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F614C5" w:rsidRDefault="001979E8" w:rsidP="00164448">
            <w:pPr>
              <w:tabs>
                <w:tab w:val="left" w:pos="1080"/>
              </w:tabs>
              <w:rPr>
                <w:b/>
              </w:rPr>
            </w:pPr>
            <w:r>
              <w:rPr>
                <w:b/>
              </w:rPr>
              <w:t>JN-0023</w:t>
            </w:r>
            <w:r w:rsidR="005E5786" w:rsidRPr="00F614C5">
              <w:rPr>
                <w:b/>
              </w:rPr>
              <w:t>/202</w:t>
            </w:r>
            <w:r>
              <w:rPr>
                <w:b/>
              </w:rPr>
              <w:t>2</w:t>
            </w:r>
          </w:p>
        </w:tc>
      </w:tr>
      <w:tr w:rsidR="00307037" w:rsidRPr="00C40C27" w:rsidTr="00164448">
        <w:tc>
          <w:tcPr>
            <w:tcW w:w="1510" w:type="dxa"/>
          </w:tcPr>
          <w:p w:rsidR="00307037" w:rsidRPr="003751F6" w:rsidRDefault="00307037" w:rsidP="00164448">
            <w:pPr>
              <w:tabs>
                <w:tab w:val="left" w:pos="1080"/>
              </w:tabs>
            </w:pPr>
            <w:r w:rsidRPr="003751F6">
              <w:rPr>
                <w:lang w:eastAsia="en-US"/>
              </w:rPr>
              <w:t>Datum:</w:t>
            </w:r>
          </w:p>
        </w:tc>
        <w:tc>
          <w:tcPr>
            <w:tcW w:w="3240" w:type="dxa"/>
          </w:tcPr>
          <w:p w:rsidR="00307037" w:rsidRPr="00D67DC6" w:rsidRDefault="00C3132B" w:rsidP="001979E8">
            <w:pPr>
              <w:rPr>
                <w:rFonts w:cs="Arial"/>
              </w:rPr>
            </w:pPr>
            <w:r>
              <w:rPr>
                <w:b/>
              </w:rPr>
              <w:t>08</w:t>
            </w:r>
            <w:r w:rsidR="00AD7641">
              <w:rPr>
                <w:b/>
              </w:rPr>
              <w:t>.06</w:t>
            </w:r>
            <w:r w:rsidR="001979E8">
              <w:rPr>
                <w:b/>
              </w:rPr>
              <w:t>.2022</w:t>
            </w:r>
          </w:p>
        </w:tc>
      </w:tr>
    </w:tbl>
    <w:p w:rsidR="00307037" w:rsidRDefault="00307037" w:rsidP="00826B97">
      <w:pPr>
        <w:pStyle w:val="Header"/>
      </w:pPr>
    </w:p>
    <w:p w:rsidR="005E5786" w:rsidRDefault="005E5786" w:rsidP="005E5786">
      <w:pPr>
        <w:rPr>
          <w:rFonts w:cs="Arial"/>
        </w:rPr>
      </w:pPr>
      <w:bookmarkStart w:id="0" w:name="konecGlava"/>
      <w:bookmarkEnd w:id="0"/>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5E5786" w:rsidRDefault="005E5786" w:rsidP="005E5786">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5E5786" w:rsidRDefault="005E5786" w:rsidP="005E5786">
      <w:pPr>
        <w:rPr>
          <w:rFonts w:cs="Arial"/>
        </w:rPr>
      </w:pPr>
    </w:p>
    <w:p w:rsidR="00627C16" w:rsidRPr="00627C16" w:rsidRDefault="005E5786" w:rsidP="00627C16">
      <w:pPr>
        <w:pStyle w:val="BodyText"/>
        <w:jc w:val="center"/>
        <w:outlineLvl w:val="0"/>
        <w:rPr>
          <w:rFonts w:cs="Arial"/>
          <w:sz w:val="24"/>
          <w:szCs w:val="24"/>
        </w:rPr>
      </w:pPr>
      <w:r w:rsidRPr="00627C16">
        <w:rPr>
          <w:rFonts w:cs="Arial"/>
          <w:sz w:val="24"/>
          <w:szCs w:val="24"/>
        </w:rPr>
        <w:t>Predmet javnega naročila:</w:t>
      </w:r>
    </w:p>
    <w:p w:rsidR="00627C16" w:rsidRPr="00627C16" w:rsidRDefault="00627C16" w:rsidP="00627C16">
      <w:pPr>
        <w:pStyle w:val="BodyText"/>
        <w:jc w:val="center"/>
        <w:outlineLvl w:val="0"/>
        <w:rPr>
          <w:rFonts w:cs="Arial"/>
          <w:sz w:val="24"/>
          <w:szCs w:val="24"/>
        </w:rPr>
      </w:pPr>
    </w:p>
    <w:p w:rsidR="00F614C5" w:rsidRPr="00627C16" w:rsidRDefault="001979E8" w:rsidP="005E5786">
      <w:pPr>
        <w:jc w:val="center"/>
        <w:rPr>
          <w:rFonts w:cs="Arial"/>
          <w:b/>
          <w:sz w:val="24"/>
          <w:szCs w:val="24"/>
        </w:rPr>
      </w:pPr>
      <w:r>
        <w:rPr>
          <w:rFonts w:cs="Arial"/>
          <w:b/>
          <w:sz w:val="24"/>
          <w:szCs w:val="24"/>
        </w:rPr>
        <w:t>Vzdrževanje aktivne mrežne opreme</w:t>
      </w:r>
    </w:p>
    <w:p w:rsidR="00F614C5" w:rsidRPr="00627C16" w:rsidRDefault="00F614C5" w:rsidP="005E5786">
      <w:pPr>
        <w:jc w:val="center"/>
        <w:rPr>
          <w:rFonts w:cs="Arial"/>
          <w:b/>
          <w:sz w:val="24"/>
          <w:szCs w:val="24"/>
        </w:rPr>
      </w:pPr>
    </w:p>
    <w:p w:rsidR="005E5786" w:rsidRPr="00627C16" w:rsidRDefault="005E5786" w:rsidP="005E5786">
      <w:pPr>
        <w:rPr>
          <w:rFonts w:cs="Arial"/>
          <w:sz w:val="24"/>
          <w:szCs w:val="24"/>
        </w:rPr>
      </w:pPr>
    </w:p>
    <w:p w:rsidR="00627C16" w:rsidRPr="00627C16" w:rsidRDefault="00627C16" w:rsidP="00627C16">
      <w:pPr>
        <w:jc w:val="center"/>
        <w:rPr>
          <w:rFonts w:cs="Arial"/>
          <w:sz w:val="24"/>
          <w:szCs w:val="24"/>
        </w:rPr>
      </w:pPr>
      <w:r w:rsidRPr="00627C16">
        <w:rPr>
          <w:rFonts w:cs="Arial"/>
          <w:sz w:val="24"/>
          <w:szCs w:val="24"/>
        </w:rPr>
        <w:t>Oddaja javnega naročila po odprtem postopku</w:t>
      </w:r>
    </w:p>
    <w:p w:rsidR="005E5786" w:rsidRPr="00627C16" w:rsidRDefault="005E5786" w:rsidP="005E5786">
      <w:pPr>
        <w:rPr>
          <w:rFonts w:cs="Arial"/>
          <w:sz w:val="24"/>
          <w:szCs w:val="24"/>
        </w:rPr>
      </w:pPr>
    </w:p>
    <w:p w:rsidR="005E5786" w:rsidRPr="00627C16" w:rsidRDefault="005E5786" w:rsidP="005E5786">
      <w:pPr>
        <w:rPr>
          <w:rFonts w:cs="Arial"/>
          <w:sz w:val="24"/>
          <w:szCs w:val="24"/>
        </w:rPr>
      </w:pPr>
    </w:p>
    <w:p w:rsidR="005E5786" w:rsidRPr="00627C16" w:rsidRDefault="005E5786" w:rsidP="005E5786">
      <w:pPr>
        <w:rPr>
          <w:rFonts w:cs="Arial"/>
          <w:sz w:val="24"/>
          <w:szCs w:val="24"/>
        </w:rPr>
      </w:pPr>
    </w:p>
    <w:p w:rsidR="005E5786" w:rsidRPr="00627C16" w:rsidRDefault="005E5786" w:rsidP="005E5786">
      <w:pPr>
        <w:rPr>
          <w:rFonts w:cs="Arial"/>
          <w:sz w:val="24"/>
          <w:szCs w:val="24"/>
        </w:rPr>
      </w:pPr>
    </w:p>
    <w:p w:rsidR="005E5786" w:rsidRPr="00627C16" w:rsidRDefault="005E5786" w:rsidP="005E5786">
      <w:pPr>
        <w:rPr>
          <w:rFonts w:cs="Arial"/>
          <w:sz w:val="24"/>
          <w:szCs w:val="24"/>
        </w:rPr>
      </w:pPr>
    </w:p>
    <w:p w:rsidR="005E5786" w:rsidRPr="00627C16" w:rsidRDefault="005E5786" w:rsidP="005E5786">
      <w:pPr>
        <w:rPr>
          <w:rFonts w:cs="Arial"/>
          <w:sz w:val="24"/>
          <w:szCs w:val="24"/>
        </w:rPr>
      </w:pPr>
    </w:p>
    <w:p w:rsidR="005E5786" w:rsidRPr="00627C16" w:rsidRDefault="005E5786" w:rsidP="005E5786">
      <w:pPr>
        <w:pStyle w:val="BodyText"/>
        <w:jc w:val="center"/>
        <w:rPr>
          <w:rFonts w:cs="Arial"/>
          <w:sz w:val="24"/>
          <w:szCs w:val="24"/>
        </w:rPr>
      </w:pPr>
      <w:r w:rsidRPr="00627C16">
        <w:rPr>
          <w:rFonts w:cs="Arial"/>
          <w:sz w:val="24"/>
          <w:szCs w:val="24"/>
        </w:rPr>
        <w:t>Številka javnega naročila</w:t>
      </w:r>
    </w:p>
    <w:p w:rsidR="005E5786" w:rsidRPr="00627C16" w:rsidRDefault="001979E8" w:rsidP="005E5786">
      <w:pPr>
        <w:pStyle w:val="BodyText"/>
        <w:jc w:val="center"/>
        <w:rPr>
          <w:rFonts w:cs="Arial"/>
          <w:sz w:val="24"/>
          <w:szCs w:val="24"/>
        </w:rPr>
      </w:pPr>
      <w:r>
        <w:rPr>
          <w:rFonts w:cs="Arial"/>
          <w:sz w:val="24"/>
          <w:szCs w:val="24"/>
        </w:rPr>
        <w:t>JN-0023/2022</w:t>
      </w:r>
    </w:p>
    <w:p w:rsidR="005E5786" w:rsidRPr="00627C16" w:rsidRDefault="005E5786" w:rsidP="005E5786">
      <w:pPr>
        <w:pStyle w:val="BodyText"/>
        <w:rPr>
          <w:rFonts w:cs="Arial"/>
          <w:sz w:val="24"/>
          <w:szCs w:val="24"/>
        </w:rPr>
      </w:pPr>
    </w:p>
    <w:p w:rsidR="005E5786" w:rsidRPr="00627C16" w:rsidRDefault="005E5786" w:rsidP="005E5786">
      <w:pPr>
        <w:pStyle w:val="BodyText"/>
        <w:jc w:val="left"/>
        <w:outlineLvl w:val="0"/>
        <w:rPr>
          <w:rFonts w:cs="Arial"/>
          <w:sz w:val="24"/>
          <w:szCs w:val="24"/>
        </w:rPr>
      </w:pPr>
    </w:p>
    <w:p w:rsidR="005E5786" w:rsidRDefault="005E5786" w:rsidP="005E5786">
      <w:pPr>
        <w:pStyle w:val="BodyText"/>
        <w:jc w:val="left"/>
        <w:outlineLvl w:val="0"/>
        <w:rPr>
          <w:rFonts w:cs="Arial"/>
        </w:rPr>
      </w:pPr>
    </w:p>
    <w:p w:rsidR="005E5786" w:rsidRDefault="005E5786" w:rsidP="005E5786">
      <w:pPr>
        <w:pStyle w:val="BodyText"/>
        <w:jc w:val="left"/>
        <w:outlineLvl w:val="0"/>
        <w:rPr>
          <w:rFonts w:cs="Arial"/>
        </w:rPr>
      </w:pPr>
    </w:p>
    <w:p w:rsidR="005E5786" w:rsidRDefault="005E5786" w:rsidP="005E5786">
      <w:pPr>
        <w:pStyle w:val="BodyText"/>
        <w:jc w:val="left"/>
        <w:outlineLvl w:val="0"/>
        <w:rPr>
          <w:rFonts w:cs="Arial"/>
        </w:rPr>
      </w:pPr>
    </w:p>
    <w:p w:rsidR="005E5786" w:rsidRDefault="005E5786" w:rsidP="005E5786">
      <w:pPr>
        <w:rPr>
          <w:b/>
        </w:rPr>
      </w:pPr>
      <w:r>
        <w:br w:type="page"/>
      </w:r>
      <w:r>
        <w:rPr>
          <w:b/>
        </w:rPr>
        <w:lastRenderedPageBreak/>
        <w:t>POVABILO K ODDAJI PONUDBE</w:t>
      </w:r>
    </w:p>
    <w:p w:rsidR="005E5786" w:rsidRDefault="005E5786" w:rsidP="005E5786">
      <w:pPr>
        <w:pStyle w:val="BodyText"/>
        <w:rPr>
          <w:rFonts w:cs="Arial"/>
        </w:rPr>
      </w:pPr>
    </w:p>
    <w:p w:rsidR="005E5786" w:rsidRPr="00AD7641" w:rsidRDefault="005E5786" w:rsidP="005E5786">
      <w:pPr>
        <w:jc w:val="both"/>
      </w:pPr>
      <w:r>
        <w:t xml:space="preserve">Na podlagi 40. člena Zakona o javnem naročanju (Uradni list RS, št. 91/15 in 14/18; v nadaljevanju ZJN-3), naročnik ONKOLOŠKI INŠTITUT LJUBLJANA, Zaloška cesta 2 , 1000 Ljubljana, vabi ponudnike k predložitvi pisne ponudbe v skladu z </w:t>
      </w:r>
      <w:r>
        <w:rPr>
          <w:rFonts w:cs="Arial"/>
        </w:rPr>
        <w:t>dokumentacijo v zvezi z oddajo javnega naročila</w:t>
      </w:r>
      <w:r>
        <w:t xml:space="preserve"> po odprtem postopku, za predmet naročila »</w:t>
      </w:r>
      <w:r w:rsidR="00190FD5" w:rsidRPr="00190FD5">
        <w:rPr>
          <w:b/>
        </w:rPr>
        <w:t>Vzdrževanje aktivne mrežne opreme</w:t>
      </w:r>
      <w:r>
        <w:t xml:space="preserve">« </w:t>
      </w:r>
      <w:r w:rsidRPr="002232E7">
        <w:t xml:space="preserve">najkasneje do: </w:t>
      </w:r>
      <w:r w:rsidRPr="002232E7">
        <w:rPr>
          <w:b/>
        </w:rPr>
        <w:t xml:space="preserve">dne </w:t>
      </w:r>
      <w:r w:rsidR="000D2078" w:rsidRPr="00D81C7C">
        <w:rPr>
          <w:b/>
        </w:rPr>
        <w:t>25</w:t>
      </w:r>
      <w:r w:rsidR="00AD7641" w:rsidRPr="00D81C7C">
        <w:rPr>
          <w:b/>
        </w:rPr>
        <w:t>.7.2022</w:t>
      </w:r>
      <w:r w:rsidRPr="00D81C7C">
        <w:rPr>
          <w:b/>
        </w:rPr>
        <w:t xml:space="preserve"> do </w:t>
      </w:r>
      <w:r w:rsidR="00AD7641" w:rsidRPr="00D81C7C">
        <w:rPr>
          <w:b/>
        </w:rPr>
        <w:t>10</w:t>
      </w:r>
      <w:r w:rsidRPr="00D81C7C">
        <w:rPr>
          <w:b/>
        </w:rPr>
        <w:t>:00 ure.</w:t>
      </w:r>
    </w:p>
    <w:p w:rsidR="005E5786" w:rsidRDefault="005E5786" w:rsidP="005E5786">
      <w:pPr>
        <w:jc w:val="both"/>
      </w:pPr>
    </w:p>
    <w:p w:rsidR="0036617D" w:rsidRPr="00CF308E" w:rsidRDefault="0036617D" w:rsidP="0036617D">
      <w:pPr>
        <w:jc w:val="both"/>
      </w:pPr>
      <w:r w:rsidRPr="00CF308E">
        <w:t xml:space="preserve">Ponudniki predložijo elektronsko ponudbo preko naslednje povezave: </w:t>
      </w:r>
      <w:r w:rsidRPr="00CF308E">
        <w:rPr>
          <w:b/>
        </w:rPr>
        <w:t>https://ejn.gov.si.</w:t>
      </w:r>
    </w:p>
    <w:p w:rsidR="0036617D" w:rsidRPr="00CF308E" w:rsidRDefault="0036617D" w:rsidP="0036617D">
      <w:pPr>
        <w:jc w:val="both"/>
      </w:pPr>
    </w:p>
    <w:p w:rsidR="0036617D" w:rsidRPr="00CF308E" w:rsidRDefault="0036617D" w:rsidP="0036617D">
      <w:pPr>
        <w:jc w:val="both"/>
        <w:rPr>
          <w:rFonts w:cs="Arial"/>
        </w:rPr>
      </w:pPr>
      <w:r w:rsidRPr="00CF308E">
        <w:rPr>
          <w:rFonts w:cs="Arial"/>
        </w:rPr>
        <w:t xml:space="preserve">Ponudniki morajo ponudbe predložiti v informacijski sistem e-JN na spletnem naslovu </w:t>
      </w:r>
      <w:hyperlink r:id="rId9" w:history="1">
        <w:r w:rsidRPr="00CF308E">
          <w:rPr>
            <w:rFonts w:cs="Arial"/>
            <w:color w:val="0000FF"/>
            <w:u w:val="single"/>
          </w:rPr>
          <w:t>https://ejn.gov.si</w:t>
        </w:r>
      </w:hyperlink>
      <w:r w:rsidRPr="00CF308E">
        <w:rPr>
          <w:rFonts w:cs="Arial"/>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10" w:history="1">
        <w:r w:rsidRPr="00CF308E">
          <w:rPr>
            <w:rFonts w:cs="Arial"/>
            <w:b/>
            <w:color w:val="0000FF"/>
            <w:u w:val="single"/>
          </w:rPr>
          <w:t>https://ejn.gov.si/documents/10193/191051/ejn_Navodila_za_uporabo_ponudniki.pdf</w:t>
        </w:r>
      </w:hyperlink>
      <w:r w:rsidRPr="00CF308E">
        <w:rPr>
          <w:rFonts w:cs="Arial"/>
          <w:b/>
        </w:rPr>
        <w:t>.</w:t>
      </w:r>
    </w:p>
    <w:p w:rsidR="0036617D" w:rsidRPr="00CF308E" w:rsidRDefault="0036617D" w:rsidP="0036617D">
      <w:pPr>
        <w:jc w:val="both"/>
        <w:rPr>
          <w:rFonts w:cs="Arial"/>
        </w:rPr>
      </w:pPr>
    </w:p>
    <w:p w:rsidR="0036617D" w:rsidRPr="00CF308E" w:rsidRDefault="0036617D" w:rsidP="0036617D">
      <w:pPr>
        <w:jc w:val="both"/>
        <w:rPr>
          <w:rFonts w:cs="Arial"/>
        </w:rPr>
      </w:pPr>
      <w:r w:rsidRPr="00CF308E">
        <w:rPr>
          <w:rFonts w:cs="Arial"/>
        </w:rPr>
        <w:t xml:space="preserve">Ponudnik se mora pred oddajo ponudbe registrirati na spletnem naslovu </w:t>
      </w:r>
      <w:r w:rsidRPr="00CF308E">
        <w:rPr>
          <w:rFonts w:cs="Arial"/>
          <w:b/>
        </w:rPr>
        <w:t>https://ejn.gov.si/eJN2</w:t>
      </w:r>
      <w:r w:rsidRPr="00CF308E">
        <w:rPr>
          <w:rFonts w:cs="Arial"/>
        </w:rPr>
        <w:t>, v skladu z Navodili za uporabo e-JN. Če je ponudnik že registriran v informacijski sistem e-JN, se v aplikacijo prijavi na istem naslovu.</w:t>
      </w:r>
    </w:p>
    <w:p w:rsidR="0036617D" w:rsidRPr="00CF308E" w:rsidRDefault="0036617D" w:rsidP="0036617D">
      <w:pPr>
        <w:jc w:val="both"/>
        <w:rPr>
          <w:rFonts w:cs="Arial"/>
        </w:rPr>
      </w:pPr>
    </w:p>
    <w:p w:rsidR="0036617D" w:rsidRPr="00CF308E" w:rsidRDefault="0036617D" w:rsidP="0036617D">
      <w:pPr>
        <w:jc w:val="both"/>
        <w:rPr>
          <w:rFonts w:cs="Arial"/>
        </w:rPr>
      </w:pPr>
      <w:r w:rsidRPr="00CF308E">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CF308E">
        <w:rPr>
          <w:rFonts w:cs="Arial"/>
        </w:rPr>
        <w:t>odl</w:t>
      </w:r>
      <w:proofErr w:type="spellEnd"/>
      <w:r w:rsidRPr="00CF308E">
        <w:rPr>
          <w:rFonts w:cs="Arial"/>
        </w:rPr>
        <w:t>. US in 20/18 – OROZ631). Z oddajo ponudbe je le-ta zavezujoča za čas, naveden v ponudbi, razen če jo uporabnik ponudnika umakne ali spremeni pred potekom roka za oddajo ponudb.</w:t>
      </w:r>
    </w:p>
    <w:p w:rsidR="0036617D" w:rsidRPr="00CF308E" w:rsidRDefault="0036617D" w:rsidP="0036617D">
      <w:pPr>
        <w:jc w:val="both"/>
        <w:rPr>
          <w:rFonts w:cs="Arial"/>
        </w:rPr>
      </w:pPr>
    </w:p>
    <w:p w:rsidR="0036617D" w:rsidRPr="00CF308E" w:rsidRDefault="0036617D" w:rsidP="0036617D">
      <w:pPr>
        <w:jc w:val="both"/>
        <w:rPr>
          <w:szCs w:val="22"/>
          <w:lang w:eastAsia="en-US"/>
        </w:rPr>
      </w:pPr>
      <w:r w:rsidRPr="00CF308E">
        <w:rPr>
          <w:rFonts w:cs="Arial"/>
        </w:rPr>
        <w:t xml:space="preserve">Ponudba se šteje za pravočasno oddano, če jo naročnik prejme preko sistema e-JN </w:t>
      </w:r>
      <w:hyperlink r:id="rId11" w:history="1">
        <w:r w:rsidRPr="00CF308E">
          <w:rPr>
            <w:rFonts w:cs="Arial"/>
            <w:color w:val="0000FF"/>
            <w:u w:val="single"/>
          </w:rPr>
          <w:t>https://ejn.gov.si/eJN2</w:t>
        </w:r>
      </w:hyperlink>
      <w:r w:rsidRPr="00CF308E">
        <w:rPr>
          <w:rFonts w:cs="Arial"/>
        </w:rPr>
        <w:t xml:space="preserve">  najkasneje do zgoraj navedenega roka</w:t>
      </w:r>
      <w:r w:rsidRPr="00CF308E">
        <w:t>. Za oddano ponudbo se šteje ponudba, ki je v informacijskem sistemu e-JN označena s statusom »ODDANO«.</w:t>
      </w:r>
    </w:p>
    <w:p w:rsidR="0036617D" w:rsidRPr="00CF308E" w:rsidRDefault="0036617D" w:rsidP="0036617D">
      <w:pPr>
        <w:jc w:val="both"/>
      </w:pPr>
    </w:p>
    <w:p w:rsidR="0036617D" w:rsidRPr="00CF308E" w:rsidRDefault="0036617D" w:rsidP="0036617D">
      <w:pPr>
        <w:jc w:val="both"/>
      </w:pPr>
      <w:r w:rsidRPr="00CF308E">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E5786" w:rsidRDefault="005E5786" w:rsidP="005E5786">
      <w:pPr>
        <w:jc w:val="both"/>
      </w:pPr>
    </w:p>
    <w:p w:rsidR="005E5786" w:rsidRDefault="005E5786" w:rsidP="005E5786">
      <w:pPr>
        <w:jc w:val="both"/>
        <w:rPr>
          <w:b/>
        </w:rPr>
      </w:pPr>
      <w:r>
        <w:rPr>
          <w:b/>
        </w:rPr>
        <w:t>Po preteku roka za predložitev ponudb ponudbe ne bo več mogoče oddati.</w:t>
      </w:r>
    </w:p>
    <w:p w:rsidR="005E5786" w:rsidRDefault="005E5786" w:rsidP="005E5786">
      <w:pPr>
        <w:jc w:val="both"/>
      </w:pPr>
    </w:p>
    <w:p w:rsidR="005E5786" w:rsidRDefault="005E5786" w:rsidP="005E5786">
      <w:pPr>
        <w:jc w:val="both"/>
        <w:rPr>
          <w:b/>
        </w:rPr>
      </w:pPr>
      <w:r>
        <w:rPr>
          <w:b/>
        </w:rPr>
        <w:t>ODPIRANJE PONUDB</w:t>
      </w:r>
    </w:p>
    <w:p w:rsidR="005E5786" w:rsidRDefault="005E5786" w:rsidP="005E5786">
      <w:pPr>
        <w:jc w:val="both"/>
      </w:pPr>
    </w:p>
    <w:p w:rsidR="005E5786" w:rsidRDefault="005E5786" w:rsidP="005E5786">
      <w:pPr>
        <w:jc w:val="both"/>
        <w:rPr>
          <w:rFonts w:cs="Arial"/>
        </w:rPr>
      </w:pPr>
      <w:r>
        <w:rPr>
          <w:rFonts w:cs="Arial"/>
        </w:rPr>
        <w:t xml:space="preserve">Odpiranje ponudb bo potekalo avtomatično v informacijskem sistemu e-JN </w:t>
      </w:r>
      <w:r w:rsidRPr="00D81C7C">
        <w:rPr>
          <w:rFonts w:cs="Arial"/>
        </w:rPr>
        <w:t xml:space="preserve">dne </w:t>
      </w:r>
      <w:r w:rsidR="000D2078" w:rsidRPr="00D81C7C">
        <w:rPr>
          <w:rFonts w:cs="Arial"/>
          <w:b/>
        </w:rPr>
        <w:t>25</w:t>
      </w:r>
      <w:r w:rsidR="00AD7641" w:rsidRPr="00D81C7C">
        <w:rPr>
          <w:rFonts w:cs="Arial"/>
          <w:b/>
        </w:rPr>
        <w:t>.07.2022</w:t>
      </w:r>
      <w:r w:rsidRPr="00D81C7C">
        <w:t xml:space="preserve"> in se bo začelo </w:t>
      </w:r>
      <w:r w:rsidRPr="00D81C7C">
        <w:rPr>
          <w:b/>
        </w:rPr>
        <w:t xml:space="preserve">ob </w:t>
      </w:r>
      <w:r w:rsidR="00AD7641" w:rsidRPr="00D81C7C">
        <w:rPr>
          <w:b/>
        </w:rPr>
        <w:t>11</w:t>
      </w:r>
      <w:r w:rsidRPr="00D81C7C">
        <w:rPr>
          <w:b/>
        </w:rPr>
        <w:t>:01 uri</w:t>
      </w:r>
      <w:r w:rsidRPr="00D81C7C">
        <w:t xml:space="preserve"> na spletnem naslovu </w:t>
      </w:r>
      <w:r w:rsidRPr="00D81C7C">
        <w:rPr>
          <w:rFonts w:cs="Arial"/>
        </w:rPr>
        <w:t>https://ejn.gov.si.</w:t>
      </w:r>
    </w:p>
    <w:p w:rsidR="005E5786" w:rsidRDefault="005E5786" w:rsidP="005E5786">
      <w:pPr>
        <w:rPr>
          <w:szCs w:val="22"/>
          <w:lang w:eastAsia="en-US"/>
        </w:rPr>
      </w:pPr>
    </w:p>
    <w:p w:rsidR="005E5786" w:rsidRDefault="005E5786" w:rsidP="005E5786">
      <w:pPr>
        <w:jc w:val="both"/>
      </w:pPr>
      <w:r>
        <w:t>Odpiranje poteka tako, da informacijski sistem e-JN samodejno ob času, ki je določen za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rsidR="005E5786" w:rsidRDefault="005E5786" w:rsidP="005E5786">
      <w:pPr>
        <w:jc w:val="both"/>
      </w:pPr>
      <w:r>
        <w:t xml:space="preserve"> </w:t>
      </w:r>
    </w:p>
    <w:p w:rsidR="005E5786" w:rsidRDefault="005E5786" w:rsidP="005E5786">
      <w:pPr>
        <w:jc w:val="both"/>
      </w:pPr>
    </w:p>
    <w:p w:rsidR="005E5786" w:rsidRDefault="005E5786" w:rsidP="005E5786">
      <w:pPr>
        <w:pStyle w:val="BodyText"/>
        <w:outlineLvl w:val="0"/>
      </w:pPr>
      <w:r>
        <w:t>Kontaktn</w:t>
      </w:r>
      <w:r w:rsidR="005B7E86">
        <w:t>a</w:t>
      </w:r>
      <w:r>
        <w:t xml:space="preserve"> oseb</w:t>
      </w:r>
      <w:r w:rsidR="005B7E86">
        <w:t>a</w:t>
      </w:r>
      <w:r>
        <w:t xml:space="preserve"> naročnika: </w:t>
      </w:r>
      <w:r w:rsidR="00393680">
        <w:t>Marinka Zadel Vidmar</w:t>
      </w:r>
      <w:r w:rsidR="00BF60B7">
        <w:t>, Aleksandar Saša Lazić</w:t>
      </w:r>
    </w:p>
    <w:p w:rsidR="00F614C5" w:rsidRDefault="00F614C5" w:rsidP="005E5786">
      <w:pPr>
        <w:pStyle w:val="BodyText"/>
        <w:outlineLvl w:val="0"/>
      </w:pPr>
      <w:r>
        <w:t>E-</w:t>
      </w:r>
      <w:proofErr w:type="spellStart"/>
      <w:r>
        <w:t>mail</w:t>
      </w:r>
      <w:proofErr w:type="spellEnd"/>
      <w:r>
        <w:t xml:space="preserve">: </w:t>
      </w:r>
      <w:hyperlink r:id="rId12" w:history="1">
        <w:r w:rsidRPr="00630D26">
          <w:rPr>
            <w:rStyle w:val="Hyperlink"/>
          </w:rPr>
          <w:t>sjn@onko-i.si</w:t>
        </w:r>
      </w:hyperlink>
    </w:p>
    <w:p w:rsidR="00F614C5" w:rsidRDefault="00F614C5" w:rsidP="005E5786">
      <w:pPr>
        <w:pStyle w:val="BodyText"/>
        <w:outlineLvl w:val="0"/>
      </w:pPr>
    </w:p>
    <w:p w:rsidR="005E5786" w:rsidRDefault="005E5786" w:rsidP="005E5786">
      <w:pPr>
        <w:jc w:val="both"/>
        <w:rPr>
          <w:rFonts w:cs="Arial"/>
        </w:rPr>
      </w:pPr>
    </w:p>
    <w:p w:rsidR="005E5786" w:rsidRDefault="005E5786" w:rsidP="005E5786">
      <w:pPr>
        <w:pStyle w:val="BodyText"/>
      </w:pPr>
      <w:r>
        <w:t>S spoštovanjem,</w:t>
      </w:r>
    </w:p>
    <w:p w:rsidR="005E5786" w:rsidRDefault="005E5786" w:rsidP="005E5786"/>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5E5786" w:rsidTr="005E5786">
        <w:tc>
          <w:tcPr>
            <w:tcW w:w="3259" w:type="dxa"/>
          </w:tcPr>
          <w:p w:rsidR="005E5786" w:rsidRDefault="005E5786">
            <w:pPr>
              <w:autoSpaceDE w:val="0"/>
              <w:autoSpaceDN w:val="0"/>
              <w:rPr>
                <w:rFonts w:cs="Arial"/>
                <w:b/>
              </w:rPr>
            </w:pPr>
          </w:p>
        </w:tc>
        <w:tc>
          <w:tcPr>
            <w:tcW w:w="922" w:type="dxa"/>
          </w:tcPr>
          <w:p w:rsidR="005E5786" w:rsidRDefault="005E5786">
            <w:pPr>
              <w:autoSpaceDE w:val="0"/>
              <w:autoSpaceDN w:val="0"/>
              <w:rPr>
                <w:rFonts w:cs="Arial"/>
                <w:b/>
              </w:rPr>
            </w:pPr>
          </w:p>
        </w:tc>
        <w:tc>
          <w:tcPr>
            <w:tcW w:w="5609" w:type="dxa"/>
            <w:hideMark/>
          </w:tcPr>
          <w:p w:rsidR="005E5786" w:rsidRDefault="005E5786">
            <w:pPr>
              <w:autoSpaceDE w:val="0"/>
              <w:autoSpaceDN w:val="0"/>
              <w:jc w:val="center"/>
              <w:rPr>
                <w:rFonts w:cs="Arial"/>
              </w:rPr>
            </w:pPr>
            <w:r>
              <w:t>generalna direktorica</w:t>
            </w:r>
          </w:p>
        </w:tc>
      </w:tr>
      <w:tr w:rsidR="005E5786" w:rsidTr="005E5786">
        <w:tc>
          <w:tcPr>
            <w:tcW w:w="3259" w:type="dxa"/>
          </w:tcPr>
          <w:p w:rsidR="005E5786" w:rsidRDefault="005E5786">
            <w:pPr>
              <w:autoSpaceDE w:val="0"/>
              <w:autoSpaceDN w:val="0"/>
              <w:rPr>
                <w:rFonts w:cs="Arial"/>
                <w:b/>
              </w:rPr>
            </w:pPr>
          </w:p>
        </w:tc>
        <w:tc>
          <w:tcPr>
            <w:tcW w:w="922" w:type="dxa"/>
          </w:tcPr>
          <w:p w:rsidR="005E5786" w:rsidRDefault="005E5786">
            <w:pPr>
              <w:autoSpaceDE w:val="0"/>
              <w:autoSpaceDN w:val="0"/>
              <w:rPr>
                <w:rFonts w:cs="Arial"/>
                <w:b/>
              </w:rPr>
            </w:pPr>
          </w:p>
        </w:tc>
        <w:tc>
          <w:tcPr>
            <w:tcW w:w="5609" w:type="dxa"/>
            <w:hideMark/>
          </w:tcPr>
          <w:p w:rsidR="005E5786" w:rsidRDefault="00183D00">
            <w:pPr>
              <w:autoSpaceDE w:val="0"/>
              <w:autoSpaceDN w:val="0"/>
              <w:jc w:val="center"/>
              <w:rPr>
                <w:rFonts w:cs="Arial"/>
              </w:rPr>
            </w:pPr>
            <w:r>
              <w:t>Andreja Uštar</w:t>
            </w:r>
          </w:p>
        </w:tc>
      </w:tr>
    </w:tbl>
    <w:p w:rsidR="005E5786" w:rsidRDefault="005E5786" w:rsidP="005E5786">
      <w:pPr>
        <w:pStyle w:val="Poglavje1"/>
      </w:pPr>
      <w:r>
        <w:rPr>
          <w:b w:val="0"/>
          <w:i w:val="0"/>
        </w:rPr>
        <w:br w:type="page"/>
      </w:r>
      <w:r>
        <w:lastRenderedPageBreak/>
        <w:t>SPLOŠNE DOLOČBE</w:t>
      </w:r>
    </w:p>
    <w:p w:rsidR="005E5786" w:rsidRDefault="005E5786" w:rsidP="005E5786">
      <w:pPr>
        <w:pStyle w:val="BodyText"/>
        <w:outlineLvl w:val="0"/>
        <w:rPr>
          <w:rFonts w:cs="Arial"/>
          <w:b/>
        </w:rPr>
      </w:pPr>
    </w:p>
    <w:p w:rsidR="005E5786" w:rsidRDefault="005E5786" w:rsidP="005E5786">
      <w:pPr>
        <w:pStyle w:val="Poglavje2"/>
      </w:pPr>
      <w:r>
        <w:t>Način izvajanja naročila</w:t>
      </w:r>
    </w:p>
    <w:p w:rsidR="005E5786" w:rsidRDefault="005E5786" w:rsidP="005E5786">
      <w:pPr>
        <w:pStyle w:val="BodyText"/>
        <w:outlineLvl w:val="0"/>
      </w:pPr>
    </w:p>
    <w:p w:rsidR="005E5786" w:rsidRDefault="005E5786" w:rsidP="005E5786">
      <w:pPr>
        <w:jc w:val="both"/>
      </w:pPr>
      <w:r>
        <w:t>Naročnik oddaja javno naročilo za predmet naročila »</w:t>
      </w:r>
      <w:r w:rsidR="00190FD5" w:rsidRPr="00190FD5">
        <w:rPr>
          <w:b/>
        </w:rPr>
        <w:t>Vzdrževanje aktivne mrežne opreme</w:t>
      </w:r>
      <w:r>
        <w:t>« v celoti. Ponudnik mora ponuditi vse razpisane vrste storitev (delne ponudbe niso dovoljene).</w:t>
      </w:r>
    </w:p>
    <w:p w:rsidR="005E5786" w:rsidRDefault="005E5786" w:rsidP="005E5786">
      <w:pPr>
        <w:pStyle w:val="BodyText"/>
        <w:outlineLvl w:val="0"/>
        <w:rPr>
          <w:rFonts w:cs="Arial"/>
          <w:b/>
        </w:rPr>
      </w:pPr>
    </w:p>
    <w:p w:rsidR="005E5786" w:rsidRDefault="005E5786" w:rsidP="005E5786">
      <w:pPr>
        <w:pStyle w:val="Poglavje2"/>
      </w:pPr>
      <w:r>
        <w:t>Sodelovanje</w:t>
      </w:r>
    </w:p>
    <w:p w:rsidR="005E5786" w:rsidRDefault="005E5786" w:rsidP="005E5786">
      <w:pPr>
        <w:pStyle w:val="BodyText"/>
        <w:outlineLvl w:val="0"/>
      </w:pPr>
    </w:p>
    <w:p w:rsidR="005E5786" w:rsidRDefault="005E5786" w:rsidP="005E5786">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5E5786" w:rsidRDefault="005E5786" w:rsidP="005E5786">
      <w:pPr>
        <w:jc w:val="both"/>
      </w:pPr>
    </w:p>
    <w:p w:rsidR="005E5786" w:rsidRDefault="005E5786" w:rsidP="005E5786">
      <w:pPr>
        <w:pStyle w:val="Poglavje2"/>
      </w:pPr>
      <w:r>
        <w:t>Jezik</w:t>
      </w:r>
    </w:p>
    <w:p w:rsidR="005E5786" w:rsidRDefault="005E5786" w:rsidP="005E5786">
      <w:pPr>
        <w:pStyle w:val="BodyText"/>
        <w:rPr>
          <w:rFonts w:cs="Arial"/>
        </w:rPr>
      </w:pPr>
    </w:p>
    <w:p w:rsidR="005E5786" w:rsidRDefault="005E5786" w:rsidP="005E5786">
      <w:pPr>
        <w:jc w:val="both"/>
      </w:pPr>
      <w:r>
        <w:t>Postopek javnega naročanja poteka v slovenskem jeziku. Ponudnik mora pripraviti ponudbo v slovenskem jeziku. Ponudnik lahko uporabi že uveljavljene tehnične izraze v tujem jeziku, vendar le v tehničnem delu ponudbe.</w:t>
      </w:r>
    </w:p>
    <w:p w:rsidR="005E5786" w:rsidRDefault="005E5786" w:rsidP="005E5786">
      <w:pPr>
        <w:jc w:val="both"/>
      </w:pPr>
    </w:p>
    <w:p w:rsidR="005E5786" w:rsidRDefault="005E5786" w:rsidP="005E5786">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rsidR="005E5786" w:rsidRDefault="005E5786" w:rsidP="005E5786">
      <w:pPr>
        <w:jc w:val="both"/>
        <w:rPr>
          <w:rFonts w:cs="Arial"/>
        </w:rPr>
      </w:pPr>
    </w:p>
    <w:p w:rsidR="005E5786" w:rsidRDefault="005E5786" w:rsidP="005E5786">
      <w:pPr>
        <w:pStyle w:val="Poglavje2"/>
      </w:pPr>
      <w:r>
        <w:t>Podizvajalci</w:t>
      </w:r>
    </w:p>
    <w:p w:rsidR="005E5786" w:rsidRDefault="005E5786" w:rsidP="005E5786">
      <w:pPr>
        <w:pStyle w:val="Poglavje2"/>
        <w:numPr>
          <w:ilvl w:val="0"/>
          <w:numId w:val="0"/>
        </w:numPr>
        <w:tabs>
          <w:tab w:val="left" w:pos="708"/>
        </w:tabs>
        <w:rPr>
          <w:rFonts w:cs="Arial"/>
          <w:b w:val="0"/>
        </w:rPr>
      </w:pPr>
    </w:p>
    <w:p w:rsidR="005E5786" w:rsidRDefault="005E5786" w:rsidP="005E5786">
      <w:pPr>
        <w:jc w:val="both"/>
        <w:rPr>
          <w:rFonts w:cs="Arial"/>
          <w:color w:val="000000"/>
        </w:rPr>
      </w:pPr>
      <w:r>
        <w:rPr>
          <w:rFonts w:cs="Arial"/>
          <w:color w:val="000000"/>
        </w:rPr>
        <w:t>Ponudnik lahko predmetno javno naročilo v celoti izvede sam ali pa ga izvede s podizvajalci.</w:t>
      </w:r>
    </w:p>
    <w:p w:rsidR="00627C16" w:rsidRDefault="00627C16" w:rsidP="005E5786">
      <w:pPr>
        <w:jc w:val="both"/>
        <w:rPr>
          <w:rFonts w:cs="Arial"/>
          <w:color w:val="000000"/>
        </w:rPr>
      </w:pPr>
    </w:p>
    <w:p w:rsidR="00627C16" w:rsidRDefault="00627C16" w:rsidP="00627C16">
      <w:pPr>
        <w:autoSpaceDE w:val="0"/>
        <w:autoSpaceDN w:val="0"/>
        <w:adjustRightInd w:val="0"/>
        <w:jc w:val="both"/>
        <w:rPr>
          <w:rFonts w:cs="Arial"/>
          <w:color w:val="000000"/>
        </w:rPr>
      </w:pPr>
      <w:r>
        <w:rPr>
          <w:rFonts w:cs="Arial"/>
          <w:color w:val="000000"/>
        </w:rPr>
        <w:t>V kolikor ponudnik ponuja izvedbo naročila s podizvajalcem(-</w:t>
      </w:r>
      <w:proofErr w:type="spellStart"/>
      <w:r>
        <w:rPr>
          <w:rFonts w:cs="Arial"/>
          <w:color w:val="000000"/>
        </w:rPr>
        <w:t>ci</w:t>
      </w:r>
      <w:proofErr w:type="spellEnd"/>
      <w:r>
        <w:rPr>
          <w:rFonts w:cs="Arial"/>
          <w:color w:val="000000"/>
        </w:rPr>
        <w:t>), na Obrazcu št. 1 označi, da daje ponudbo za izvedbo javnega naročila s podizvajalci.</w:t>
      </w:r>
    </w:p>
    <w:p w:rsidR="00627C16" w:rsidRDefault="00627C16" w:rsidP="005E5786">
      <w:pPr>
        <w:jc w:val="both"/>
        <w:rPr>
          <w:rFonts w:cs="Arial"/>
          <w:color w:val="000000"/>
        </w:rPr>
      </w:pPr>
    </w:p>
    <w:p w:rsidR="005E5786" w:rsidRDefault="005E5786" w:rsidP="005E5786">
      <w:pPr>
        <w:jc w:val="both"/>
        <w:rPr>
          <w:rFonts w:cs="Arial"/>
        </w:rPr>
      </w:pPr>
      <w:r>
        <w:rPr>
          <w:rFonts w:cs="Arial"/>
        </w:rPr>
        <w:t>V primeru izvedbe javnega naročila s podizvajalci, je potrebno v ponudbi:</w:t>
      </w:r>
    </w:p>
    <w:p w:rsidR="005E5786" w:rsidRDefault="005E5786" w:rsidP="001C37EA">
      <w:pPr>
        <w:numPr>
          <w:ilvl w:val="0"/>
          <w:numId w:val="2"/>
        </w:numPr>
        <w:jc w:val="both"/>
      </w:pPr>
      <w:r>
        <w:t xml:space="preserve">navesti vse podizvajalce ter vsak del javnega naročila, ki ga namerava oddati v </w:t>
      </w:r>
      <w:proofErr w:type="spellStart"/>
      <w:r>
        <w:t>podizvajanje</w:t>
      </w:r>
      <w:proofErr w:type="spellEnd"/>
      <w:r>
        <w:t>,</w:t>
      </w:r>
    </w:p>
    <w:p w:rsidR="005E5786" w:rsidRDefault="005E5786" w:rsidP="001C37EA">
      <w:pPr>
        <w:numPr>
          <w:ilvl w:val="0"/>
          <w:numId w:val="2"/>
        </w:numPr>
        <w:jc w:val="both"/>
      </w:pPr>
      <w:r>
        <w:t>kontaktne podatke in zakonite zastopnike predlaganih podizvajalcev,</w:t>
      </w:r>
    </w:p>
    <w:p w:rsidR="005E5786" w:rsidRDefault="005E5786" w:rsidP="001C37EA">
      <w:pPr>
        <w:numPr>
          <w:ilvl w:val="0"/>
          <w:numId w:val="2"/>
        </w:numPr>
        <w:jc w:val="both"/>
      </w:pPr>
      <w:r>
        <w:t>izpolnjene ESPD teh podizvajalcev v skladu z 79. členom</w:t>
      </w:r>
      <w:r>
        <w:rPr>
          <w:rFonts w:cs="Arial"/>
        </w:rPr>
        <w:t xml:space="preserve"> ZJN-3</w:t>
      </w:r>
      <w:r>
        <w:t xml:space="preserve"> ter</w:t>
      </w:r>
    </w:p>
    <w:p w:rsidR="005E5786" w:rsidRDefault="005E5786" w:rsidP="001C37EA">
      <w:pPr>
        <w:numPr>
          <w:ilvl w:val="0"/>
          <w:numId w:val="2"/>
        </w:numPr>
        <w:jc w:val="both"/>
      </w:pPr>
      <w:r>
        <w:t>priložiti zahtevo podizvajalca za neposredno plačilo, če podizvajalec to zahteva.</w:t>
      </w:r>
    </w:p>
    <w:p w:rsidR="005E5786" w:rsidRDefault="005E5786" w:rsidP="005E5786">
      <w:pPr>
        <w:jc w:val="both"/>
      </w:pPr>
      <w:r>
        <w:t>Navedene podatke ponudnik predloži na ustreznih obrazcih te dokumentacije.</w:t>
      </w:r>
    </w:p>
    <w:p w:rsidR="005E5786" w:rsidRDefault="005E5786" w:rsidP="005E5786">
      <w:pPr>
        <w:jc w:val="both"/>
      </w:pPr>
    </w:p>
    <w:p w:rsidR="005E5786" w:rsidRDefault="005E5786" w:rsidP="005E5786">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C27713" w:rsidRDefault="00C27713" w:rsidP="005E5786">
      <w:pPr>
        <w:jc w:val="both"/>
      </w:pPr>
    </w:p>
    <w:p w:rsidR="00C27713" w:rsidRDefault="00C27713" w:rsidP="00C27713">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C27713" w:rsidRDefault="00C27713" w:rsidP="001C37EA">
      <w:pPr>
        <w:numPr>
          <w:ilvl w:val="0"/>
          <w:numId w:val="8"/>
        </w:numPr>
        <w:jc w:val="both"/>
      </w:pPr>
      <w:r>
        <w:t>podatki o ponudniku (naziv in naslov, matična številka, davčna številka, številka transakcijskega računa),</w:t>
      </w:r>
    </w:p>
    <w:p w:rsidR="00C27713" w:rsidRDefault="00C27713" w:rsidP="001C37EA">
      <w:pPr>
        <w:numPr>
          <w:ilvl w:val="0"/>
          <w:numId w:val="8"/>
        </w:numPr>
        <w:jc w:val="both"/>
      </w:pPr>
      <w:r>
        <w:t>podatki o podizvajalcu (naziv, polni naslov, matična številka, davčna številka in transakcijski račun),</w:t>
      </w:r>
    </w:p>
    <w:p w:rsidR="00C27713" w:rsidRDefault="00C27713" w:rsidP="001C37EA">
      <w:pPr>
        <w:numPr>
          <w:ilvl w:val="0"/>
          <w:numId w:val="8"/>
        </w:numPr>
        <w:jc w:val="both"/>
      </w:pPr>
      <w:r>
        <w:t>predmet dogovora, vrsto, obseg in skupno vrednost del, ki jih prevzema podizvajalec, kraj in rok izvedbe teh del,</w:t>
      </w:r>
    </w:p>
    <w:p w:rsidR="00C27713" w:rsidRDefault="00C27713" w:rsidP="001C37EA">
      <w:pPr>
        <w:numPr>
          <w:ilvl w:val="0"/>
          <w:numId w:val="8"/>
        </w:numPr>
        <w:jc w:val="both"/>
      </w:pPr>
      <w:r>
        <w:t>soglasje podizvajalca, na podlagi katerega naročnik namesto ponudniku (izbranemu izvajalcu) poravnava podizvajalčevo terjatev do ponudnika (izbranega izvajalca).</w:t>
      </w:r>
    </w:p>
    <w:p w:rsidR="00C27713" w:rsidRDefault="00C27713" w:rsidP="00C27713">
      <w:pPr>
        <w:jc w:val="both"/>
      </w:pPr>
    </w:p>
    <w:p w:rsidR="005E5786" w:rsidRDefault="005E5786" w:rsidP="005E5786">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5E5786" w:rsidRDefault="005E5786" w:rsidP="001C37EA">
      <w:pPr>
        <w:numPr>
          <w:ilvl w:val="0"/>
          <w:numId w:val="2"/>
        </w:numPr>
        <w:jc w:val="both"/>
      </w:pPr>
      <w:r>
        <w:lastRenderedPageBreak/>
        <w:t>glavni izvajalec v pogodbi pooblastiti naročnika, da na podlagi potrjenega računa oziroma situacije s strani glavnega izvajalca neposredno plačuje podizvajalcu,</w:t>
      </w:r>
    </w:p>
    <w:p w:rsidR="005E5786" w:rsidRDefault="005E5786" w:rsidP="001C37EA">
      <w:pPr>
        <w:numPr>
          <w:ilvl w:val="0"/>
          <w:numId w:val="2"/>
        </w:numPr>
        <w:jc w:val="both"/>
      </w:pPr>
      <w:r>
        <w:t>podizvajalec predložiti soglasje, na podlagi katerega naročnik namesto ponudnika poravna podizvajalčevo terjatev do ponudnika,</w:t>
      </w:r>
    </w:p>
    <w:p w:rsidR="005E5786" w:rsidRDefault="005E5786" w:rsidP="001C37EA">
      <w:pPr>
        <w:numPr>
          <w:ilvl w:val="0"/>
          <w:numId w:val="2"/>
        </w:numPr>
        <w:jc w:val="both"/>
      </w:pPr>
      <w:r>
        <w:t>glavni izvajalec svojemu računu ali situaciji priložiti račun ali situacijo podizvajalca, ki ga je predhodno potrdil.</w:t>
      </w:r>
    </w:p>
    <w:p w:rsidR="005E5786" w:rsidRDefault="005E5786" w:rsidP="005E5786">
      <w:pPr>
        <w:jc w:val="both"/>
      </w:pPr>
    </w:p>
    <w:p w:rsidR="005E5786" w:rsidRDefault="005E5786" w:rsidP="005E5786">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5E5786" w:rsidRDefault="005E5786" w:rsidP="005E5786">
      <w:pPr>
        <w:jc w:val="both"/>
        <w:rPr>
          <w:rFonts w:cs="Arial"/>
        </w:rPr>
      </w:pPr>
    </w:p>
    <w:p w:rsidR="005E5786" w:rsidRDefault="005E5786" w:rsidP="005E5786">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5E5786" w:rsidRDefault="005E5786" w:rsidP="005E5786">
      <w:pPr>
        <w:jc w:val="both"/>
        <w:rPr>
          <w:rFonts w:cs="Arial"/>
        </w:rPr>
      </w:pPr>
    </w:p>
    <w:p w:rsidR="005E5786" w:rsidRDefault="005E5786" w:rsidP="005E5786">
      <w:pPr>
        <w:pStyle w:val="Poglavje2"/>
      </w:pPr>
      <w:r>
        <w:t>Skupna ponudba</w:t>
      </w:r>
    </w:p>
    <w:p w:rsidR="005E5786" w:rsidRDefault="005E5786" w:rsidP="005E5786">
      <w:pPr>
        <w:pStyle w:val="BESEDILO"/>
        <w:keepLines w:val="0"/>
        <w:widowControl/>
        <w:tabs>
          <w:tab w:val="left" w:pos="708"/>
        </w:tabs>
        <w:rPr>
          <w:rFonts w:cs="Arial"/>
          <w:kern w:val="0"/>
        </w:rPr>
      </w:pPr>
    </w:p>
    <w:p w:rsidR="00627C16" w:rsidRDefault="00627C16" w:rsidP="003E3DB5">
      <w:pPr>
        <w:pStyle w:val="StyleJustified"/>
        <w:rPr>
          <w:rFonts w:cs="Arial"/>
          <w:color w:val="000000"/>
        </w:rPr>
      </w:pPr>
      <w:r>
        <w:rPr>
          <w:rFonts w:cs="Arial"/>
          <w:color w:val="000000"/>
        </w:rPr>
        <w:t>Ponudbo (tj. skupno ponudbo) lahko predloži skupina ponudnikov, o čemer se ponudnik izrazi na Obrazcu št. 1.</w:t>
      </w:r>
    </w:p>
    <w:p w:rsidR="00627C16" w:rsidRDefault="00627C16" w:rsidP="003E3DB5">
      <w:pPr>
        <w:pStyle w:val="StyleJustified"/>
        <w:rPr>
          <w:rFonts w:cs="Arial"/>
          <w:color w:val="000000"/>
        </w:rPr>
      </w:pPr>
    </w:p>
    <w:p w:rsidR="003E3DB5" w:rsidRPr="002B2C28" w:rsidRDefault="003E3DB5" w:rsidP="003E3DB5">
      <w:pPr>
        <w:pStyle w:val="StyleJustified"/>
        <w:rPr>
          <w:rFonts w:cs="Arial"/>
          <w:color w:val="000000"/>
        </w:rPr>
      </w:pPr>
      <w:r w:rsidRPr="002B2C2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3E3DB5" w:rsidRPr="002B2C28" w:rsidRDefault="003E3DB5" w:rsidP="003E3DB5">
      <w:pPr>
        <w:pStyle w:val="StyleJustified"/>
        <w:rPr>
          <w:rFonts w:cs="Arial"/>
          <w:color w:val="000000"/>
        </w:rPr>
      </w:pPr>
    </w:p>
    <w:p w:rsidR="003E3DB5" w:rsidRPr="002B2C28" w:rsidRDefault="003E3DB5" w:rsidP="003E3DB5">
      <w:pPr>
        <w:pStyle w:val="StyleJustified"/>
        <w:rPr>
          <w:rFonts w:cs="Arial"/>
          <w:color w:val="000000"/>
        </w:rPr>
      </w:pPr>
      <w:r w:rsidRPr="002B2C28">
        <w:rPr>
          <w:rFonts w:cs="Arial"/>
          <w:color w:val="000000"/>
        </w:rPr>
        <w:t>Skupina mora priložiti pravni akt (pogodbo) o skupnem naročanju, iz katerega bo nedvoumno razvidno naslednje:</w:t>
      </w:r>
    </w:p>
    <w:p w:rsidR="003E3DB5" w:rsidRPr="002B2C28" w:rsidRDefault="003E3DB5" w:rsidP="003E3DB5">
      <w:pPr>
        <w:pStyle w:val="StyleJustified"/>
        <w:rPr>
          <w:rFonts w:cs="Arial"/>
          <w:color w:val="000000"/>
        </w:rPr>
      </w:pPr>
      <w:r w:rsidRPr="002B2C28">
        <w:rPr>
          <w:rFonts w:cs="Arial"/>
          <w:color w:val="000000"/>
        </w:rPr>
        <w:t>-</w:t>
      </w:r>
      <w:r w:rsidRPr="002B2C28">
        <w:rPr>
          <w:rFonts w:cs="Arial"/>
          <w:color w:val="000000"/>
        </w:rPr>
        <w:tab/>
        <w:t>imenovanje nosilca posla pri izvedbi javnega naročila,</w:t>
      </w:r>
    </w:p>
    <w:p w:rsidR="003E3DB5" w:rsidRPr="002B2C28" w:rsidRDefault="003E3DB5" w:rsidP="003E3DB5">
      <w:pPr>
        <w:pStyle w:val="StyleJustified"/>
        <w:rPr>
          <w:rFonts w:cs="Arial"/>
          <w:color w:val="000000"/>
        </w:rPr>
      </w:pPr>
      <w:r w:rsidRPr="002B2C28">
        <w:rPr>
          <w:rFonts w:cs="Arial"/>
          <w:color w:val="000000"/>
        </w:rPr>
        <w:t>-</w:t>
      </w:r>
      <w:r w:rsidRPr="002B2C28">
        <w:rPr>
          <w:rFonts w:cs="Arial"/>
          <w:color w:val="000000"/>
        </w:rPr>
        <w:tab/>
        <w:t>pooblastilo nosilcu posla in odgovorni osebi za podpis ponudbe ter podpis okvirnega sporazuma,</w:t>
      </w:r>
    </w:p>
    <w:p w:rsidR="003E3DB5" w:rsidRPr="002B2C28" w:rsidRDefault="003E3DB5" w:rsidP="003E3DB5">
      <w:pPr>
        <w:pStyle w:val="StyleJustified"/>
        <w:rPr>
          <w:rFonts w:cs="Arial"/>
          <w:color w:val="000000"/>
        </w:rPr>
      </w:pPr>
      <w:r w:rsidRPr="002B2C28">
        <w:rPr>
          <w:rFonts w:cs="Arial"/>
          <w:color w:val="000000"/>
        </w:rPr>
        <w:t>-</w:t>
      </w:r>
      <w:r w:rsidRPr="002B2C28">
        <w:rPr>
          <w:rFonts w:cs="Arial"/>
          <w:color w:val="000000"/>
        </w:rPr>
        <w:tab/>
        <w:t>obseg posla (natančna navedba vrste in obsega del), ki ga bo opravil posamezni ponudnik in njihove odgovornosti,</w:t>
      </w:r>
    </w:p>
    <w:p w:rsidR="003E3DB5" w:rsidRPr="002B2C28" w:rsidRDefault="003E3DB5" w:rsidP="003E3DB5">
      <w:pPr>
        <w:pStyle w:val="StyleJustified"/>
        <w:rPr>
          <w:rFonts w:cs="Arial"/>
          <w:color w:val="000000"/>
        </w:rPr>
      </w:pPr>
      <w:r w:rsidRPr="002B2C28">
        <w:rPr>
          <w:rFonts w:cs="Arial"/>
          <w:color w:val="000000"/>
        </w:rPr>
        <w:t>-</w:t>
      </w:r>
      <w:r w:rsidRPr="002B2C28">
        <w:rPr>
          <w:rFonts w:cs="Arial"/>
          <w:color w:val="000000"/>
        </w:rPr>
        <w:tab/>
        <w:t>izjava, da so vsi ponudniki v skupni ponudbi seznanjeni z navodili ponudnikom in razpisnimi pogoji ter merili za dodelitev javnega naročila in da z njimi v celoti soglašajo,</w:t>
      </w:r>
    </w:p>
    <w:p w:rsidR="003E3DB5" w:rsidRPr="002B2C28" w:rsidRDefault="003E3DB5" w:rsidP="003E3DB5">
      <w:pPr>
        <w:pStyle w:val="StyleJustified"/>
        <w:rPr>
          <w:rFonts w:cs="Arial"/>
          <w:color w:val="000000"/>
        </w:rPr>
      </w:pPr>
      <w:r w:rsidRPr="002B2C28">
        <w:rPr>
          <w:rFonts w:cs="Arial"/>
          <w:color w:val="000000"/>
        </w:rPr>
        <w:t>-</w:t>
      </w:r>
      <w:r w:rsidRPr="002B2C28">
        <w:rPr>
          <w:rFonts w:cs="Arial"/>
          <w:color w:val="000000"/>
        </w:rPr>
        <w:tab/>
        <w:t>izjava, da so vsi ponudniki seznanjeni s plačilnimi pogoji iz te dokumentacije in</w:t>
      </w:r>
    </w:p>
    <w:p w:rsidR="003E3DB5" w:rsidRPr="002B2C28" w:rsidRDefault="003E3DB5" w:rsidP="003E3DB5">
      <w:pPr>
        <w:pStyle w:val="StyleJustified"/>
        <w:rPr>
          <w:rFonts w:cs="Arial"/>
          <w:color w:val="000000"/>
        </w:rPr>
      </w:pPr>
      <w:r w:rsidRPr="002B2C28">
        <w:rPr>
          <w:rFonts w:cs="Arial"/>
          <w:color w:val="000000"/>
        </w:rPr>
        <w:t>-</w:t>
      </w:r>
      <w:r w:rsidRPr="002B2C28">
        <w:rPr>
          <w:rFonts w:cs="Arial"/>
          <w:color w:val="000000"/>
        </w:rPr>
        <w:tab/>
        <w:t>neomejena solidarna odgovornost vseh ponudnikov v skupni ponudbi.</w:t>
      </w:r>
    </w:p>
    <w:p w:rsidR="003E3DB5" w:rsidRPr="002B2C28" w:rsidRDefault="003E3DB5" w:rsidP="003E3DB5">
      <w:pPr>
        <w:pStyle w:val="StyleJustified"/>
        <w:rPr>
          <w:rFonts w:cs="Arial"/>
          <w:color w:val="000000"/>
        </w:rPr>
      </w:pPr>
    </w:p>
    <w:p w:rsidR="003E3DB5" w:rsidRDefault="003E3DB5" w:rsidP="003E3DB5">
      <w:pPr>
        <w:pStyle w:val="StyleJustified"/>
        <w:rPr>
          <w:rFonts w:cs="Arial"/>
          <w:color w:val="000000"/>
        </w:rPr>
      </w:pPr>
      <w:r w:rsidRPr="002B2C2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3E3DB5" w:rsidRDefault="003E3DB5" w:rsidP="003E3DB5">
      <w:pPr>
        <w:tabs>
          <w:tab w:val="left" w:pos="1125"/>
        </w:tabs>
        <w:jc w:val="both"/>
      </w:pPr>
    </w:p>
    <w:p w:rsidR="005E5786" w:rsidRDefault="005E5786" w:rsidP="005E5786">
      <w:pPr>
        <w:pStyle w:val="Poglavje2"/>
      </w:pPr>
      <w:r>
        <w:t>Uporaba zmogljivosti drugih subjektov</w:t>
      </w:r>
    </w:p>
    <w:p w:rsidR="005E5786" w:rsidRDefault="005E5786" w:rsidP="005E5786">
      <w:pPr>
        <w:jc w:val="both"/>
      </w:pPr>
    </w:p>
    <w:p w:rsidR="005E5786" w:rsidRDefault="005E5786" w:rsidP="005E5786">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5E5786" w:rsidRDefault="005E5786" w:rsidP="005E5786">
      <w:pPr>
        <w:jc w:val="both"/>
      </w:pPr>
    </w:p>
    <w:p w:rsidR="005E5786" w:rsidRDefault="005E5786" w:rsidP="005E5786">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5E5786" w:rsidRDefault="005E5786" w:rsidP="005E5786">
      <w:pPr>
        <w:jc w:val="both"/>
      </w:pPr>
    </w:p>
    <w:p w:rsidR="005E5786" w:rsidRDefault="005E5786" w:rsidP="005E5786">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F724E4" w:rsidRDefault="00F724E4" w:rsidP="005E5786">
      <w:pPr>
        <w:jc w:val="both"/>
      </w:pPr>
    </w:p>
    <w:p w:rsidR="00627C16" w:rsidRDefault="00627C16" w:rsidP="005E5786">
      <w:pPr>
        <w:jc w:val="both"/>
      </w:pPr>
    </w:p>
    <w:p w:rsidR="00627C16" w:rsidRDefault="00627C16" w:rsidP="005E5786">
      <w:pPr>
        <w:jc w:val="both"/>
      </w:pPr>
    </w:p>
    <w:p w:rsidR="00F724E4" w:rsidRPr="002956D8" w:rsidRDefault="00F724E4" w:rsidP="001C37EA">
      <w:pPr>
        <w:numPr>
          <w:ilvl w:val="1"/>
          <w:numId w:val="1"/>
        </w:numPr>
        <w:jc w:val="both"/>
        <w:rPr>
          <w:b/>
        </w:rPr>
      </w:pPr>
      <w:r w:rsidRPr="002956D8">
        <w:rPr>
          <w:b/>
        </w:rPr>
        <w:lastRenderedPageBreak/>
        <w:t>Tuji ponudniki</w:t>
      </w:r>
    </w:p>
    <w:p w:rsidR="00F724E4" w:rsidRPr="002956D8" w:rsidRDefault="00F724E4" w:rsidP="00F724E4">
      <w:pPr>
        <w:tabs>
          <w:tab w:val="left" w:pos="708"/>
        </w:tabs>
        <w:ind w:left="703" w:hanging="703"/>
        <w:jc w:val="both"/>
        <w:rPr>
          <w:b/>
          <w:i/>
          <w:szCs w:val="24"/>
        </w:rPr>
      </w:pPr>
    </w:p>
    <w:p w:rsidR="00F724E4" w:rsidRPr="002956D8" w:rsidRDefault="00F724E4" w:rsidP="00F724E4">
      <w:pPr>
        <w:jc w:val="both"/>
      </w:pPr>
      <w:r w:rsidRPr="002956D8">
        <w:t xml:space="preserve">Ponudniki, ki nimajo sedeža v Republiki Sloveniji, morajo izpolnjevati enake pogoje kot ponudniki s </w:t>
      </w:r>
    </w:p>
    <w:p w:rsidR="00F724E4" w:rsidRDefault="00F724E4" w:rsidP="00F724E4">
      <w:pPr>
        <w:jc w:val="both"/>
      </w:pPr>
      <w:r w:rsidRPr="002956D8">
        <w:t>sedežem v Republiki Sloveniji.</w:t>
      </w:r>
    </w:p>
    <w:p w:rsidR="00627C16" w:rsidRPr="002956D8" w:rsidRDefault="00627C16" w:rsidP="00F724E4">
      <w:pPr>
        <w:jc w:val="both"/>
      </w:pPr>
    </w:p>
    <w:p w:rsidR="00F724E4" w:rsidRPr="002956D8" w:rsidRDefault="00F724E4" w:rsidP="00F724E4">
      <w:pPr>
        <w:jc w:val="both"/>
        <w:rPr>
          <w:rFonts w:cs="Arial"/>
        </w:rPr>
      </w:pPr>
      <w:r w:rsidRPr="002956D8">
        <w:t xml:space="preserve">Če država, v kateri ima ponudnik svoj sedež, ne izdaja dokumentov iz točk 1., 2., 3. in 4. (P1) drugega poglavja te dokumentacije v zvezi z oddajo javnega naročila, ali </w:t>
      </w:r>
      <w:r w:rsidRPr="002956D8">
        <w:rPr>
          <w:rFonts w:cs="Arial"/>
        </w:rPr>
        <w:t xml:space="preserve">če ti ne zajemajo vseh primerov iz točk </w:t>
      </w:r>
      <w:r w:rsidRPr="002956D8">
        <w:t>1., 2., 3. in 4. (</w:t>
      </w:r>
      <w:r w:rsidRPr="002956D8">
        <w:rPr>
          <w:rFonts w:cs="Arial"/>
        </w:rPr>
        <w:t xml:space="preserve">P1) drugega poglavja </w:t>
      </w:r>
      <w:r w:rsidRPr="002956D8">
        <w:t>te dokumentacije v zvezi z oddajo javnega naročila</w:t>
      </w:r>
      <w:r w:rsidRPr="002956D8">
        <w:rPr>
          <w:rFonts w:cs="Arial"/>
        </w:rPr>
        <w:t>, lahko ponudnik predloži zapriseženo izjavo. Če ta v državi, kjer ima ponudnik svoj sedež, ni predvidena, pa lahko ponudnik poda izjavo določene osebe, dano pred pristojnim sodnim ali upravnim organom, notarjem ali pred pristojno poklicno ali trgovinsko organizacijo v matični državi te osebe ali v državi, v kateri ima ponudnik sedež.</w:t>
      </w:r>
    </w:p>
    <w:p w:rsidR="005E5786" w:rsidRDefault="005E5786" w:rsidP="005E5786">
      <w:pPr>
        <w:jc w:val="both"/>
        <w:rPr>
          <w:rFonts w:cs="Arial"/>
        </w:rPr>
      </w:pPr>
    </w:p>
    <w:p w:rsidR="005E5786" w:rsidRDefault="005E5786" w:rsidP="005E5786">
      <w:pPr>
        <w:pStyle w:val="Poglavje2"/>
      </w:pPr>
      <w:r>
        <w:t>Pojasnila dokumentacije v zvezi z oddajo javnega naročila</w:t>
      </w:r>
    </w:p>
    <w:p w:rsidR="005E5786" w:rsidRDefault="005E5786" w:rsidP="005E5786">
      <w:pPr>
        <w:pStyle w:val="BodyText"/>
        <w:rPr>
          <w:rFonts w:cs="Arial"/>
          <w:b/>
        </w:rPr>
      </w:pPr>
    </w:p>
    <w:p w:rsidR="005E5786" w:rsidRDefault="005E5786" w:rsidP="005E5786">
      <w:pPr>
        <w:pStyle w:val="BodyText"/>
        <w:rPr>
          <w:rFonts w:cs="Arial"/>
        </w:rPr>
      </w:pPr>
      <w:r>
        <w:rPr>
          <w:rFonts w:cs="Arial"/>
        </w:rPr>
        <w:t>Pojasnila o vsebini dokumentacije v zvezi z oddajo javnega naročila se lahko zahtevajo le v pisni obliki preko Portala javnih naročil. Pojasnila bodo posredovana na Portal javnih naročil.</w:t>
      </w:r>
    </w:p>
    <w:p w:rsidR="005E5786" w:rsidRDefault="005E5786" w:rsidP="005E5786">
      <w:pPr>
        <w:pStyle w:val="BodyText"/>
        <w:rPr>
          <w:rFonts w:cs="Arial"/>
        </w:rPr>
      </w:pPr>
    </w:p>
    <w:p w:rsidR="005E5786" w:rsidRPr="005A7F99" w:rsidRDefault="005E5786" w:rsidP="005E5786">
      <w:pPr>
        <w:pStyle w:val="BodyText"/>
        <w:rPr>
          <w:rFonts w:cs="Arial"/>
          <w:b/>
        </w:rPr>
      </w:pPr>
      <w:r>
        <w:rPr>
          <w:rFonts w:cs="Arial"/>
        </w:rPr>
        <w:t xml:space="preserve">Če ponudnik zahteva v zvezi s to dokumentacijo oziroma v zvezi s pripravo ponudbe kakršno koli dodatno pojasnilo, mora zanj zaprositi </w:t>
      </w:r>
      <w:r w:rsidRPr="002232E7">
        <w:rPr>
          <w:rFonts w:cs="Arial"/>
        </w:rPr>
        <w:t xml:space="preserve">najkasneje </w:t>
      </w:r>
      <w:r w:rsidRPr="00D81C7C">
        <w:rPr>
          <w:rFonts w:cs="Arial"/>
        </w:rPr>
        <w:t xml:space="preserve">do </w:t>
      </w:r>
      <w:r w:rsidRPr="00D81C7C">
        <w:rPr>
          <w:rFonts w:cs="Arial"/>
          <w:b/>
        </w:rPr>
        <w:t xml:space="preserve"> </w:t>
      </w:r>
      <w:r w:rsidR="00D81C7C" w:rsidRPr="00D81C7C">
        <w:rPr>
          <w:rFonts w:cs="Arial"/>
          <w:b/>
        </w:rPr>
        <w:t>04</w:t>
      </w:r>
      <w:r w:rsidR="000D2078" w:rsidRPr="00D81C7C">
        <w:rPr>
          <w:rFonts w:cs="Arial"/>
          <w:b/>
        </w:rPr>
        <w:t xml:space="preserve">.07.2022 </w:t>
      </w:r>
      <w:r w:rsidRPr="00D81C7C">
        <w:rPr>
          <w:rFonts w:cs="Arial"/>
          <w:b/>
        </w:rPr>
        <w:t>do 1</w:t>
      </w:r>
      <w:r w:rsidR="00627C16" w:rsidRPr="00D81C7C">
        <w:rPr>
          <w:rFonts w:cs="Arial"/>
          <w:b/>
        </w:rPr>
        <w:t>0</w:t>
      </w:r>
      <w:r w:rsidRPr="00D81C7C">
        <w:rPr>
          <w:rFonts w:cs="Arial"/>
          <w:b/>
        </w:rPr>
        <w:t>:00 ure.</w:t>
      </w:r>
    </w:p>
    <w:p w:rsidR="005E5786" w:rsidRDefault="005E5786" w:rsidP="005E5786">
      <w:pPr>
        <w:pStyle w:val="BodyText"/>
        <w:rPr>
          <w:rFonts w:cs="Arial"/>
        </w:rPr>
      </w:pPr>
    </w:p>
    <w:p w:rsidR="005E5786" w:rsidRDefault="005E5786" w:rsidP="005E5786">
      <w:pPr>
        <w:pStyle w:val="BodyText"/>
        <w:rPr>
          <w:rFonts w:cs="Arial"/>
        </w:rPr>
      </w:pPr>
      <w:r>
        <w:rPr>
          <w:rFonts w:cs="Arial"/>
        </w:rPr>
        <w:t>Naročnik bo dodatno pojasnilo v zvezi s to dokumentacijo posredoval prek Portala javnih naročil najpozneje šest dni pred iztekom roka za oddajo ponudb, pod pogojem, da je bila zahteva posredovana pravočasno. Na prepozne zahteve naročnik ne bo odgovarjal.</w:t>
      </w:r>
    </w:p>
    <w:p w:rsidR="005E5786" w:rsidRDefault="005E5786" w:rsidP="005E5786">
      <w:pPr>
        <w:pStyle w:val="BodyText"/>
        <w:rPr>
          <w:rFonts w:cs="Arial"/>
        </w:rPr>
      </w:pPr>
    </w:p>
    <w:p w:rsidR="005E5786" w:rsidRDefault="005E5786" w:rsidP="005E5786">
      <w:pPr>
        <w:pStyle w:val="Poglavje2"/>
      </w:pPr>
      <w:r>
        <w:t>Dopolnitve in spremembe dokumentacije v zvezi z oddajo javnega naročila</w:t>
      </w:r>
    </w:p>
    <w:p w:rsidR="005E5786" w:rsidRDefault="005E5786" w:rsidP="005E5786">
      <w:pPr>
        <w:pStyle w:val="BodyText"/>
        <w:rPr>
          <w:rFonts w:cs="Arial"/>
        </w:rPr>
      </w:pPr>
    </w:p>
    <w:p w:rsidR="005E5786" w:rsidRDefault="005E5786" w:rsidP="005E5786">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5E5786" w:rsidRDefault="005E5786" w:rsidP="005E5786">
      <w:pPr>
        <w:pStyle w:val="BodyText"/>
        <w:rPr>
          <w:rFonts w:cs="Arial"/>
        </w:rPr>
      </w:pPr>
    </w:p>
    <w:p w:rsidR="005E5786" w:rsidRDefault="005E5786" w:rsidP="005E5786">
      <w:pPr>
        <w:pStyle w:val="BodyText"/>
        <w:rPr>
          <w:rFonts w:cs="Arial"/>
        </w:rPr>
      </w:pPr>
      <w:r>
        <w:rPr>
          <w:rFonts w:cs="Arial"/>
        </w:rPr>
        <w:t>Po poteku roka za prejem ponudb, naročnik ne bo spreminjal ali dopolnjeval dokumentacije v zvezi z oddajo javnega naročila.</w:t>
      </w:r>
    </w:p>
    <w:p w:rsidR="005E5786" w:rsidRDefault="005E5786" w:rsidP="005E5786">
      <w:pPr>
        <w:pStyle w:val="BodyText"/>
        <w:rPr>
          <w:rFonts w:cs="Arial"/>
        </w:rPr>
      </w:pPr>
    </w:p>
    <w:p w:rsidR="005E5786" w:rsidRDefault="005E5786" w:rsidP="005E5786">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5E5786" w:rsidRDefault="005E5786" w:rsidP="005E5786">
      <w:pPr>
        <w:pStyle w:val="BodyText"/>
        <w:rPr>
          <w:rFonts w:cs="Arial"/>
        </w:rPr>
      </w:pPr>
    </w:p>
    <w:p w:rsidR="005E5786" w:rsidRDefault="005E5786" w:rsidP="005E5786">
      <w:pPr>
        <w:pStyle w:val="BodyText"/>
        <w:rPr>
          <w:rFonts w:cs="Arial"/>
        </w:rPr>
      </w:pPr>
      <w:r>
        <w:rPr>
          <w:rFonts w:cs="Arial"/>
        </w:rPr>
        <w:t>Rok za prejem ponudb bo naročnik podaljšal tudi v naslednjih primerih:</w:t>
      </w:r>
    </w:p>
    <w:p w:rsidR="005E5786" w:rsidRDefault="005E5786" w:rsidP="001C37EA">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5E5786" w:rsidRDefault="005E5786" w:rsidP="001C37EA">
      <w:pPr>
        <w:numPr>
          <w:ilvl w:val="0"/>
          <w:numId w:val="2"/>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rsidR="005E5786" w:rsidRDefault="005E5786" w:rsidP="005E5786">
      <w:pPr>
        <w:pStyle w:val="BodyText"/>
        <w:rPr>
          <w:rFonts w:cs="Arial"/>
        </w:rPr>
      </w:pPr>
    </w:p>
    <w:p w:rsidR="005E5786" w:rsidRDefault="005E5786" w:rsidP="005E5786">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5E5786" w:rsidRDefault="005E5786" w:rsidP="005E5786">
      <w:pPr>
        <w:pStyle w:val="BodyText"/>
        <w:rPr>
          <w:rFonts w:cs="Arial"/>
        </w:rPr>
      </w:pPr>
    </w:p>
    <w:p w:rsidR="005E5786" w:rsidRDefault="005E5786" w:rsidP="005E5786">
      <w:pPr>
        <w:pStyle w:val="Poglavje2"/>
      </w:pPr>
      <w:r>
        <w:t>Dopustne dopolnitve, pojasnila in popravek ponudbe, računske napake</w:t>
      </w:r>
    </w:p>
    <w:p w:rsidR="005E5786" w:rsidRDefault="005E5786" w:rsidP="005E5786">
      <w:pPr>
        <w:jc w:val="both"/>
        <w:rPr>
          <w:rFonts w:cs="Arial"/>
        </w:rPr>
      </w:pPr>
    </w:p>
    <w:p w:rsidR="00AE1627" w:rsidRDefault="00AE1627" w:rsidP="00AE1627">
      <w:pPr>
        <w:jc w:val="both"/>
        <w:rPr>
          <w:rFonts w:cs="Arial"/>
        </w:rPr>
      </w:pPr>
      <w:r>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AE1627" w:rsidRDefault="00AE1627" w:rsidP="00AE1627">
      <w:pPr>
        <w:rPr>
          <w:rFonts w:cs="Arial"/>
        </w:rPr>
      </w:pPr>
    </w:p>
    <w:p w:rsidR="00AE1627" w:rsidRDefault="00AE1627" w:rsidP="00AE1627">
      <w:pPr>
        <w:pStyle w:val="StyleJustified"/>
      </w:pPr>
      <w:r>
        <w:lastRenderedPageBreak/>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AE1627" w:rsidRDefault="00AE1627" w:rsidP="00AE1627">
      <w:pPr>
        <w:pStyle w:val="StyleJustified"/>
      </w:pPr>
    </w:p>
    <w:p w:rsidR="00AE1627" w:rsidRDefault="00AE1627" w:rsidP="00AE1627">
      <w:pPr>
        <w:jc w:val="both"/>
      </w:pPr>
      <w:r>
        <w:t>Ponudnik ne sme dopolnjevati ali popravljati:</w:t>
      </w:r>
    </w:p>
    <w:p w:rsidR="00AE1627" w:rsidRDefault="00AE1627" w:rsidP="00B311DD">
      <w:pPr>
        <w:numPr>
          <w:ilvl w:val="0"/>
          <w:numId w:val="11"/>
        </w:numPr>
        <w:jc w:val="both"/>
      </w:pPr>
      <w:r>
        <w:t>svoje cene brez D</w:t>
      </w:r>
      <w:r w:rsidR="00190FD5">
        <w:t>DV</w:t>
      </w:r>
      <w:r>
        <w:t xml:space="preserve"> na enoto, vrednosti postavke brez </w:t>
      </w:r>
      <w:r w:rsidR="005A7F99">
        <w:t>D</w:t>
      </w:r>
      <w:r w:rsidR="00190FD5">
        <w:t>DV</w:t>
      </w:r>
      <w:r>
        <w:t xml:space="preserve">, skupne vrednosti ponudbe brez </w:t>
      </w:r>
      <w:r w:rsidR="005A7F99">
        <w:t>D</w:t>
      </w:r>
      <w:r w:rsidR="00190FD5">
        <w:t>DV</w:t>
      </w:r>
      <w:r>
        <w:t>, razen kadar se skupna vrednost spremeni v skladu s 7. odstavkom 89. člena</w:t>
      </w:r>
      <w:r>
        <w:rPr>
          <w:rFonts w:cs="Arial"/>
        </w:rPr>
        <w:t xml:space="preserve"> </w:t>
      </w:r>
      <w:r>
        <w:t>ZJN-3 in ponudbe v okviru meril,</w:t>
      </w:r>
    </w:p>
    <w:p w:rsidR="00AE1627" w:rsidRDefault="00AE1627" w:rsidP="00B311DD">
      <w:pPr>
        <w:numPr>
          <w:ilvl w:val="0"/>
          <w:numId w:val="11"/>
        </w:numPr>
        <w:jc w:val="both"/>
      </w:pPr>
      <w:r>
        <w:t>tistega dela ponudbe, ki se veže na tehnične specifikacije predmeta javnega naročila,</w:t>
      </w:r>
    </w:p>
    <w:p w:rsidR="00AE1627" w:rsidRDefault="00AE1627" w:rsidP="00B311DD">
      <w:pPr>
        <w:numPr>
          <w:ilvl w:val="0"/>
          <w:numId w:val="11"/>
        </w:numPr>
        <w:jc w:val="both"/>
      </w:pPr>
      <w:r>
        <w:t>tistih elementov ponudbe, ki vplivajo ali bi lahko vplivali na drugačno razvrstitev njegove ponudbe glede na preostale ponudbe, ki jih je naročnik prejel v postopku javnega naročanja.</w:t>
      </w:r>
    </w:p>
    <w:p w:rsidR="00AE1627" w:rsidRDefault="00AE1627" w:rsidP="00AE1627">
      <w:pPr>
        <w:pStyle w:val="StyleJustified"/>
      </w:pPr>
    </w:p>
    <w:p w:rsidR="00AE1627" w:rsidRDefault="00AE1627" w:rsidP="00AE1627">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zadnji predloženi ponudbi.</w:t>
      </w:r>
    </w:p>
    <w:p w:rsidR="005E5786" w:rsidRDefault="005E5786" w:rsidP="005E5786">
      <w:pPr>
        <w:jc w:val="both"/>
        <w:rPr>
          <w:rFonts w:cs="Arial"/>
        </w:rPr>
      </w:pPr>
    </w:p>
    <w:p w:rsidR="005E5786" w:rsidRDefault="005E5786" w:rsidP="005E5786">
      <w:pPr>
        <w:pStyle w:val="Poglavje2"/>
      </w:pPr>
      <w:r>
        <w:t>Stroški ponudbe</w:t>
      </w:r>
    </w:p>
    <w:p w:rsidR="005E5786" w:rsidRDefault="005E5786" w:rsidP="005E5786">
      <w:pPr>
        <w:jc w:val="both"/>
        <w:rPr>
          <w:rFonts w:cs="Arial"/>
        </w:rPr>
      </w:pPr>
    </w:p>
    <w:p w:rsidR="005E5786" w:rsidRDefault="005E5786" w:rsidP="005E5786">
      <w:pPr>
        <w:pStyle w:val="BodyText"/>
        <w:rPr>
          <w:rFonts w:cs="Arial"/>
        </w:rPr>
      </w:pPr>
      <w:r w:rsidRPr="00AE1627">
        <w:rPr>
          <w:rFonts w:cs="Arial"/>
        </w:rPr>
        <w:t xml:space="preserve">Ponudnik nosi vse stroške, povezane s pripravo in predložitvijo ponudbe, vključno s stroški </w:t>
      </w:r>
      <w:proofErr w:type="spellStart"/>
      <w:r w:rsidRPr="00AE1627">
        <w:rPr>
          <w:rFonts w:cs="Arial"/>
        </w:rPr>
        <w:t>prospektnega</w:t>
      </w:r>
      <w:proofErr w:type="spellEnd"/>
      <w:r w:rsidRPr="00AE1627">
        <w:rPr>
          <w:rFonts w:cs="Arial"/>
        </w:rPr>
        <w:t xml:space="preserve"> materiala, katalogov</w:t>
      </w:r>
      <w:r w:rsidR="00AE1627" w:rsidRPr="00AE1627">
        <w:rPr>
          <w:rFonts w:cs="Arial"/>
        </w:rPr>
        <w:t xml:space="preserve"> in druge podobne dokumentacije glede na predmet javnega naročila, </w:t>
      </w:r>
      <w:r w:rsidRPr="00AE1627">
        <w:rPr>
          <w:rFonts w:cs="Arial"/>
        </w:rPr>
        <w:t>če jih bo naročnik zahteval. Naročnik v nobenem primeru ne more biti odgovoren za morebitno škodo, ki bi nastala zaradi teh stroškov, brez ozira na potek postopkov v zvezi z javnim</w:t>
      </w:r>
      <w:r>
        <w:rPr>
          <w:rFonts w:cs="Arial"/>
        </w:rPr>
        <w:t xml:space="preserve"> naročilom in na končno izbiro ponudnika.</w:t>
      </w:r>
    </w:p>
    <w:p w:rsidR="005E5786" w:rsidRDefault="005E5786" w:rsidP="005E5786">
      <w:pPr>
        <w:pStyle w:val="BodyText"/>
        <w:rPr>
          <w:rFonts w:cs="Arial"/>
        </w:rPr>
      </w:pPr>
    </w:p>
    <w:p w:rsidR="005E5786" w:rsidRDefault="005E5786" w:rsidP="005E5786">
      <w:pPr>
        <w:pStyle w:val="Poglavje2"/>
      </w:pPr>
      <w:r>
        <w:t>Variantne ponudbe</w:t>
      </w:r>
    </w:p>
    <w:p w:rsidR="005E5786" w:rsidRDefault="005E5786" w:rsidP="005E5786">
      <w:pPr>
        <w:jc w:val="both"/>
        <w:rPr>
          <w:rFonts w:cs="Arial"/>
        </w:rPr>
      </w:pPr>
    </w:p>
    <w:p w:rsidR="005E5786" w:rsidRDefault="005E5786" w:rsidP="005E5786">
      <w:pPr>
        <w:jc w:val="both"/>
      </w:pPr>
      <w:r>
        <w:t>Naročnik ne bo upošteval variantnih ponudb. Ponudnik lahko predloži samo eno ponudbo. Ponudnik, ki predloži več kot eno ponudbo bo izločen iz postopka.</w:t>
      </w:r>
    </w:p>
    <w:p w:rsidR="005E5786" w:rsidRDefault="005E5786" w:rsidP="005E5786">
      <w:pPr>
        <w:jc w:val="both"/>
        <w:rPr>
          <w:rFonts w:cs="Arial"/>
        </w:rPr>
      </w:pPr>
    </w:p>
    <w:p w:rsidR="005E5786" w:rsidRDefault="005E5786" w:rsidP="005E5786">
      <w:pPr>
        <w:pStyle w:val="Poglavje2"/>
      </w:pPr>
      <w:r>
        <w:t>Rok plačila</w:t>
      </w:r>
    </w:p>
    <w:p w:rsidR="005E5786" w:rsidRDefault="005E5786" w:rsidP="005E5786">
      <w:pPr>
        <w:pStyle w:val="BodyText"/>
        <w:rPr>
          <w:rFonts w:cs="Arial"/>
        </w:rPr>
      </w:pPr>
    </w:p>
    <w:p w:rsidR="005E5786" w:rsidRPr="006D7B5D" w:rsidRDefault="005E5786" w:rsidP="005E5786">
      <w:pPr>
        <w:jc w:val="both"/>
      </w:pPr>
      <w:r w:rsidRPr="006D7B5D">
        <w:t xml:space="preserve">Rok plačila je </w:t>
      </w:r>
      <w:r w:rsidR="00AE1627" w:rsidRPr="006D7B5D">
        <w:t xml:space="preserve">naveden v vzorcu pogodbe </w:t>
      </w:r>
      <w:r w:rsidR="00AE1627" w:rsidRPr="007F66C4">
        <w:t>(Obrazec</w:t>
      </w:r>
      <w:r w:rsidR="00381896" w:rsidRPr="007F66C4">
        <w:t xml:space="preserve"> 1</w:t>
      </w:r>
      <w:r w:rsidR="008D2B86" w:rsidRPr="007F66C4">
        <w:t>3</w:t>
      </w:r>
      <w:r w:rsidR="00AE1627" w:rsidRPr="007F66C4">
        <w:t>.).</w:t>
      </w:r>
    </w:p>
    <w:p w:rsidR="005E5786" w:rsidRPr="006D7B5D" w:rsidRDefault="005E5786" w:rsidP="005E5786">
      <w:pPr>
        <w:pStyle w:val="BodyText"/>
      </w:pPr>
    </w:p>
    <w:p w:rsidR="005E5786" w:rsidRPr="006D7B5D" w:rsidRDefault="005E5786" w:rsidP="005E5786">
      <w:pPr>
        <w:pStyle w:val="Poglavje2"/>
      </w:pPr>
      <w:r w:rsidRPr="006D7B5D">
        <w:t>Cena</w:t>
      </w:r>
    </w:p>
    <w:p w:rsidR="005E5786" w:rsidRPr="006D7B5D" w:rsidRDefault="005E5786" w:rsidP="005E5786">
      <w:pPr>
        <w:pStyle w:val="BodyText"/>
        <w:rPr>
          <w:rFonts w:cs="Arial"/>
        </w:rPr>
      </w:pPr>
    </w:p>
    <w:p w:rsidR="005E5786" w:rsidRPr="006D7B5D" w:rsidRDefault="00AE1627" w:rsidP="005E5786">
      <w:pPr>
        <w:jc w:val="both"/>
      </w:pPr>
      <w:r w:rsidRPr="006D7B5D">
        <w:t>Cene</w:t>
      </w:r>
      <w:r w:rsidR="005E5786" w:rsidRPr="006D7B5D">
        <w:t xml:space="preserve"> mora</w:t>
      </w:r>
      <w:r w:rsidRPr="006D7B5D">
        <w:t>jo biti izražene</w:t>
      </w:r>
      <w:r w:rsidR="005E5786" w:rsidRPr="006D7B5D">
        <w:t xml:space="preserve"> v </w:t>
      </w:r>
      <w:proofErr w:type="spellStart"/>
      <w:r w:rsidR="005E5786" w:rsidRPr="006D7B5D">
        <w:t>eurih</w:t>
      </w:r>
      <w:proofErr w:type="spellEnd"/>
      <w:r w:rsidR="003751F6" w:rsidRPr="006D7B5D">
        <w:t>. Cene</w:t>
      </w:r>
      <w:r w:rsidR="005E5786" w:rsidRPr="006D7B5D">
        <w:t xml:space="preserve"> mora</w:t>
      </w:r>
      <w:r w:rsidR="005A7F99">
        <w:t>jo</w:t>
      </w:r>
      <w:r w:rsidR="005E5786" w:rsidRPr="006D7B5D">
        <w:t xml:space="preserve"> vsebovati vse stroške, ki jih bo imel ponudnik z realizacijo naročila. </w:t>
      </w:r>
    </w:p>
    <w:p w:rsidR="005E5786" w:rsidRPr="006D7B5D" w:rsidRDefault="005E5786" w:rsidP="005E5786">
      <w:pPr>
        <w:pStyle w:val="BodyText"/>
        <w:rPr>
          <w:rFonts w:cs="Arial"/>
          <w:strike/>
        </w:rPr>
      </w:pPr>
    </w:p>
    <w:p w:rsidR="005E5786" w:rsidRPr="009A22F2" w:rsidRDefault="005E5786" w:rsidP="005E5786">
      <w:pPr>
        <w:pStyle w:val="Poglavje2"/>
      </w:pPr>
      <w:r w:rsidRPr="009A22F2">
        <w:t>Neobičajno nizka ponudba</w:t>
      </w:r>
    </w:p>
    <w:p w:rsidR="005E5786" w:rsidRDefault="005E5786" w:rsidP="005E5786">
      <w:pPr>
        <w:pStyle w:val="BodyText"/>
        <w:rPr>
          <w:rFonts w:cs="Arial"/>
        </w:rPr>
      </w:pPr>
    </w:p>
    <w:p w:rsidR="005E5786" w:rsidRDefault="005E5786" w:rsidP="005E5786">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5E5786" w:rsidRDefault="005E5786" w:rsidP="005E5786">
      <w:pPr>
        <w:pStyle w:val="BodyText"/>
        <w:rPr>
          <w:rFonts w:cs="Arial"/>
        </w:rPr>
      </w:pPr>
    </w:p>
    <w:p w:rsidR="005E5786" w:rsidRDefault="005E5786" w:rsidP="005E5786">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rsidR="005E5786" w:rsidRDefault="005E5786" w:rsidP="005E5786">
      <w:pPr>
        <w:pStyle w:val="BodyText"/>
        <w:rPr>
          <w:rFonts w:cs="Arial"/>
        </w:rPr>
      </w:pPr>
    </w:p>
    <w:p w:rsidR="005E5786" w:rsidRDefault="005E5786" w:rsidP="005E5786">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rsidR="005E5786" w:rsidRDefault="005E5786" w:rsidP="005E5786">
      <w:pPr>
        <w:pStyle w:val="BodyText"/>
        <w:rPr>
          <w:rFonts w:cs="Arial"/>
        </w:rPr>
      </w:pPr>
    </w:p>
    <w:p w:rsidR="00B51591" w:rsidRDefault="00B51591" w:rsidP="005E5786">
      <w:pPr>
        <w:pStyle w:val="BodyText"/>
        <w:rPr>
          <w:rFonts w:cs="Arial"/>
        </w:rPr>
      </w:pPr>
    </w:p>
    <w:p w:rsidR="00B51591" w:rsidRDefault="00B51591" w:rsidP="005E5786">
      <w:pPr>
        <w:pStyle w:val="BodyText"/>
        <w:rPr>
          <w:rFonts w:cs="Arial"/>
        </w:rPr>
      </w:pPr>
    </w:p>
    <w:p w:rsidR="00B51591" w:rsidRDefault="00B51591" w:rsidP="005E5786">
      <w:pPr>
        <w:pStyle w:val="BodyText"/>
        <w:rPr>
          <w:rFonts w:cs="Arial"/>
        </w:rPr>
      </w:pPr>
    </w:p>
    <w:p w:rsidR="00B51591" w:rsidRDefault="00B51591" w:rsidP="005E5786">
      <w:pPr>
        <w:pStyle w:val="BodyText"/>
        <w:rPr>
          <w:rFonts w:cs="Arial"/>
        </w:rPr>
      </w:pPr>
    </w:p>
    <w:p w:rsidR="00B51591" w:rsidRDefault="00B51591" w:rsidP="005E5786">
      <w:pPr>
        <w:pStyle w:val="BodyText"/>
        <w:rPr>
          <w:rFonts w:cs="Arial"/>
        </w:rPr>
      </w:pPr>
    </w:p>
    <w:p w:rsidR="00B51591" w:rsidRDefault="00B51591" w:rsidP="005E5786">
      <w:pPr>
        <w:pStyle w:val="BodyText"/>
        <w:rPr>
          <w:rFonts w:cs="Arial"/>
        </w:rPr>
      </w:pPr>
    </w:p>
    <w:p w:rsidR="00B51591" w:rsidRDefault="00B51591" w:rsidP="005E5786">
      <w:pPr>
        <w:pStyle w:val="BodyText"/>
        <w:rPr>
          <w:rFonts w:cs="Arial"/>
        </w:rPr>
      </w:pPr>
    </w:p>
    <w:p w:rsidR="00B51591" w:rsidRDefault="00B51591" w:rsidP="005E5786">
      <w:pPr>
        <w:pStyle w:val="BodyText"/>
        <w:rPr>
          <w:rFonts w:cs="Arial"/>
        </w:rPr>
      </w:pPr>
    </w:p>
    <w:p w:rsidR="005E5786" w:rsidRPr="007F66C4" w:rsidRDefault="005E5786" w:rsidP="005E5786">
      <w:pPr>
        <w:pStyle w:val="Poglavje2"/>
      </w:pPr>
      <w:r w:rsidRPr="007F66C4">
        <w:lastRenderedPageBreak/>
        <w:t>Merila</w:t>
      </w:r>
    </w:p>
    <w:p w:rsidR="005A7F99" w:rsidRPr="007F66C4" w:rsidRDefault="005A7F99" w:rsidP="005E5786">
      <w:pPr>
        <w:pStyle w:val="BodyText"/>
        <w:outlineLvl w:val="0"/>
        <w:rPr>
          <w:rFonts w:cs="Arial"/>
        </w:rPr>
      </w:pPr>
    </w:p>
    <w:p w:rsidR="005A7F99" w:rsidRPr="007F66C4" w:rsidRDefault="005A7F99" w:rsidP="005E5786">
      <w:pPr>
        <w:pStyle w:val="BodyText"/>
        <w:outlineLvl w:val="0"/>
        <w:rPr>
          <w:rFonts w:cs="Arial"/>
        </w:rPr>
      </w:pPr>
      <w:r w:rsidRPr="007F66C4">
        <w:rPr>
          <w:rFonts w:cs="Arial"/>
        </w:rPr>
        <w:t>Naročnik bo najugodnejšo ponudbo izbral na osnovi naslednjega merila:</w:t>
      </w:r>
    </w:p>
    <w:p w:rsidR="005A7F99" w:rsidRPr="007F66C4" w:rsidRDefault="005A7F99" w:rsidP="005E5786">
      <w:pPr>
        <w:pStyle w:val="BodyText"/>
        <w:outlineLvl w:val="0"/>
        <w:rPr>
          <w:rFonts w:cs="Arial"/>
        </w:rPr>
      </w:pPr>
    </w:p>
    <w:tbl>
      <w:tblPr>
        <w:tblStyle w:val="TableGrid"/>
        <w:tblW w:w="0" w:type="auto"/>
        <w:tblLook w:val="04A0" w:firstRow="1" w:lastRow="0" w:firstColumn="1" w:lastColumn="0" w:noHBand="0" w:noVBand="1"/>
      </w:tblPr>
      <w:tblGrid>
        <w:gridCol w:w="675"/>
        <w:gridCol w:w="5465"/>
        <w:gridCol w:w="3070"/>
      </w:tblGrid>
      <w:tr w:rsidR="005A7F99" w:rsidRPr="007F66C4" w:rsidTr="005A7F99">
        <w:tc>
          <w:tcPr>
            <w:tcW w:w="675" w:type="dxa"/>
          </w:tcPr>
          <w:p w:rsidR="005A7F99" w:rsidRPr="007F66C4" w:rsidRDefault="005A7F99" w:rsidP="005A7F99">
            <w:pPr>
              <w:pStyle w:val="BodyText"/>
              <w:jc w:val="center"/>
              <w:outlineLvl w:val="0"/>
              <w:rPr>
                <w:rFonts w:cs="Arial"/>
                <w:b/>
              </w:rPr>
            </w:pPr>
            <w:r w:rsidRPr="007F66C4">
              <w:rPr>
                <w:rFonts w:cs="Arial"/>
                <w:b/>
              </w:rPr>
              <w:t>Št.</w:t>
            </w:r>
          </w:p>
        </w:tc>
        <w:tc>
          <w:tcPr>
            <w:tcW w:w="5465" w:type="dxa"/>
          </w:tcPr>
          <w:p w:rsidR="005A7F99" w:rsidRPr="007F66C4" w:rsidRDefault="005A7F99" w:rsidP="005A7F99">
            <w:pPr>
              <w:pStyle w:val="BodyText"/>
              <w:jc w:val="center"/>
              <w:outlineLvl w:val="0"/>
              <w:rPr>
                <w:rFonts w:cs="Arial"/>
                <w:b/>
              </w:rPr>
            </w:pPr>
            <w:r w:rsidRPr="007F66C4">
              <w:rPr>
                <w:rFonts w:cs="Arial"/>
                <w:b/>
              </w:rPr>
              <w:t>Merilo</w:t>
            </w:r>
          </w:p>
        </w:tc>
        <w:tc>
          <w:tcPr>
            <w:tcW w:w="3070" w:type="dxa"/>
          </w:tcPr>
          <w:p w:rsidR="005A7F99" w:rsidRPr="007F66C4" w:rsidRDefault="005A7F99" w:rsidP="005A7F99">
            <w:pPr>
              <w:pStyle w:val="BodyText"/>
              <w:jc w:val="center"/>
              <w:outlineLvl w:val="0"/>
              <w:rPr>
                <w:rFonts w:cs="Arial"/>
                <w:b/>
              </w:rPr>
            </w:pPr>
            <w:r w:rsidRPr="007F66C4">
              <w:rPr>
                <w:rFonts w:cs="Arial"/>
                <w:b/>
              </w:rPr>
              <w:t>Utež</w:t>
            </w:r>
          </w:p>
        </w:tc>
      </w:tr>
      <w:tr w:rsidR="005A7F99" w:rsidRPr="007F66C4" w:rsidTr="005A7F99">
        <w:tc>
          <w:tcPr>
            <w:tcW w:w="675" w:type="dxa"/>
          </w:tcPr>
          <w:p w:rsidR="005A7F99" w:rsidRPr="007F66C4" w:rsidRDefault="005A7F99" w:rsidP="005E5786">
            <w:pPr>
              <w:pStyle w:val="BodyText"/>
              <w:outlineLvl w:val="0"/>
              <w:rPr>
                <w:rFonts w:cs="Arial"/>
              </w:rPr>
            </w:pPr>
            <w:r w:rsidRPr="007F66C4">
              <w:rPr>
                <w:rFonts w:cs="Arial"/>
              </w:rPr>
              <w:t>1.</w:t>
            </w:r>
          </w:p>
        </w:tc>
        <w:tc>
          <w:tcPr>
            <w:tcW w:w="5465" w:type="dxa"/>
          </w:tcPr>
          <w:p w:rsidR="005A7F99" w:rsidRPr="007F66C4" w:rsidRDefault="00B51591" w:rsidP="005E5786">
            <w:pPr>
              <w:pStyle w:val="BodyText"/>
              <w:outlineLvl w:val="0"/>
              <w:rPr>
                <w:rFonts w:cs="Arial"/>
              </w:rPr>
            </w:pPr>
            <w:r w:rsidRPr="007F66C4">
              <w:rPr>
                <w:rFonts w:cs="Arial"/>
              </w:rPr>
              <w:t>Ekonomsko najugodnejša ponudba – cena*</w:t>
            </w:r>
          </w:p>
        </w:tc>
        <w:tc>
          <w:tcPr>
            <w:tcW w:w="3070" w:type="dxa"/>
          </w:tcPr>
          <w:p w:rsidR="005A7F99" w:rsidRPr="007F66C4" w:rsidRDefault="005A7F99" w:rsidP="005E5786">
            <w:pPr>
              <w:pStyle w:val="BodyText"/>
              <w:outlineLvl w:val="0"/>
              <w:rPr>
                <w:rFonts w:cs="Arial"/>
              </w:rPr>
            </w:pPr>
          </w:p>
        </w:tc>
      </w:tr>
    </w:tbl>
    <w:p w:rsidR="005E5786" w:rsidRDefault="00B51591" w:rsidP="005E5786">
      <w:pPr>
        <w:pStyle w:val="BodyText"/>
        <w:outlineLvl w:val="0"/>
        <w:rPr>
          <w:b/>
        </w:rPr>
      </w:pPr>
      <w:r w:rsidRPr="007F66C4">
        <w:rPr>
          <w:rFonts w:cs="Arial"/>
        </w:rPr>
        <w:t>*N</w:t>
      </w:r>
      <w:r w:rsidR="000702BA" w:rsidRPr="007F66C4">
        <w:rPr>
          <w:rFonts w:cs="Arial"/>
        </w:rPr>
        <w:t>ajnižja skupna ponudbena</w:t>
      </w:r>
      <w:r w:rsidR="006D7B5D" w:rsidRPr="007F66C4">
        <w:rPr>
          <w:rFonts w:cs="Arial"/>
        </w:rPr>
        <w:t xml:space="preserve"> vrednost v EUR z </w:t>
      </w:r>
      <w:r w:rsidR="00190FD5" w:rsidRPr="007F66C4">
        <w:rPr>
          <w:rFonts w:cs="Arial"/>
        </w:rPr>
        <w:t>DDV</w:t>
      </w:r>
      <w:r w:rsidR="000702BA" w:rsidRPr="007F66C4">
        <w:rPr>
          <w:rFonts w:cs="Arial"/>
        </w:rPr>
        <w:t xml:space="preserve">, ki bo razvidna iz obrazca </w:t>
      </w:r>
      <w:r w:rsidR="009F4B4C" w:rsidRPr="007F66C4">
        <w:rPr>
          <w:rFonts w:cs="Arial"/>
        </w:rPr>
        <w:t>1</w:t>
      </w:r>
      <w:r w:rsidR="008D2B86" w:rsidRPr="007F66C4">
        <w:rPr>
          <w:rFonts w:cs="Arial"/>
        </w:rPr>
        <w:t>2</w:t>
      </w:r>
      <w:r w:rsidR="00834F47" w:rsidRPr="007F66C4">
        <w:rPr>
          <w:rFonts w:cs="Arial"/>
        </w:rPr>
        <w:t xml:space="preserve"> »Ponudbeni predračun</w:t>
      </w:r>
      <w:r w:rsidR="003751F6" w:rsidRPr="007F66C4">
        <w:rPr>
          <w:rFonts w:cs="Arial"/>
        </w:rPr>
        <w:t xml:space="preserve"> </w:t>
      </w:r>
      <w:r w:rsidRPr="007F66C4">
        <w:rPr>
          <w:rFonts w:cs="Arial"/>
        </w:rPr>
        <w:t xml:space="preserve">- </w:t>
      </w:r>
      <w:r w:rsidR="000702BA" w:rsidRPr="007F66C4">
        <w:rPr>
          <w:rFonts w:cs="Arial"/>
        </w:rPr>
        <w:t>»</w:t>
      </w:r>
      <w:r w:rsidR="00834F47" w:rsidRPr="007F66C4">
        <w:rPr>
          <w:b/>
        </w:rPr>
        <w:t>Skupna ponudbena cena</w:t>
      </w:r>
      <w:r w:rsidR="000702BA" w:rsidRPr="007F66C4">
        <w:rPr>
          <w:b/>
        </w:rPr>
        <w:t>«.</w:t>
      </w:r>
    </w:p>
    <w:p w:rsidR="005A7F99" w:rsidRDefault="005A7F99" w:rsidP="005E5786">
      <w:pPr>
        <w:pStyle w:val="BodyText"/>
        <w:outlineLvl w:val="0"/>
        <w:rPr>
          <w:b/>
        </w:rPr>
      </w:pPr>
    </w:p>
    <w:p w:rsidR="00190FD5" w:rsidRDefault="00190FD5" w:rsidP="005E5786">
      <w:pPr>
        <w:pStyle w:val="BodyText"/>
        <w:outlineLvl w:val="0"/>
      </w:pPr>
      <w:r w:rsidRPr="00834F47">
        <w:rPr>
          <w:b/>
        </w:rPr>
        <w:t xml:space="preserve">Dodatno merilo: </w:t>
      </w:r>
      <w:r w:rsidRPr="00834F47">
        <w:t xml:space="preserve">V primeru, da po analizi ponudb ostaneta dve </w:t>
      </w:r>
      <w:r w:rsidR="00B94404" w:rsidRPr="00834F47">
        <w:t xml:space="preserve">ali več </w:t>
      </w:r>
      <w:r w:rsidRPr="00834F47">
        <w:t xml:space="preserve">dopustni ponudbi z enako </w:t>
      </w:r>
      <w:r w:rsidRPr="00190FD5">
        <w:t>ekonomsko vrednostjo, bo naročnik med njima izbral ponudbo z javnim žrebom.</w:t>
      </w:r>
    </w:p>
    <w:p w:rsidR="00B94404" w:rsidRDefault="00B94404" w:rsidP="005E5786">
      <w:pPr>
        <w:pStyle w:val="BodyText"/>
        <w:outlineLvl w:val="0"/>
      </w:pPr>
      <w:r>
        <w:t>Protokol žreba:</w:t>
      </w:r>
    </w:p>
    <w:p w:rsidR="00B94404" w:rsidRDefault="00B94404" w:rsidP="00B311DD">
      <w:pPr>
        <w:pStyle w:val="BodyText"/>
        <w:numPr>
          <w:ilvl w:val="0"/>
          <w:numId w:val="23"/>
        </w:numPr>
        <w:outlineLvl w:val="0"/>
      </w:pPr>
      <w:r>
        <w:t>Žreb bo javen in ga bo naročnik izvedel v prostorih naročnika.</w:t>
      </w:r>
    </w:p>
    <w:p w:rsidR="00B94404" w:rsidRDefault="00B94404" w:rsidP="00B311DD">
      <w:pPr>
        <w:pStyle w:val="BodyText"/>
        <w:numPr>
          <w:ilvl w:val="0"/>
          <w:numId w:val="23"/>
        </w:numPr>
        <w:outlineLvl w:val="0"/>
      </w:pPr>
      <w:r>
        <w:t>Ponudniki bodo o tem obveščeni in povabljeni po e-pošti najmanj tri delovne dni pred izvedbo žreba.</w:t>
      </w:r>
    </w:p>
    <w:p w:rsidR="00B94404" w:rsidRDefault="00B94404" w:rsidP="00B311DD">
      <w:pPr>
        <w:pStyle w:val="BodyText"/>
        <w:numPr>
          <w:ilvl w:val="0"/>
          <w:numId w:val="23"/>
        </w:numPr>
        <w:outlineLvl w:val="0"/>
      </w:pPr>
      <w:r>
        <w:t>Postopek žrebanja bo izvedla imenovana komisija naročnika.</w:t>
      </w:r>
    </w:p>
    <w:p w:rsidR="00B94404" w:rsidRDefault="00B94404" w:rsidP="00B311DD">
      <w:pPr>
        <w:pStyle w:val="BodyText"/>
        <w:numPr>
          <w:ilvl w:val="0"/>
          <w:numId w:val="23"/>
        </w:numPr>
        <w:outlineLvl w:val="0"/>
      </w:pPr>
      <w:r>
        <w:t>Žreb bo izvedel predstavnik komisije naročnika v enem krogu.</w:t>
      </w:r>
    </w:p>
    <w:p w:rsidR="00B94404" w:rsidRDefault="00B94404" w:rsidP="00B311DD">
      <w:pPr>
        <w:pStyle w:val="BodyText"/>
        <w:numPr>
          <w:ilvl w:val="0"/>
          <w:numId w:val="23"/>
        </w:numPr>
        <w:outlineLvl w:val="0"/>
      </w:pPr>
      <w:r>
        <w:t>Za vsakega ponudnika, ki bo sodelovalna javnem žrebu, bo napisan en listek z njegovim imenom podjetij. Vsi listki bodo vstavljeni v vrečo za žreb.</w:t>
      </w:r>
    </w:p>
    <w:p w:rsidR="00B94404" w:rsidRDefault="00B94404" w:rsidP="00B311DD">
      <w:pPr>
        <w:pStyle w:val="BodyText"/>
        <w:numPr>
          <w:ilvl w:val="0"/>
          <w:numId w:val="23"/>
        </w:numPr>
        <w:outlineLvl w:val="0"/>
      </w:pPr>
      <w:r>
        <w:t>Predstavnik komisije naročnika bo iz vreče izvlekel en listek.</w:t>
      </w:r>
    </w:p>
    <w:p w:rsidR="00B94404" w:rsidRDefault="00B94404" w:rsidP="00B311DD">
      <w:pPr>
        <w:pStyle w:val="BodyText"/>
        <w:numPr>
          <w:ilvl w:val="0"/>
          <w:numId w:val="23"/>
        </w:numPr>
        <w:outlineLvl w:val="0"/>
      </w:pPr>
      <w:r>
        <w:t>Ponudnik, ki bo naveden na izvlečenem/ izžrebanem listku, bo izbran kot najugodnejši.</w:t>
      </w:r>
    </w:p>
    <w:p w:rsidR="00B94404" w:rsidRPr="00190FD5" w:rsidRDefault="00B94404" w:rsidP="00B311DD">
      <w:pPr>
        <w:pStyle w:val="BodyText"/>
        <w:numPr>
          <w:ilvl w:val="0"/>
          <w:numId w:val="23"/>
        </w:numPr>
        <w:outlineLvl w:val="0"/>
      </w:pPr>
      <w:r>
        <w:t>O žrebanju bo imenovana komisija sestavila zapisnik, ki bo posredovan vsem povabljenim ponudnikom.</w:t>
      </w:r>
    </w:p>
    <w:p w:rsidR="00190FD5" w:rsidRDefault="00190FD5" w:rsidP="005E5786">
      <w:pPr>
        <w:pStyle w:val="BodyText"/>
        <w:outlineLvl w:val="0"/>
        <w:rPr>
          <w:b/>
        </w:rPr>
      </w:pPr>
    </w:p>
    <w:p w:rsidR="006D7B5D" w:rsidRDefault="006D7B5D" w:rsidP="005E5786">
      <w:pPr>
        <w:pStyle w:val="BodyText"/>
        <w:outlineLvl w:val="0"/>
        <w:rPr>
          <w:b/>
        </w:rPr>
      </w:pPr>
    </w:p>
    <w:p w:rsidR="00AE1627" w:rsidRDefault="00AE1627" w:rsidP="00AE1627">
      <w:pPr>
        <w:pStyle w:val="Poglavje2"/>
      </w:pPr>
      <w:r>
        <w:t>Obvestilo o odločitvi o oddaji javnega naročila</w:t>
      </w:r>
    </w:p>
    <w:p w:rsidR="00F85421" w:rsidRDefault="00F85421" w:rsidP="00F85421">
      <w:pPr>
        <w:pStyle w:val="Poglavje1"/>
        <w:numPr>
          <w:ilvl w:val="0"/>
          <w:numId w:val="0"/>
        </w:numPr>
        <w:tabs>
          <w:tab w:val="left" w:pos="708"/>
        </w:tabs>
        <w:ind w:left="703" w:hanging="703"/>
        <w:rPr>
          <w:b w:val="0"/>
          <w:i w:val="0"/>
          <w:noProof/>
        </w:rPr>
      </w:pPr>
    </w:p>
    <w:p w:rsidR="00F85421" w:rsidRPr="00F85421" w:rsidRDefault="00F85421" w:rsidP="00F85421">
      <w:pPr>
        <w:pStyle w:val="Poglavje1"/>
        <w:numPr>
          <w:ilvl w:val="0"/>
          <w:numId w:val="0"/>
        </w:numPr>
        <w:tabs>
          <w:tab w:val="left" w:pos="0"/>
        </w:tabs>
        <w:rPr>
          <w:b w:val="0"/>
          <w:i w:val="0"/>
          <w:noProof/>
        </w:rPr>
      </w:pPr>
      <w:r w:rsidRPr="00F85421">
        <w:rPr>
          <w:b w:val="0"/>
          <w:i w:val="0"/>
          <w:noProof/>
        </w:rPr>
        <w:t>Naročnik bo ponudnike obvestil o odločitvi o oddaji naroč</w:t>
      </w:r>
      <w:r>
        <w:rPr>
          <w:b w:val="0"/>
          <w:i w:val="0"/>
          <w:noProof/>
        </w:rPr>
        <w:t>ila na način, predpisan z ZJN-3 (objava odločitve o oddaji javnega naročila na portalu javnih naročil in v Uradnem listu Europske unije).</w:t>
      </w:r>
    </w:p>
    <w:p w:rsidR="005E5786" w:rsidRDefault="005E5786" w:rsidP="005E5786">
      <w:pPr>
        <w:pStyle w:val="BodyText"/>
        <w:outlineLvl w:val="0"/>
        <w:rPr>
          <w:rFonts w:cs="Arial"/>
        </w:rPr>
      </w:pPr>
    </w:p>
    <w:p w:rsidR="005E5786" w:rsidRDefault="005E5786" w:rsidP="005E5786">
      <w:pPr>
        <w:pStyle w:val="BodyText"/>
        <w:outlineLvl w:val="0"/>
      </w:pPr>
    </w:p>
    <w:p w:rsidR="005E5786" w:rsidRDefault="005E5786" w:rsidP="005E5786">
      <w:pPr>
        <w:pStyle w:val="Poglavje2"/>
      </w:pPr>
      <w:r>
        <w:t>Podatki o lastniški strukturi</w:t>
      </w:r>
    </w:p>
    <w:p w:rsidR="005E5786" w:rsidRDefault="005E5786" w:rsidP="005E5786">
      <w:pPr>
        <w:pStyle w:val="Poglavje2"/>
        <w:numPr>
          <w:ilvl w:val="0"/>
          <w:numId w:val="0"/>
        </w:numPr>
        <w:tabs>
          <w:tab w:val="left" w:pos="708"/>
        </w:tabs>
        <w:rPr>
          <w:b w:val="0"/>
        </w:rPr>
      </w:pPr>
    </w:p>
    <w:p w:rsidR="005E5786" w:rsidRDefault="005E5786" w:rsidP="005E5786">
      <w:pPr>
        <w:jc w:val="both"/>
        <w:rPr>
          <w:rFonts w:cs="Arial"/>
        </w:rPr>
      </w:pPr>
      <w:r>
        <w:rPr>
          <w:rFonts w:cs="Arial"/>
        </w:rPr>
        <w:t>Izbrani ponudnik mora v roku osmih dni od prejema naročnikovega poziva posredovati podatke o:</w:t>
      </w:r>
    </w:p>
    <w:p w:rsidR="005E5786" w:rsidRDefault="005E5786" w:rsidP="001C37EA">
      <w:pPr>
        <w:numPr>
          <w:ilvl w:val="0"/>
          <w:numId w:val="2"/>
        </w:numPr>
        <w:jc w:val="both"/>
      </w:pPr>
      <w:r>
        <w:t>udeležbi fizičnih (ime in priimek, naslov prebivališča ter delež lastništva) in pravnih oseb v lastništvu ponudnika,</w:t>
      </w:r>
    </w:p>
    <w:p w:rsidR="005E5786" w:rsidRDefault="005E5786" w:rsidP="001C37EA">
      <w:pPr>
        <w:numPr>
          <w:ilvl w:val="0"/>
          <w:numId w:val="2"/>
        </w:numPr>
        <w:jc w:val="both"/>
      </w:pPr>
      <w:r>
        <w:t>gospodarskih subjektih, za katere se glede na določbe zakona, ki ureja gospodarske družbe, šteje, da so z njim povezane družbe.</w:t>
      </w:r>
    </w:p>
    <w:p w:rsidR="005E5786" w:rsidRDefault="005E5786" w:rsidP="005E5786">
      <w:pPr>
        <w:jc w:val="both"/>
      </w:pPr>
    </w:p>
    <w:p w:rsidR="005E5786" w:rsidRDefault="005E5786" w:rsidP="005E5786">
      <w:pPr>
        <w:pStyle w:val="Poglavje2"/>
      </w:pPr>
      <w:r>
        <w:t>Pogodba</w:t>
      </w:r>
    </w:p>
    <w:p w:rsidR="005E5786" w:rsidRDefault="005E5786" w:rsidP="005E5786">
      <w:pPr>
        <w:jc w:val="both"/>
      </w:pPr>
    </w:p>
    <w:p w:rsidR="005E5786" w:rsidRDefault="005E5786" w:rsidP="005E5786">
      <w:pPr>
        <w:jc w:val="both"/>
      </w:pPr>
      <w:r w:rsidRPr="00F85421">
        <w:t>Naročnik bo z izbranim ponudnikom sklenil pogodbo, ki bo po vsebini enaka vzorcu pogodbe. Dopolnjena bo le s podatki iz ponudbe. Če ponudnik ne bo v desetih dneh vrnil podpisane in potrjene pogodbe,</w:t>
      </w:r>
      <w:r w:rsidR="002C4747" w:rsidRPr="00F85421">
        <w:t>bo naročnik smatral, da izbrani ponudnik pogodbe ne želi skleniti. V primeru, kadar zaradi objektivnih razlogov to ne bi bilo mogoče, lahko naročnik na podlagi prošnje izbranega ponudnika privoli v daljši rok.</w:t>
      </w:r>
    </w:p>
    <w:p w:rsidR="005E5786" w:rsidRDefault="005E5786" w:rsidP="005E5786">
      <w:pPr>
        <w:pStyle w:val="BodyText"/>
        <w:rPr>
          <w:rFonts w:cs="Arial"/>
        </w:rPr>
      </w:pPr>
    </w:p>
    <w:p w:rsidR="005E5786" w:rsidRDefault="005E5786" w:rsidP="005E5786">
      <w:pPr>
        <w:pStyle w:val="Poglavje2"/>
      </w:pPr>
      <w:r>
        <w:t>Zaupnost podatkov</w:t>
      </w:r>
    </w:p>
    <w:p w:rsidR="005E5786" w:rsidRDefault="005E5786" w:rsidP="005E5786">
      <w:pPr>
        <w:pStyle w:val="BodyText"/>
        <w:rPr>
          <w:rFonts w:cs="Arial"/>
        </w:rPr>
      </w:pPr>
    </w:p>
    <w:p w:rsidR="005E5786" w:rsidRPr="00F85421" w:rsidRDefault="005E5786" w:rsidP="005E5786">
      <w:pPr>
        <w:jc w:val="both"/>
      </w:pPr>
      <w:r w:rsidRPr="00F85421">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5E5786" w:rsidRPr="00F85421" w:rsidRDefault="005E5786" w:rsidP="005E5786">
      <w:pPr>
        <w:jc w:val="both"/>
      </w:pPr>
    </w:p>
    <w:p w:rsidR="005E5786" w:rsidRPr="00F85421" w:rsidRDefault="005E5786" w:rsidP="005E5786">
      <w:pPr>
        <w:jc w:val="both"/>
      </w:pPr>
      <w:r w:rsidRPr="00F85421">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5E5786" w:rsidRPr="00F85421" w:rsidRDefault="005E5786" w:rsidP="005E5786">
      <w:pPr>
        <w:jc w:val="both"/>
      </w:pPr>
    </w:p>
    <w:p w:rsidR="005E5786" w:rsidRDefault="005E5786" w:rsidP="005E5786">
      <w:pPr>
        <w:jc w:val="both"/>
      </w:pPr>
      <w:r w:rsidRPr="00F85421">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5E5786" w:rsidRDefault="005E5786" w:rsidP="005E5786">
      <w:pPr>
        <w:pStyle w:val="BodyText"/>
        <w:rPr>
          <w:rFonts w:cs="Arial"/>
        </w:rPr>
      </w:pPr>
    </w:p>
    <w:p w:rsidR="005E5786" w:rsidRDefault="005E5786" w:rsidP="005E5786">
      <w:pPr>
        <w:pStyle w:val="Poglavje2"/>
      </w:pPr>
      <w:r>
        <w:t>Ustavitev postopka, zavrnitev vseh ponudb, odstop od izvedbe javnega naročila</w:t>
      </w:r>
    </w:p>
    <w:p w:rsidR="005E5786" w:rsidRDefault="005E5786" w:rsidP="005E5786">
      <w:pPr>
        <w:pStyle w:val="BodyText"/>
        <w:rPr>
          <w:rFonts w:cs="Arial"/>
        </w:rPr>
      </w:pPr>
    </w:p>
    <w:p w:rsidR="005E5786" w:rsidRDefault="005E5786" w:rsidP="005E5786">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5E5786" w:rsidRDefault="005E5786" w:rsidP="005E5786">
      <w:pPr>
        <w:jc w:val="both"/>
      </w:pPr>
      <w:r>
        <w:t>Naročnik objavi odločitev o ustavitvi postopka oddaje javnega naročila ali zavrnitvi vseh ponudb ali odstopu od izvedbe javnega naročila na Portalu javnih naročil.</w:t>
      </w:r>
    </w:p>
    <w:p w:rsidR="005E5786" w:rsidRDefault="005E5786" w:rsidP="005E5786">
      <w:pPr>
        <w:jc w:val="both"/>
      </w:pPr>
    </w:p>
    <w:p w:rsidR="005E5786" w:rsidRDefault="005E5786" w:rsidP="005E5786">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5E5786" w:rsidRDefault="005E5786" w:rsidP="005E5786">
      <w:pPr>
        <w:jc w:val="both"/>
      </w:pPr>
    </w:p>
    <w:p w:rsidR="005E5786" w:rsidRDefault="005E5786" w:rsidP="005E5786">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5E5786" w:rsidRDefault="005E5786" w:rsidP="005E5786">
      <w:pPr>
        <w:pStyle w:val="Poglavje2"/>
        <w:numPr>
          <w:ilvl w:val="0"/>
          <w:numId w:val="0"/>
        </w:numPr>
        <w:tabs>
          <w:tab w:val="left" w:pos="720"/>
        </w:tabs>
        <w:ind w:left="705" w:hanging="705"/>
      </w:pPr>
    </w:p>
    <w:p w:rsidR="005E5786" w:rsidRDefault="005E5786" w:rsidP="005E5786">
      <w:pPr>
        <w:pStyle w:val="Poglavje2"/>
      </w:pPr>
      <w:r>
        <w:t>Prenehanje pogodbene obveznosti</w:t>
      </w:r>
    </w:p>
    <w:p w:rsidR="005E5786" w:rsidRDefault="005E5786" w:rsidP="005E5786">
      <w:pPr>
        <w:jc w:val="both"/>
      </w:pPr>
    </w:p>
    <w:p w:rsidR="005E5786" w:rsidRDefault="005E5786" w:rsidP="005E5786">
      <w:pPr>
        <w:jc w:val="both"/>
      </w:pPr>
      <w:r>
        <w:t>Med veljavnostjo pogodbe o izvedbi javnega naročila lahko naročnik odstopi od pogodbe v skladu z določili 96. člena ZJN-3.</w:t>
      </w:r>
    </w:p>
    <w:p w:rsidR="005E5786" w:rsidRDefault="005E5786" w:rsidP="005E5786">
      <w:pPr>
        <w:jc w:val="both"/>
      </w:pPr>
      <w:r>
        <w:fldChar w:fldCharType="begin"/>
      </w:r>
      <w:r>
        <w:fldChar w:fldCharType="end"/>
      </w:r>
    </w:p>
    <w:p w:rsidR="005E5786" w:rsidRDefault="005E5786" w:rsidP="005E5786">
      <w:pPr>
        <w:pStyle w:val="Poglavje2"/>
      </w:pPr>
      <w:r>
        <w:t>Pravno varstvo</w:t>
      </w:r>
    </w:p>
    <w:p w:rsidR="005E5786" w:rsidRDefault="005E5786" w:rsidP="005E5786">
      <w:pPr>
        <w:jc w:val="both"/>
      </w:pPr>
    </w:p>
    <w:p w:rsidR="005E5786" w:rsidRPr="00F85421" w:rsidRDefault="005E5786" w:rsidP="005E5786">
      <w:pPr>
        <w:jc w:val="both"/>
      </w:pPr>
      <w:r w:rsidRPr="00F85421">
        <w:t>Pravno varstvo ponudnikov v postopku javnega naročanja je zagotovljeno v skladu z Zakonom o pravnem varstvu v postop</w:t>
      </w:r>
      <w:r w:rsidR="000B4B74" w:rsidRPr="00F85421">
        <w:t>kih javnega naročanja (</w:t>
      </w:r>
      <w:r w:rsidRPr="00F85421">
        <w:t xml:space="preserve">Uradni list RS, št. 43/11, 60/11 – ZTP-D, 63/13, </w:t>
      </w:r>
      <w:r w:rsidR="000B4B74" w:rsidRPr="00F85421">
        <w:t>90/14 – ZDU-1I, 60/17 in 72/19)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w:t>
      </w:r>
      <w:r w:rsidR="001D027B" w:rsidRPr="00F85421">
        <w:t>)</w:t>
      </w:r>
      <w:r w:rsidR="000B4B74" w:rsidRPr="00F85421">
        <w:t>.</w:t>
      </w:r>
    </w:p>
    <w:p w:rsidR="001D027B" w:rsidRPr="00F85421" w:rsidRDefault="001D027B" w:rsidP="005E5786">
      <w:pPr>
        <w:jc w:val="both"/>
      </w:pPr>
    </w:p>
    <w:p w:rsidR="00E32E9D" w:rsidRDefault="000B4B74" w:rsidP="000B4B74">
      <w:pPr>
        <w:jc w:val="both"/>
      </w:pPr>
      <w:r w:rsidRPr="00F85421">
        <w:t xml:space="preserve">Zahtevo za pravno varstvo lahko vloži aktivno legitimirana oseba, kot jo določa 14. člen ZPVPJN preko </w:t>
      </w:r>
      <w:r w:rsidR="001D027B" w:rsidRPr="00F85421">
        <w:t>informacijskega sistema</w:t>
      </w:r>
      <w:r w:rsidRPr="00F85421">
        <w:t xml:space="preserve"> </w:t>
      </w:r>
      <w:proofErr w:type="spellStart"/>
      <w:r w:rsidRPr="00F85421">
        <w:t>eRevizija</w:t>
      </w:r>
      <w:proofErr w:type="spellEnd"/>
      <w:r w:rsidR="001D027B" w:rsidRPr="00F85421">
        <w:t xml:space="preserve">  na spl</w:t>
      </w:r>
      <w:r w:rsidR="0062036B" w:rsidRPr="00F85421">
        <w:t xml:space="preserve">etnem naslovu </w:t>
      </w:r>
      <w:hyperlink r:id="rId13" w:history="1">
        <w:r w:rsidR="00E32E9D" w:rsidRPr="00F85421">
          <w:rPr>
            <w:rStyle w:val="Hyperlink"/>
          </w:rPr>
          <w:t>http://www.portalerevizija.si</w:t>
        </w:r>
      </w:hyperlink>
      <w:r w:rsidR="0062036B" w:rsidRPr="00F85421">
        <w:t xml:space="preserve">, v skladu z </w:t>
      </w:r>
      <w:r w:rsidR="00E32E9D" w:rsidRPr="00F85421">
        <w:t xml:space="preserve">Navodili za uporabo portala </w:t>
      </w:r>
      <w:proofErr w:type="spellStart"/>
      <w:r w:rsidR="00E32E9D" w:rsidRPr="00F85421">
        <w:t>eRevizija</w:t>
      </w:r>
      <w:proofErr w:type="spellEnd"/>
      <w:r w:rsidR="00E32E9D" w:rsidRPr="00F85421">
        <w:t xml:space="preserve">, Ponudniki in naročniki, ki so objavljena na spletnem naslovu </w:t>
      </w:r>
      <w:hyperlink r:id="rId14" w:history="1">
        <w:r w:rsidR="00E32E9D" w:rsidRPr="00F85421">
          <w:rPr>
            <w:rStyle w:val="Hyperlink"/>
          </w:rPr>
          <w:t>https://www.portalerevizija.si/assets/documents/Navodila_za_uporabo_portala_eRevizija.pdf</w:t>
        </w:r>
      </w:hyperlink>
      <w:r w:rsidR="00E32E9D" w:rsidRPr="00F85421">
        <w:t xml:space="preserve"> in </w:t>
      </w:r>
      <w:hyperlink r:id="rId15" w:history="1">
        <w:r w:rsidR="00654DF9" w:rsidRPr="00F85421">
          <w:rPr>
            <w:rStyle w:val="Hyperlink"/>
          </w:rPr>
          <w:t>https://ejn.gov.si/sistem/pravno-varstvo.html</w:t>
        </w:r>
      </w:hyperlink>
      <w:r w:rsidR="00654DF9" w:rsidRPr="00F85421">
        <w:t>.</w:t>
      </w:r>
    </w:p>
    <w:p w:rsidR="00F83527" w:rsidRDefault="00F83527" w:rsidP="000B4B74">
      <w:pPr>
        <w:jc w:val="both"/>
      </w:pPr>
    </w:p>
    <w:p w:rsidR="00F83527" w:rsidRDefault="00F83527" w:rsidP="00F83527">
      <w:pPr>
        <w:pStyle w:val="Poglavje2"/>
      </w:pPr>
      <w:r>
        <w:t>Finančna zavarovanja</w:t>
      </w:r>
    </w:p>
    <w:p w:rsidR="00F83527" w:rsidRDefault="00F83527" w:rsidP="00F83527">
      <w:pPr>
        <w:jc w:val="both"/>
      </w:pPr>
    </w:p>
    <w:p w:rsidR="00F83527" w:rsidRDefault="00F83527" w:rsidP="00F83527">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F83527" w:rsidRDefault="00F83527" w:rsidP="00F83527">
      <w:pPr>
        <w:jc w:val="both"/>
      </w:pPr>
    </w:p>
    <w:p w:rsidR="00F83527" w:rsidRDefault="00F83527" w:rsidP="00F83527">
      <w:pPr>
        <w:pStyle w:val="Poglavje3"/>
      </w:pPr>
      <w:r>
        <w:t>Zavarovanje za resnost ponudbe</w:t>
      </w:r>
    </w:p>
    <w:p w:rsidR="00F83527" w:rsidRDefault="00F83527" w:rsidP="00F83527">
      <w:pPr>
        <w:jc w:val="both"/>
      </w:pPr>
    </w:p>
    <w:p w:rsidR="00F83527" w:rsidRDefault="00F83527" w:rsidP="00F83527">
      <w:pPr>
        <w:jc w:val="both"/>
      </w:pPr>
      <w:r>
        <w:t xml:space="preserve">Zavarovanje za resnost ponudbe </w:t>
      </w:r>
      <w:r w:rsidRPr="00F83527">
        <w:rPr>
          <w:b/>
        </w:rPr>
        <w:t>ni zahtevano.</w:t>
      </w:r>
    </w:p>
    <w:p w:rsidR="00F83527" w:rsidRDefault="00F83527" w:rsidP="00F83527">
      <w:pPr>
        <w:jc w:val="both"/>
        <w:rPr>
          <w:rFonts w:cs="Arial"/>
        </w:rPr>
      </w:pPr>
    </w:p>
    <w:p w:rsidR="00F83527" w:rsidRDefault="00F83527" w:rsidP="00F83527">
      <w:pPr>
        <w:pStyle w:val="Poglavje3"/>
      </w:pPr>
      <w:r>
        <w:t>Zavarovanje za dobro izvedbo pogodbenih obveznosti</w:t>
      </w:r>
    </w:p>
    <w:p w:rsidR="00F83527" w:rsidRDefault="00F83527" w:rsidP="00F835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83527" w:rsidRDefault="00F83527" w:rsidP="00F835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7B5D">
        <w:rPr>
          <w:rFonts w:cs="Arial"/>
        </w:rPr>
        <w:t xml:space="preserve">Izbrani ponudnik mora priložiti zavarovanje za dobro izvedbo pogodbenih obveznosti, kot je navedeno </w:t>
      </w:r>
      <w:r w:rsidRPr="007F66C4">
        <w:rPr>
          <w:rFonts w:cs="Arial"/>
        </w:rPr>
        <w:t xml:space="preserve">v obrazcu št. </w:t>
      </w:r>
      <w:r w:rsidR="009F4B4C" w:rsidRPr="007F66C4">
        <w:rPr>
          <w:rFonts w:cs="Arial"/>
        </w:rPr>
        <w:t>1</w:t>
      </w:r>
      <w:r w:rsidR="008D2B86" w:rsidRPr="007F66C4">
        <w:rPr>
          <w:rFonts w:cs="Arial"/>
        </w:rPr>
        <w:t>3</w:t>
      </w:r>
      <w:r w:rsidRPr="007F66C4">
        <w:rPr>
          <w:rFonts w:cs="Arial"/>
        </w:rPr>
        <w:t xml:space="preserve"> »Vzorec pogodbe«</w:t>
      </w:r>
      <w:r w:rsidR="009F4B4C" w:rsidRPr="007F66C4">
        <w:rPr>
          <w:rFonts w:cs="Arial"/>
        </w:rPr>
        <w:t xml:space="preserve">, </w:t>
      </w:r>
      <w:r w:rsidR="003751F6" w:rsidRPr="007F66C4">
        <w:rPr>
          <w:rFonts w:cs="Arial"/>
        </w:rPr>
        <w:t>poglavje X.</w:t>
      </w:r>
      <w:r w:rsidR="00B71A1E" w:rsidRPr="007F66C4">
        <w:rPr>
          <w:rFonts w:cs="Arial"/>
        </w:rPr>
        <w:t xml:space="preserve"> Finančna zavarovanja.</w:t>
      </w:r>
      <w:r>
        <w:rPr>
          <w:rFonts w:cs="Arial"/>
        </w:rPr>
        <w:t xml:space="preserve"> </w:t>
      </w:r>
    </w:p>
    <w:p w:rsidR="00F83527" w:rsidRDefault="00F83527" w:rsidP="00F83527">
      <w:pPr>
        <w:pStyle w:val="Poglavje1"/>
        <w:numPr>
          <w:ilvl w:val="0"/>
          <w:numId w:val="0"/>
        </w:numPr>
        <w:ind w:left="703" w:hanging="703"/>
      </w:pPr>
    </w:p>
    <w:p w:rsidR="005E5786" w:rsidRDefault="005E5786" w:rsidP="005E5786">
      <w:pPr>
        <w:pStyle w:val="BodyText"/>
      </w:pPr>
    </w:p>
    <w:p w:rsidR="005E5786" w:rsidRDefault="005E5786" w:rsidP="005E5786">
      <w:pPr>
        <w:pStyle w:val="Poglavje1"/>
      </w:pPr>
      <w:r>
        <w:t>POGOJI ZA UDELEŽBO</w:t>
      </w:r>
    </w:p>
    <w:p w:rsidR="005E5786" w:rsidRDefault="005E5786" w:rsidP="005E5786">
      <w:pPr>
        <w:ind w:left="1" w:hanging="1"/>
        <w:jc w:val="both"/>
      </w:pPr>
    </w:p>
    <w:p w:rsidR="00D21501" w:rsidRDefault="00D21501" w:rsidP="005E5786">
      <w:pPr>
        <w:ind w:left="1" w:hanging="1"/>
        <w:jc w:val="both"/>
      </w:pPr>
    </w:p>
    <w:p w:rsidR="00D21501" w:rsidRDefault="00D21501" w:rsidP="00D21501">
      <w:pPr>
        <w:jc w:val="both"/>
      </w:pPr>
      <w:r>
        <w:t xml:space="preserve">Za dokazovanje izpolnjevanja pogojev mora ponudnik v ponudbeni dokumentaciji predložiti obrazce, ki so navedeni ob vsakem zahtevanem pogoju. Obrazci izjav, ki jih mora predložiti ponudnik v ponudbi, so del razpisne dokumentacije. Izjave so lahko predložene na teh obrazcih ali na ponudnikovih, ki pa vsebinsko bistveno ne smejo odstopati od priloženih obrazcev. Izjave ponudnika morajo biti pisne ter podpisane s strani odgovorne osebe ponudnika. </w:t>
      </w:r>
    </w:p>
    <w:p w:rsidR="00D21501" w:rsidRDefault="00D21501" w:rsidP="00D21501">
      <w:pPr>
        <w:jc w:val="both"/>
      </w:pPr>
    </w:p>
    <w:p w:rsidR="00D21501" w:rsidRDefault="00D21501" w:rsidP="00D21501">
      <w:pPr>
        <w:jc w:val="both"/>
      </w:pPr>
      <w:r>
        <w:lastRenderedPageBreak/>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D21501" w:rsidRDefault="00D21501" w:rsidP="00D21501">
      <w:pPr>
        <w:jc w:val="both"/>
      </w:pPr>
    </w:p>
    <w:p w:rsidR="00D21501" w:rsidRDefault="00D21501" w:rsidP="00D21501">
      <w:pPr>
        <w:jc w:val="both"/>
      </w:pPr>
      <w: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D21501" w:rsidRDefault="00D21501" w:rsidP="00D21501">
      <w:pPr>
        <w:jc w:val="both"/>
      </w:pPr>
    </w:p>
    <w:p w:rsidR="00D21501" w:rsidRDefault="00D21501" w:rsidP="00D21501">
      <w:pPr>
        <w:jc w:val="both"/>
        <w:rPr>
          <w:u w:val="single"/>
        </w:rPr>
      </w:pPr>
      <w:r>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D21501" w:rsidRDefault="00D21501" w:rsidP="00D21501">
      <w:pPr>
        <w:jc w:val="both"/>
      </w:pPr>
    </w:p>
    <w:p w:rsidR="00D21501" w:rsidRDefault="00D21501" w:rsidP="00D21501">
      <w:pPr>
        <w:jc w:val="both"/>
      </w:pPr>
      <w: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D21501" w:rsidRDefault="00D21501" w:rsidP="005E5786">
      <w:pPr>
        <w:ind w:left="1" w:hanging="1"/>
        <w:jc w:val="both"/>
      </w:pPr>
    </w:p>
    <w:p w:rsidR="00D21501" w:rsidRDefault="00D21501" w:rsidP="005E5786">
      <w:pPr>
        <w:ind w:left="1" w:hanging="1"/>
        <w:jc w:val="both"/>
      </w:pPr>
    </w:p>
    <w:p w:rsidR="005E5786" w:rsidRDefault="005E5786" w:rsidP="005E5786">
      <w:pPr>
        <w:pStyle w:val="Poglavje2"/>
      </w:pPr>
      <w:r>
        <w:t>Razlogi za izključitev</w:t>
      </w:r>
    </w:p>
    <w:p w:rsidR="005E5786" w:rsidRDefault="005E5786" w:rsidP="005E5786">
      <w:pPr>
        <w:jc w:val="both"/>
      </w:pPr>
    </w:p>
    <w:p w:rsidR="005E5786" w:rsidRDefault="005E5786" w:rsidP="005E5786">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5E5786" w:rsidRDefault="005E5786" w:rsidP="005E5786">
      <w:pPr>
        <w:ind w:left="312"/>
        <w:jc w:val="both"/>
      </w:pPr>
    </w:p>
    <w:p w:rsidR="005E5786" w:rsidRDefault="005E5786" w:rsidP="005E5786">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5E5786" w:rsidRDefault="005E5786" w:rsidP="005E5786">
      <w:pPr>
        <w:ind w:left="312"/>
        <w:jc w:val="both"/>
      </w:pPr>
    </w:p>
    <w:p w:rsidR="005E5786" w:rsidRPr="00D21501" w:rsidRDefault="005E5786" w:rsidP="005E5786">
      <w:pPr>
        <w:ind w:left="312"/>
        <w:jc w:val="both"/>
        <w:rPr>
          <w:u w:val="single"/>
        </w:rPr>
      </w:pPr>
      <w:r w:rsidRPr="00D21501">
        <w:rPr>
          <w:u w:val="single"/>
        </w:rPr>
        <w:t>Pogoj mora izpolnjevati vsak gospodarski subjekt, ki bo udeležen pri izvedbi javnega naročila.</w:t>
      </w:r>
    </w:p>
    <w:p w:rsidR="005E5786" w:rsidRDefault="005E5786" w:rsidP="005E5786">
      <w:pPr>
        <w:ind w:left="312"/>
        <w:jc w:val="both"/>
      </w:pPr>
    </w:p>
    <w:p w:rsidR="00430B73" w:rsidRPr="00865E17" w:rsidRDefault="005E5786" w:rsidP="00D21501">
      <w:pPr>
        <w:ind w:left="312"/>
        <w:jc w:val="both"/>
      </w:pPr>
      <w:r w:rsidRPr="00D21501">
        <w:rPr>
          <w:b/>
        </w:rPr>
        <w:t xml:space="preserve">Dokazilo: </w:t>
      </w:r>
      <w:r w:rsidRPr="00865E17">
        <w:t xml:space="preserve">Izpolnjen </w:t>
      </w:r>
      <w:r w:rsidR="00D21501" w:rsidRPr="00865E17">
        <w:t xml:space="preserve">obrazec </w:t>
      </w:r>
      <w:r w:rsidRPr="00865E17">
        <w:t xml:space="preserve">ESPD </w:t>
      </w:r>
      <w:r w:rsidR="00D21501" w:rsidRPr="00865E17">
        <w:t xml:space="preserve">za vse gospodarske subjekte v ponudbi </w:t>
      </w:r>
      <w:r w:rsidRPr="00865E17">
        <w:t>(poglavje Del III: Razlogi za izključitev, oddelek A: Razlogi, povezani s kazenskimi obsodbami)</w:t>
      </w:r>
      <w:r w:rsidR="004C77EE" w:rsidRPr="00865E17">
        <w:t xml:space="preserve"> </w:t>
      </w:r>
    </w:p>
    <w:p w:rsidR="00430B73" w:rsidRDefault="00430B73" w:rsidP="00D21501">
      <w:pPr>
        <w:ind w:left="312"/>
        <w:jc w:val="both"/>
        <w:rPr>
          <w:b/>
        </w:rPr>
      </w:pPr>
    </w:p>
    <w:p w:rsidR="005E5786" w:rsidRPr="00865E17" w:rsidRDefault="004C77EE" w:rsidP="00D21501">
      <w:pPr>
        <w:ind w:left="312"/>
        <w:jc w:val="both"/>
      </w:pPr>
      <w:r w:rsidRPr="00865E17">
        <w:t xml:space="preserve">in </w:t>
      </w:r>
    </w:p>
    <w:p w:rsidR="004C77EE" w:rsidRPr="00865E17" w:rsidRDefault="004C77EE" w:rsidP="00D21501">
      <w:pPr>
        <w:ind w:left="312"/>
        <w:jc w:val="both"/>
      </w:pPr>
    </w:p>
    <w:p w:rsidR="00A6005D" w:rsidRDefault="008649FD" w:rsidP="009F4B4C">
      <w:pPr>
        <w:ind w:left="312"/>
        <w:jc w:val="both"/>
      </w:pPr>
      <w:r w:rsidRPr="00B71A1E">
        <w:rPr>
          <w:b/>
        </w:rPr>
        <w:t xml:space="preserve">Dokazilo: </w:t>
      </w:r>
      <w:r w:rsidRPr="00B71A1E">
        <w:t>I</w:t>
      </w:r>
      <w:r w:rsidR="004C77EE" w:rsidRPr="00B71A1E">
        <w:t xml:space="preserve">zpolnjen </w:t>
      </w:r>
      <w:r w:rsidR="00075A7D" w:rsidRPr="00B71A1E">
        <w:t xml:space="preserve">in podpisan </w:t>
      </w:r>
      <w:r w:rsidR="004C77EE" w:rsidRPr="00B71A1E">
        <w:t>obrazec št.</w:t>
      </w:r>
      <w:r w:rsidR="009F4B4C" w:rsidRPr="00B71A1E">
        <w:t xml:space="preserve"> 5 »Soglasje za pridobitev potrdila iz kazenske evidence za pravne osebe«</w:t>
      </w:r>
      <w:r w:rsidR="004C77EE" w:rsidRPr="00B71A1E">
        <w:t xml:space="preserve"> za vse go</w:t>
      </w:r>
      <w:r w:rsidRPr="00B71A1E">
        <w:t>spodarske subjekte v ponudbi</w:t>
      </w:r>
      <w:r w:rsidR="00B51591">
        <w:t>.</w:t>
      </w:r>
      <w:r w:rsidRPr="00B71A1E">
        <w:t xml:space="preserve"> </w:t>
      </w:r>
    </w:p>
    <w:p w:rsidR="00A6005D" w:rsidRDefault="00A6005D" w:rsidP="009F4B4C">
      <w:pPr>
        <w:ind w:left="312"/>
        <w:jc w:val="both"/>
      </w:pPr>
    </w:p>
    <w:p w:rsidR="00B71A1E" w:rsidRDefault="00A6005D" w:rsidP="009F4B4C">
      <w:pPr>
        <w:ind w:left="312"/>
        <w:jc w:val="both"/>
      </w:pPr>
      <w:r>
        <w:t>i</w:t>
      </w:r>
      <w:r w:rsidR="008649FD" w:rsidRPr="00B71A1E">
        <w:t>n</w:t>
      </w:r>
    </w:p>
    <w:p w:rsidR="00A6005D" w:rsidRPr="00B71A1E" w:rsidRDefault="00A6005D" w:rsidP="009F4B4C">
      <w:pPr>
        <w:ind w:left="312"/>
        <w:jc w:val="both"/>
      </w:pPr>
    </w:p>
    <w:p w:rsidR="004C77EE" w:rsidRPr="00B71A1E" w:rsidRDefault="00A6005D" w:rsidP="009F4B4C">
      <w:pPr>
        <w:ind w:left="312"/>
        <w:jc w:val="both"/>
      </w:pPr>
      <w:r w:rsidRPr="00B71A1E">
        <w:rPr>
          <w:b/>
        </w:rPr>
        <w:t xml:space="preserve">Dokazilo: </w:t>
      </w:r>
      <w:r w:rsidR="00B71A1E" w:rsidRPr="00B71A1E">
        <w:t>Izpolnjen in podpisan obrazec št. 6</w:t>
      </w:r>
      <w:r w:rsidR="009F4B4C" w:rsidRPr="00B71A1E">
        <w:t xml:space="preserve"> »Soglasje za pridobitev potrdila iz kazenske evidence za fizične osebe (zakonite zastopnike) </w:t>
      </w:r>
      <w:r w:rsidR="008649FD" w:rsidRPr="00B71A1E">
        <w:t xml:space="preserve"> za vse osebe, ki so člani</w:t>
      </w:r>
      <w:r w:rsidR="006543C0" w:rsidRPr="00B71A1E">
        <w:t xml:space="preserve"> upravnega, vodstv</w:t>
      </w:r>
      <w:r w:rsidR="00430B73" w:rsidRPr="00B71A1E">
        <w:t xml:space="preserve">enega ali nadzornega organa </w:t>
      </w:r>
      <w:r w:rsidR="006543C0" w:rsidRPr="00B71A1E">
        <w:t xml:space="preserve"> </w:t>
      </w:r>
      <w:r w:rsidR="008649FD" w:rsidRPr="00B71A1E">
        <w:t>teh gospodarskih subjektov</w:t>
      </w:r>
      <w:r w:rsidR="00075A7D" w:rsidRPr="00B71A1E">
        <w:t>, ali ki imajo pooblastila za njegovo zastopanje ali odločanje ali nadzor v njem.</w:t>
      </w:r>
    </w:p>
    <w:p w:rsidR="00430B73" w:rsidRDefault="00430B73" w:rsidP="00D21501">
      <w:pPr>
        <w:ind w:left="312"/>
        <w:jc w:val="both"/>
      </w:pPr>
    </w:p>
    <w:p w:rsidR="008649FD" w:rsidRPr="008649FD" w:rsidRDefault="008649FD" w:rsidP="00D21501">
      <w:pPr>
        <w:ind w:left="312"/>
        <w:jc w:val="both"/>
      </w:pPr>
      <w:r>
        <w:t xml:space="preserve">Ponudnik lahko potrdila iz kazenske evidence fizičnih in pravnih oseb priloži k ponudbi sam, vendar morajo predložena potrdila odražati zadnje stanje in ne smejo biti </w:t>
      </w:r>
      <w:r w:rsidRPr="00A6005D">
        <w:t>starejša od 30 dni.</w:t>
      </w:r>
    </w:p>
    <w:p w:rsidR="005E5786" w:rsidRDefault="005E5786" w:rsidP="005E5786">
      <w:pPr>
        <w:ind w:left="312"/>
        <w:jc w:val="both"/>
      </w:pPr>
    </w:p>
    <w:p w:rsidR="0002382D" w:rsidRDefault="0002382D">
      <w:pPr>
        <w:rPr>
          <w:highlight w:val="yellow"/>
        </w:rPr>
      </w:pPr>
      <w:r>
        <w:rPr>
          <w:highlight w:val="yellow"/>
        </w:rPr>
        <w:br w:type="page"/>
      </w:r>
    </w:p>
    <w:p w:rsidR="00865E17" w:rsidRDefault="00865E17" w:rsidP="00865E17">
      <w:pPr>
        <w:jc w:val="both"/>
        <w:rPr>
          <w:highlight w:val="yellow"/>
        </w:rPr>
      </w:pPr>
    </w:p>
    <w:p w:rsidR="00865E17" w:rsidRDefault="00865E17" w:rsidP="00865E17">
      <w:pPr>
        <w:pBdr>
          <w:top w:val="single" w:sz="4" w:space="1" w:color="auto"/>
          <w:left w:val="single" w:sz="4" w:space="4" w:color="auto"/>
          <w:bottom w:val="single" w:sz="4" w:space="1" w:color="auto"/>
          <w:right w:val="single" w:sz="4" w:space="4" w:color="auto"/>
        </w:pBdr>
        <w:ind w:left="312"/>
        <w:jc w:val="both"/>
        <w:rPr>
          <w:rFonts w:eastAsia="Arial Unicode MS" w:cs="Arial"/>
        </w:rPr>
      </w:pPr>
      <w:r>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865E17" w:rsidRPr="00495C57" w:rsidRDefault="00865E17" w:rsidP="00865E17">
      <w:pPr>
        <w:jc w:val="both"/>
        <w:rPr>
          <w:highlight w:val="yellow"/>
        </w:rPr>
      </w:pPr>
    </w:p>
    <w:p w:rsidR="005E5786" w:rsidRDefault="005E5786" w:rsidP="005E5786">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t>eurov</w:t>
      </w:r>
      <w:proofErr w:type="spellEnd"/>
      <w: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5E5786" w:rsidRDefault="005E5786" w:rsidP="005E5786">
      <w:pPr>
        <w:ind w:left="312"/>
        <w:jc w:val="both"/>
      </w:pPr>
    </w:p>
    <w:p w:rsidR="005E5786" w:rsidRPr="00430B73" w:rsidRDefault="005E5786" w:rsidP="005E5786">
      <w:pPr>
        <w:ind w:left="312"/>
        <w:jc w:val="both"/>
        <w:rPr>
          <w:u w:val="single"/>
        </w:rPr>
      </w:pPr>
      <w:r w:rsidRPr="00430B73">
        <w:rPr>
          <w:u w:val="single"/>
        </w:rPr>
        <w:t>Pogoj mora izpolnjevati vsak gospodarski subjekt, ki bo udeležen pri izvedbi javnega naročila.</w:t>
      </w:r>
    </w:p>
    <w:p w:rsidR="005E5786" w:rsidRDefault="005E5786" w:rsidP="005E5786">
      <w:pPr>
        <w:ind w:left="312"/>
        <w:jc w:val="both"/>
      </w:pPr>
    </w:p>
    <w:p w:rsidR="00865E17" w:rsidRDefault="005E5786" w:rsidP="005E5786">
      <w:pPr>
        <w:ind w:left="312"/>
        <w:jc w:val="both"/>
      </w:pPr>
      <w:r w:rsidRPr="00865E17">
        <w:rPr>
          <w:b/>
        </w:rPr>
        <w:t>Dokazilo:</w:t>
      </w:r>
      <w:r>
        <w:t xml:space="preserve"> Izpolnjen ESPD (poglavje Del III: Razlogi za izključitev, oddelek B: Razlogi, povezani s plačilom davkov ali </w:t>
      </w:r>
      <w:r w:rsidR="00430B73">
        <w:t>prispevkov za socialno varnost)</w:t>
      </w:r>
    </w:p>
    <w:p w:rsidR="00865E17" w:rsidRDefault="00865E17" w:rsidP="005E5786">
      <w:pPr>
        <w:ind w:left="312"/>
        <w:jc w:val="both"/>
      </w:pPr>
    </w:p>
    <w:p w:rsidR="005E5786" w:rsidRDefault="00430B73" w:rsidP="005E5786">
      <w:pPr>
        <w:ind w:left="312"/>
        <w:jc w:val="both"/>
      </w:pPr>
      <w:r>
        <w:t xml:space="preserve"> in </w:t>
      </w:r>
    </w:p>
    <w:p w:rsidR="00865E17" w:rsidRDefault="00865E17" w:rsidP="005E5786">
      <w:pPr>
        <w:ind w:left="312"/>
        <w:jc w:val="both"/>
      </w:pPr>
    </w:p>
    <w:p w:rsidR="00865E17" w:rsidRDefault="00865E17" w:rsidP="00865E17">
      <w:pPr>
        <w:ind w:left="312"/>
        <w:jc w:val="both"/>
        <w:rPr>
          <w:u w:val="single"/>
        </w:rPr>
      </w:pPr>
      <w:r w:rsidRPr="00865E17">
        <w:rPr>
          <w:b/>
        </w:rPr>
        <w:t>Dokazilo:</w:t>
      </w:r>
      <w:r>
        <w:rPr>
          <w:b/>
        </w:rPr>
        <w:t xml:space="preserve"> </w:t>
      </w:r>
      <w:r w:rsidRPr="00865E17">
        <w:t>Vpogled v E-DOSJE - naročnik vpogleda sam.</w:t>
      </w:r>
    </w:p>
    <w:p w:rsidR="005E5786" w:rsidRDefault="005E5786" w:rsidP="005E5786">
      <w:pPr>
        <w:ind w:left="312"/>
        <w:jc w:val="both"/>
      </w:pPr>
    </w:p>
    <w:p w:rsidR="005E5786" w:rsidRDefault="005E5786" w:rsidP="005E5786">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5E5786" w:rsidRDefault="005E5786" w:rsidP="005E5786">
      <w:pPr>
        <w:ind w:left="312"/>
        <w:jc w:val="both"/>
      </w:pPr>
    </w:p>
    <w:p w:rsidR="005E5786" w:rsidRPr="00865E17" w:rsidRDefault="005E5786" w:rsidP="005E5786">
      <w:pPr>
        <w:ind w:left="312"/>
        <w:jc w:val="both"/>
        <w:rPr>
          <w:u w:val="single"/>
        </w:rPr>
      </w:pPr>
      <w:r w:rsidRPr="00865E17">
        <w:rPr>
          <w:u w:val="single"/>
        </w:rPr>
        <w:t>Pogoj mora izpolnjevati vsak gospodarski subjekt, ki bo udeležen pri izvedbi javnega naročila.</w:t>
      </w:r>
    </w:p>
    <w:p w:rsidR="005E5786" w:rsidRDefault="005E5786" w:rsidP="005E5786">
      <w:pPr>
        <w:ind w:left="312"/>
        <w:jc w:val="both"/>
      </w:pPr>
    </w:p>
    <w:p w:rsidR="005E5786" w:rsidRDefault="005E5786" w:rsidP="005E5786">
      <w:pPr>
        <w:ind w:left="312"/>
        <w:jc w:val="both"/>
      </w:pPr>
      <w:r w:rsidRPr="00865E17">
        <w:rPr>
          <w:b/>
        </w:rPr>
        <w:t>Dokazilo:</w:t>
      </w:r>
      <w:r>
        <w:t xml:space="preserve"> Izpolnjen ESPD (poglavje Del III: Razlogi za izključitev, oddelek D: Nac</w:t>
      </w:r>
      <w:r w:rsidR="00865E17">
        <w:t xml:space="preserve">ionalni razlogi za izključitev) </w:t>
      </w:r>
    </w:p>
    <w:p w:rsidR="00865E17" w:rsidRDefault="00865E17" w:rsidP="005E5786">
      <w:pPr>
        <w:ind w:left="312"/>
        <w:jc w:val="both"/>
      </w:pPr>
    </w:p>
    <w:p w:rsidR="00865E17" w:rsidRDefault="00865E17" w:rsidP="005E5786">
      <w:pPr>
        <w:ind w:left="312"/>
        <w:jc w:val="both"/>
      </w:pPr>
      <w:r>
        <w:t xml:space="preserve">in </w:t>
      </w:r>
    </w:p>
    <w:p w:rsidR="005E5786" w:rsidRDefault="005E5786" w:rsidP="005E5786">
      <w:pPr>
        <w:ind w:left="312"/>
        <w:jc w:val="both"/>
      </w:pPr>
    </w:p>
    <w:p w:rsidR="00865E17" w:rsidRDefault="00865E17" w:rsidP="00865E17">
      <w:pPr>
        <w:ind w:left="312"/>
        <w:jc w:val="both"/>
        <w:rPr>
          <w:u w:val="single"/>
        </w:rPr>
      </w:pPr>
      <w:r w:rsidRPr="00865E17">
        <w:rPr>
          <w:b/>
        </w:rPr>
        <w:t>Dokazilo:</w:t>
      </w:r>
      <w:r>
        <w:rPr>
          <w:b/>
        </w:rPr>
        <w:t xml:space="preserve"> </w:t>
      </w:r>
      <w:r w:rsidRPr="00865E17">
        <w:t>Vpogled v E-DOSJE - naročnik vpogleda sam.</w:t>
      </w:r>
    </w:p>
    <w:p w:rsidR="00865E17" w:rsidRDefault="00865E17" w:rsidP="005E5786">
      <w:pPr>
        <w:ind w:left="312"/>
        <w:jc w:val="both"/>
      </w:pPr>
    </w:p>
    <w:p w:rsidR="005E5786" w:rsidRDefault="005E5786" w:rsidP="005E5786">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rsidR="005E5786" w:rsidRDefault="005E5786" w:rsidP="005E5786">
      <w:pPr>
        <w:ind w:left="312"/>
        <w:jc w:val="both"/>
      </w:pPr>
    </w:p>
    <w:p w:rsidR="005E5786" w:rsidRPr="00865E17" w:rsidRDefault="005E5786" w:rsidP="005E5786">
      <w:pPr>
        <w:ind w:left="312"/>
        <w:jc w:val="both"/>
        <w:rPr>
          <w:u w:val="single"/>
        </w:rPr>
      </w:pPr>
      <w:r w:rsidRPr="00865E17">
        <w:rPr>
          <w:u w:val="single"/>
        </w:rPr>
        <w:t>Pogoj mora izpolnjevati vsak gospodarski subjekt, ki bo udeležen pri izvedbi javnega naročila.</w:t>
      </w:r>
    </w:p>
    <w:p w:rsidR="005E5786" w:rsidRDefault="005E5786" w:rsidP="005E5786">
      <w:pPr>
        <w:ind w:left="312"/>
        <w:jc w:val="both"/>
      </w:pPr>
    </w:p>
    <w:p w:rsidR="005E5786" w:rsidRDefault="005E5786" w:rsidP="005E5786">
      <w:pPr>
        <w:ind w:left="312"/>
        <w:jc w:val="both"/>
      </w:pPr>
      <w:r w:rsidRPr="00865E17">
        <w:rPr>
          <w:b/>
        </w:rPr>
        <w:t>Dokazilo:</w:t>
      </w:r>
      <w:r>
        <w:t xml:space="preserve"> Izpolnjen ESPD (poglavje Del III: Razlogi za izključitev, oddelek D: Nacionalni razlogi za izključitev).</w:t>
      </w:r>
    </w:p>
    <w:p w:rsidR="00865E17" w:rsidRDefault="00865E17" w:rsidP="005E5786">
      <w:pPr>
        <w:ind w:left="312"/>
        <w:jc w:val="both"/>
      </w:pPr>
    </w:p>
    <w:p w:rsidR="00865E17" w:rsidRDefault="00865E17" w:rsidP="005E5786">
      <w:pPr>
        <w:ind w:left="312"/>
        <w:jc w:val="both"/>
      </w:pPr>
      <w:r>
        <w:t xml:space="preserve">in </w:t>
      </w:r>
    </w:p>
    <w:p w:rsidR="00865E17" w:rsidRDefault="00865E17" w:rsidP="005E5786">
      <w:pPr>
        <w:ind w:left="312"/>
        <w:jc w:val="both"/>
      </w:pPr>
    </w:p>
    <w:p w:rsidR="00865E17" w:rsidRPr="00B71A1E" w:rsidRDefault="00865E17" w:rsidP="00865E17">
      <w:pPr>
        <w:ind w:left="312"/>
        <w:jc w:val="both"/>
      </w:pPr>
      <w:r>
        <w:rPr>
          <w:b/>
        </w:rPr>
        <w:t xml:space="preserve">DOKAZILO: </w:t>
      </w:r>
      <w:r w:rsidRPr="00B71A1E">
        <w:t>Vpogled v E-DOSJE - naročnik vpogleda sam.</w:t>
      </w:r>
    </w:p>
    <w:p w:rsidR="00865E17" w:rsidRDefault="00865E17" w:rsidP="005E5786">
      <w:pPr>
        <w:ind w:left="312"/>
        <w:jc w:val="both"/>
      </w:pPr>
    </w:p>
    <w:p w:rsidR="005E5786" w:rsidRDefault="005E5786" w:rsidP="005E5786">
      <w:pPr>
        <w:ind w:left="312"/>
        <w:jc w:val="both"/>
      </w:pPr>
    </w:p>
    <w:p w:rsidR="005E5786" w:rsidRDefault="005E5786" w:rsidP="005E5786">
      <w:pPr>
        <w:ind w:left="312" w:hanging="312"/>
        <w:jc w:val="both"/>
      </w:pPr>
      <w:r>
        <w:rPr>
          <w:b/>
        </w:rPr>
        <w:t>P5</w:t>
      </w:r>
      <w:r>
        <w:t xml:space="preserve"> Naročnik bo iz postopka javnega naročanja izločil gospodarski subjekt:</w:t>
      </w:r>
    </w:p>
    <w:p w:rsidR="005E5786" w:rsidRDefault="005E5786" w:rsidP="001C37EA">
      <w:pPr>
        <w:numPr>
          <w:ilvl w:val="0"/>
          <w:numId w:val="2"/>
        </w:numPr>
        <w:jc w:val="both"/>
      </w:pPr>
      <w:r>
        <w:lastRenderedPageBreak/>
        <w:t>če se je nad gospodarskim subjektom začel postopek zaradi insolventnosti ali prisilnega prenehanja po zakonu, ki ureja postopek zaradi insolventnosti in prisilnega prenehanja ali</w:t>
      </w:r>
    </w:p>
    <w:p w:rsidR="005E5786" w:rsidRDefault="005E5786" w:rsidP="001C37EA">
      <w:pPr>
        <w:numPr>
          <w:ilvl w:val="0"/>
          <w:numId w:val="2"/>
        </w:numPr>
        <w:jc w:val="both"/>
      </w:pPr>
      <w:r>
        <w:t>če se je nad gospodarskim subjektom začel postopek likvidacije po zakonu, ki ureja gospodarske družbe, če njegova sredstva ali poslovanje upravlja upravitelj ali sodišče, ali</w:t>
      </w:r>
    </w:p>
    <w:p w:rsidR="005E5786" w:rsidRDefault="005E5786" w:rsidP="001C37EA">
      <w:pPr>
        <w:numPr>
          <w:ilvl w:val="0"/>
          <w:numId w:val="2"/>
        </w:numPr>
        <w:jc w:val="both"/>
      </w:pPr>
      <w:r>
        <w:t>če so njegove poslovne dejavnosti začasno ustavljene, ali</w:t>
      </w:r>
    </w:p>
    <w:p w:rsidR="005E5786" w:rsidRDefault="005E5786" w:rsidP="001C37EA">
      <w:pPr>
        <w:numPr>
          <w:ilvl w:val="0"/>
          <w:numId w:val="2"/>
        </w:numPr>
        <w:jc w:val="both"/>
      </w:pPr>
      <w:r>
        <w:t>če se je v skladu s predpisi druge države nad njim začel postopek ali je nastal položaj z enakimi pravnimi posledicami.</w:t>
      </w:r>
    </w:p>
    <w:p w:rsidR="005E5786" w:rsidRDefault="005E5786" w:rsidP="005E5786">
      <w:pPr>
        <w:ind w:left="312"/>
        <w:jc w:val="both"/>
      </w:pPr>
    </w:p>
    <w:p w:rsidR="005E5786" w:rsidRPr="00865E17" w:rsidRDefault="005E5786" w:rsidP="005E5786">
      <w:pPr>
        <w:ind w:left="312"/>
        <w:jc w:val="both"/>
        <w:rPr>
          <w:u w:val="single"/>
        </w:rPr>
      </w:pPr>
      <w:r w:rsidRPr="00865E17">
        <w:rPr>
          <w:u w:val="single"/>
        </w:rPr>
        <w:t>Pogoj mora izpolnjevati vsak gospodarski subjekt, ki bo udeležen pri izvedbi javnega naročila.</w:t>
      </w:r>
    </w:p>
    <w:p w:rsidR="005E5786" w:rsidRDefault="005E5786" w:rsidP="005E5786">
      <w:pPr>
        <w:ind w:left="312"/>
        <w:jc w:val="both"/>
      </w:pPr>
    </w:p>
    <w:p w:rsidR="005E5786" w:rsidRDefault="005E5786" w:rsidP="005E5786">
      <w:pPr>
        <w:ind w:left="312"/>
        <w:jc w:val="both"/>
      </w:pPr>
      <w:r w:rsidRPr="00865E17">
        <w:rPr>
          <w:b/>
        </w:rPr>
        <w:t>Dokazilo:</w:t>
      </w:r>
      <w:r>
        <w:t xml:space="preserve"> Izpolnjen ESPD (poglavje Del III: Razlogi za izključitev, oddelek C: Razlogi, povezani z insolventnostjo, nasprotjem interesov ali kršitvijo poklicnih pravil).</w:t>
      </w:r>
    </w:p>
    <w:p w:rsidR="00865E17" w:rsidRDefault="00865E17" w:rsidP="005E5786">
      <w:pPr>
        <w:ind w:left="312"/>
        <w:jc w:val="both"/>
      </w:pPr>
    </w:p>
    <w:p w:rsidR="00865E17" w:rsidRDefault="00865E17" w:rsidP="005E5786">
      <w:pPr>
        <w:ind w:left="312"/>
        <w:jc w:val="both"/>
      </w:pPr>
      <w:r>
        <w:t xml:space="preserve">in </w:t>
      </w:r>
    </w:p>
    <w:p w:rsidR="00865E17" w:rsidRDefault="00865E17" w:rsidP="005E5786">
      <w:pPr>
        <w:ind w:left="312"/>
        <w:jc w:val="both"/>
      </w:pPr>
    </w:p>
    <w:p w:rsidR="00865E17" w:rsidRPr="00B71A1E" w:rsidRDefault="00865E17" w:rsidP="00865E17">
      <w:pPr>
        <w:ind w:left="312"/>
        <w:jc w:val="both"/>
        <w:rPr>
          <w:u w:val="single"/>
        </w:rPr>
      </w:pPr>
      <w:r>
        <w:rPr>
          <w:b/>
        </w:rPr>
        <w:t xml:space="preserve">DOKAZILO: </w:t>
      </w:r>
      <w:r w:rsidRPr="00B71A1E">
        <w:t>Vpogled v E-DOSJE - naročnik vpogleda sam.</w:t>
      </w:r>
    </w:p>
    <w:p w:rsidR="00AF2B3F" w:rsidRDefault="00AF2B3F" w:rsidP="006A1BDC">
      <w:pPr>
        <w:jc w:val="both"/>
      </w:pPr>
    </w:p>
    <w:p w:rsidR="00AF2B3F" w:rsidRDefault="00AF2B3F" w:rsidP="005E5786">
      <w:pPr>
        <w:ind w:left="312"/>
        <w:jc w:val="both"/>
      </w:pPr>
    </w:p>
    <w:p w:rsidR="00865E17" w:rsidRDefault="00865E17" w:rsidP="00865E17">
      <w:pPr>
        <w:pBdr>
          <w:top w:val="single" w:sz="4" w:space="1" w:color="auto"/>
          <w:left w:val="single" w:sz="4" w:space="4" w:color="auto"/>
          <w:bottom w:val="single" w:sz="4" w:space="1" w:color="auto"/>
          <w:right w:val="single" w:sz="4" w:space="4" w:color="auto"/>
        </w:pBdr>
        <w:jc w:val="both"/>
        <w:rPr>
          <w:rFonts w:cs="Arial"/>
        </w:rPr>
      </w:pPr>
      <w:r>
        <w:rPr>
          <w:rFonts w:cs="Arial"/>
          <w:lang w:val="x-none" w:eastAsia="en-US"/>
        </w:rPr>
        <w:t xml:space="preserve">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 </w:t>
      </w:r>
    </w:p>
    <w:p w:rsidR="00865E17" w:rsidRDefault="00865E17" w:rsidP="00865E17">
      <w:pPr>
        <w:jc w:val="both"/>
      </w:pPr>
    </w:p>
    <w:p w:rsidR="005E5786" w:rsidRDefault="005E5786" w:rsidP="00865E17">
      <w:pPr>
        <w:jc w:val="both"/>
      </w:pPr>
    </w:p>
    <w:p w:rsidR="005E5786" w:rsidRDefault="005E5786" w:rsidP="005E5786">
      <w:pPr>
        <w:pStyle w:val="Poglavje2"/>
      </w:pPr>
      <w:r>
        <w:t>Pogoji za sodelovanje</w:t>
      </w:r>
    </w:p>
    <w:p w:rsidR="005E5786" w:rsidRDefault="005E5786" w:rsidP="005E5786">
      <w:pPr>
        <w:ind w:left="312"/>
        <w:jc w:val="both"/>
      </w:pPr>
    </w:p>
    <w:p w:rsidR="001D68A9" w:rsidRDefault="001D68A9" w:rsidP="00B71A1E">
      <w:pPr>
        <w:jc w:val="both"/>
      </w:pPr>
    </w:p>
    <w:p w:rsidR="00B71A1E" w:rsidRDefault="00B71A1E" w:rsidP="00B71A1E">
      <w:pPr>
        <w:jc w:val="both"/>
      </w:pPr>
    </w:p>
    <w:p w:rsidR="005E5786" w:rsidRDefault="005E5786" w:rsidP="005E5786">
      <w:pPr>
        <w:ind w:left="312"/>
        <w:jc w:val="both"/>
        <w:rPr>
          <w:u w:val="single"/>
        </w:rPr>
      </w:pPr>
      <w:r>
        <w:rPr>
          <w:u w:val="single"/>
        </w:rPr>
        <w:t>Ustreznost</w:t>
      </w:r>
      <w:r w:rsidR="00865E17">
        <w:rPr>
          <w:u w:val="single"/>
        </w:rPr>
        <w:t xml:space="preserve"> za opravljanje poklicne dejavnosti</w:t>
      </w:r>
    </w:p>
    <w:p w:rsidR="005E5786" w:rsidRDefault="005E5786" w:rsidP="005E5786">
      <w:pPr>
        <w:ind w:left="312"/>
        <w:jc w:val="both"/>
      </w:pPr>
    </w:p>
    <w:p w:rsidR="00865E17" w:rsidRDefault="00865E17" w:rsidP="005E5786">
      <w:pPr>
        <w:ind w:left="312"/>
        <w:jc w:val="both"/>
      </w:pPr>
    </w:p>
    <w:p w:rsidR="005E5786" w:rsidRDefault="005E5786" w:rsidP="005E5786">
      <w:pPr>
        <w:ind w:left="312" w:hanging="312"/>
        <w:jc w:val="both"/>
      </w:pPr>
      <w:r>
        <w:rPr>
          <w:b/>
        </w:rPr>
        <w:t>P6</w:t>
      </w:r>
      <w:r>
        <w:t xml:space="preserve"> Gospodarski subjekt mora biti vpisan v enega od poklicnih ali poslovnih registrov, ki se vodijo v državi članici, v kateri ima gospodarski subjekt sedež.</w:t>
      </w:r>
    </w:p>
    <w:p w:rsidR="00803877" w:rsidRDefault="00803877" w:rsidP="00803877">
      <w:pPr>
        <w:ind w:left="312"/>
        <w:jc w:val="both"/>
        <w:rPr>
          <w:highlight w:val="yellow"/>
        </w:rPr>
      </w:pPr>
    </w:p>
    <w:p w:rsidR="00803877" w:rsidRDefault="00803877" w:rsidP="00803877">
      <w:pPr>
        <w:ind w:left="312"/>
        <w:jc w:val="both"/>
      </w:pPr>
      <w:r w:rsidRPr="00803877">
        <w:t>Gospodarski subjekt mora imeti določeno dovoljenje ali biti član določene organizacije, da lahko v državi, v kateri ima svoj sedež opravlja storitev, ki so predmet javnega naročila.</w:t>
      </w:r>
    </w:p>
    <w:p w:rsidR="00803877" w:rsidRDefault="00803877" w:rsidP="005E5786">
      <w:pPr>
        <w:ind w:left="312" w:hanging="312"/>
        <w:jc w:val="both"/>
      </w:pPr>
    </w:p>
    <w:p w:rsidR="005E5786" w:rsidRDefault="005E5786" w:rsidP="005E5786">
      <w:pPr>
        <w:ind w:left="312"/>
        <w:jc w:val="both"/>
      </w:pPr>
    </w:p>
    <w:p w:rsidR="005E5786" w:rsidRPr="00865E17" w:rsidRDefault="005E5786" w:rsidP="005E5786">
      <w:pPr>
        <w:ind w:left="312"/>
        <w:jc w:val="both"/>
        <w:rPr>
          <w:u w:val="single"/>
        </w:rPr>
      </w:pPr>
      <w:r w:rsidRPr="00865E17">
        <w:rPr>
          <w:u w:val="single"/>
        </w:rPr>
        <w:t>Pogoj mora izpolnjevati vsak gospodarski subjekt v obsegu posla, ki ga bo izvajal.</w:t>
      </w:r>
    </w:p>
    <w:p w:rsidR="005E5786" w:rsidRDefault="005E5786" w:rsidP="005E5786">
      <w:pPr>
        <w:ind w:left="312"/>
        <w:jc w:val="both"/>
      </w:pPr>
    </w:p>
    <w:p w:rsidR="001D68A9" w:rsidRDefault="001D68A9" w:rsidP="005E5786">
      <w:pPr>
        <w:ind w:left="312"/>
        <w:jc w:val="both"/>
      </w:pPr>
    </w:p>
    <w:p w:rsidR="005E5786" w:rsidRDefault="005E5786" w:rsidP="001D68A9">
      <w:pPr>
        <w:ind w:firstLine="284"/>
        <w:jc w:val="both"/>
      </w:pPr>
      <w:r w:rsidRPr="00865E17">
        <w:rPr>
          <w:b/>
        </w:rPr>
        <w:t>Dokazilo:</w:t>
      </w:r>
      <w:r>
        <w:t xml:space="preserve"> Izpolnjen ESPD (poglavje Del IV: Pogoji za sodelovanje, oddelek A: Ustreznost).</w:t>
      </w:r>
    </w:p>
    <w:p w:rsidR="005E5786" w:rsidRDefault="005E5786" w:rsidP="005E5786">
      <w:pPr>
        <w:ind w:left="312"/>
        <w:jc w:val="both"/>
      </w:pPr>
    </w:p>
    <w:p w:rsidR="005E5786" w:rsidRDefault="005E5786" w:rsidP="005E5786">
      <w:pPr>
        <w:ind w:left="312"/>
        <w:jc w:val="both"/>
      </w:pPr>
    </w:p>
    <w:p w:rsidR="005E5786" w:rsidRDefault="005E5786" w:rsidP="005E5786">
      <w:pPr>
        <w:ind w:left="312"/>
        <w:jc w:val="both"/>
      </w:pPr>
    </w:p>
    <w:p w:rsidR="00865E17" w:rsidRDefault="00865E17" w:rsidP="005E5786">
      <w:pPr>
        <w:ind w:left="312"/>
        <w:jc w:val="both"/>
      </w:pPr>
    </w:p>
    <w:p w:rsidR="005E5786" w:rsidRPr="001D68A9" w:rsidRDefault="005E5786" w:rsidP="005E5786">
      <w:pPr>
        <w:ind w:left="312"/>
        <w:jc w:val="both"/>
        <w:rPr>
          <w:u w:val="single"/>
        </w:rPr>
      </w:pPr>
      <w:r w:rsidRPr="001D68A9">
        <w:rPr>
          <w:u w:val="single"/>
        </w:rPr>
        <w:t>Ekonomski in finančni položaj</w:t>
      </w:r>
    </w:p>
    <w:p w:rsidR="005E5786" w:rsidRPr="001D68A9" w:rsidRDefault="005E5786" w:rsidP="005E5786">
      <w:pPr>
        <w:ind w:left="312"/>
        <w:jc w:val="both"/>
      </w:pPr>
    </w:p>
    <w:p w:rsidR="00865E17" w:rsidRPr="001D68A9" w:rsidRDefault="00865E17" w:rsidP="005E5786">
      <w:pPr>
        <w:ind w:left="312"/>
        <w:jc w:val="both"/>
      </w:pPr>
    </w:p>
    <w:p w:rsidR="005E5786" w:rsidRPr="00C47145" w:rsidRDefault="005E5786" w:rsidP="005E5786">
      <w:pPr>
        <w:ind w:left="312" w:hanging="312"/>
        <w:jc w:val="both"/>
      </w:pPr>
      <w:r w:rsidRPr="00C47145">
        <w:rPr>
          <w:b/>
        </w:rPr>
        <w:t>P7</w:t>
      </w:r>
      <w:r w:rsidRPr="00C47145">
        <w:t xml:space="preserve"> Gospodarski subjekt mora imeti potrebne ekonomske in finančne zmogljivosti za izvedbo javnega naročila.</w:t>
      </w:r>
    </w:p>
    <w:p w:rsidR="005E5786" w:rsidRPr="00C47145" w:rsidRDefault="005E5786" w:rsidP="005E5786">
      <w:pPr>
        <w:ind w:left="312"/>
        <w:jc w:val="both"/>
      </w:pPr>
    </w:p>
    <w:p w:rsidR="006A1BDC" w:rsidRPr="00865E17" w:rsidRDefault="005E5786" w:rsidP="006A1BDC">
      <w:pPr>
        <w:ind w:left="312"/>
        <w:jc w:val="both"/>
        <w:rPr>
          <w:u w:val="single"/>
        </w:rPr>
      </w:pPr>
      <w:r w:rsidRPr="00C47145">
        <w:rPr>
          <w:u w:val="single"/>
        </w:rPr>
        <w:t>Pogoj mora izpolnjevati</w:t>
      </w:r>
      <w:r w:rsidR="006A1BDC" w:rsidRPr="00C47145">
        <w:rPr>
          <w:u w:val="single"/>
        </w:rPr>
        <w:t xml:space="preserve"> vsak gospodarski subjekt v obsegu posla, ki ga bo izvajal.</w:t>
      </w:r>
    </w:p>
    <w:p w:rsidR="005E5786" w:rsidRPr="001D68A9" w:rsidRDefault="005E5786" w:rsidP="005E5786">
      <w:pPr>
        <w:ind w:left="312"/>
        <w:jc w:val="both"/>
        <w:rPr>
          <w:u w:val="single"/>
        </w:rPr>
      </w:pPr>
    </w:p>
    <w:p w:rsidR="005E5786" w:rsidRPr="001D68A9" w:rsidRDefault="005E5786" w:rsidP="006A1BDC">
      <w:pPr>
        <w:jc w:val="both"/>
      </w:pPr>
    </w:p>
    <w:p w:rsidR="001D68A9" w:rsidRDefault="001D68A9" w:rsidP="001D68A9">
      <w:pPr>
        <w:ind w:left="312"/>
        <w:jc w:val="both"/>
      </w:pPr>
      <w:r w:rsidRPr="001D68A9">
        <w:rPr>
          <w:b/>
        </w:rPr>
        <w:t>Dokazilo:</w:t>
      </w:r>
      <w:r w:rsidRPr="001D68A9">
        <w:t xml:space="preserve"> Izpolnjen ESPD (poglavje Del IV: Pogoji za sodelovanje, oddelek B:</w:t>
      </w:r>
      <w:r w:rsidR="006A1BDC">
        <w:t xml:space="preserve"> Ekonomski in finančni položaj).</w:t>
      </w:r>
      <w:r w:rsidRPr="001D68A9">
        <w:t xml:space="preserve"> </w:t>
      </w:r>
    </w:p>
    <w:p w:rsidR="001D68A9" w:rsidRDefault="001D68A9" w:rsidP="001D68A9">
      <w:pPr>
        <w:ind w:left="312"/>
        <w:jc w:val="both"/>
      </w:pPr>
    </w:p>
    <w:p w:rsidR="006A1BDC" w:rsidRDefault="001D68A9" w:rsidP="00C3132B">
      <w:pPr>
        <w:ind w:left="312"/>
        <w:jc w:val="both"/>
      </w:pPr>
      <w:r>
        <w:t xml:space="preserve">in </w:t>
      </w:r>
    </w:p>
    <w:p w:rsidR="006A1BDC" w:rsidRPr="00C47145" w:rsidRDefault="006A1BDC" w:rsidP="006A1BDC">
      <w:pPr>
        <w:jc w:val="both"/>
        <w:rPr>
          <w:u w:val="single"/>
        </w:rPr>
      </w:pPr>
      <w:r w:rsidRPr="00C47145">
        <w:rPr>
          <w:u w:val="single"/>
        </w:rPr>
        <w:lastRenderedPageBreak/>
        <w:t>Tehnična in strokovna sposobnost</w:t>
      </w:r>
    </w:p>
    <w:p w:rsidR="006A1BDC" w:rsidRPr="00C47145" w:rsidRDefault="006A1BDC" w:rsidP="006A1BDC">
      <w:pPr>
        <w:jc w:val="both"/>
        <w:rPr>
          <w:b/>
        </w:rPr>
      </w:pPr>
    </w:p>
    <w:p w:rsidR="001D68A9" w:rsidRDefault="006A1BDC" w:rsidP="006A1BDC">
      <w:pPr>
        <w:jc w:val="both"/>
        <w:rPr>
          <w:color w:val="FF0000"/>
        </w:rPr>
      </w:pPr>
      <w:r w:rsidRPr="00C47145">
        <w:rPr>
          <w:b/>
        </w:rPr>
        <w:t>P8</w:t>
      </w:r>
      <w:r w:rsidRPr="00C47145">
        <w:t xml:space="preserve"> Gospodarski subjekt mora imeti potrebne človeške in tehnične vire  ter izkušnje za izvajanje  za izvedbo javnega naročila</w:t>
      </w:r>
      <w:r w:rsidRPr="00C47145">
        <w:rPr>
          <w:color w:val="FF0000"/>
        </w:rPr>
        <w:t>.</w:t>
      </w:r>
    </w:p>
    <w:p w:rsidR="006A1BDC" w:rsidRDefault="006A1BDC" w:rsidP="006A1BDC">
      <w:pPr>
        <w:jc w:val="both"/>
        <w:rPr>
          <w:color w:val="FF0000"/>
        </w:rPr>
      </w:pPr>
    </w:p>
    <w:p w:rsidR="006A1BDC" w:rsidRPr="007F66C4" w:rsidRDefault="006A1BDC" w:rsidP="006A1BDC">
      <w:pPr>
        <w:jc w:val="both"/>
      </w:pPr>
      <w:r w:rsidRPr="007F66C4">
        <w:t>V primeru samostojne ponudbe mora pogoj izpolnjevati ponudnik, v primeru skupine gospodarskih subjektov lahko pogoj izpolnijo subjekti skupaj.</w:t>
      </w:r>
    </w:p>
    <w:p w:rsidR="006A1BDC" w:rsidRPr="007F66C4" w:rsidRDefault="006A1BDC" w:rsidP="006A1BDC">
      <w:pPr>
        <w:jc w:val="both"/>
      </w:pPr>
    </w:p>
    <w:p w:rsidR="00834F47" w:rsidRPr="007F66C4" w:rsidRDefault="000811E3" w:rsidP="006A1BDC">
      <w:pPr>
        <w:jc w:val="both"/>
      </w:pPr>
      <w:r w:rsidRPr="007F66C4">
        <w:t>Dokazila</w:t>
      </w:r>
      <w:r w:rsidR="006A1BDC" w:rsidRPr="007F66C4">
        <w:t xml:space="preserve">: </w:t>
      </w:r>
    </w:p>
    <w:p w:rsidR="00834F47" w:rsidRPr="007F66C4" w:rsidRDefault="006A1BDC" w:rsidP="00B311DD">
      <w:pPr>
        <w:pStyle w:val="ListParagraph"/>
        <w:numPr>
          <w:ilvl w:val="0"/>
          <w:numId w:val="34"/>
        </w:numPr>
        <w:jc w:val="both"/>
      </w:pPr>
      <w:r w:rsidRPr="007F66C4">
        <w:t>Izpolnjen ESPD /poglavje Del IV: Pogoji za sodelovanje, oddelek C: Te</w:t>
      </w:r>
      <w:r w:rsidR="00834F47" w:rsidRPr="007F66C4">
        <w:t>hnična in strokovna sposobnost);</w:t>
      </w:r>
    </w:p>
    <w:p w:rsidR="00834F47" w:rsidRPr="007F66C4" w:rsidRDefault="00834F47" w:rsidP="00B311DD">
      <w:pPr>
        <w:pStyle w:val="ListParagraph"/>
        <w:numPr>
          <w:ilvl w:val="0"/>
          <w:numId w:val="34"/>
        </w:numPr>
        <w:jc w:val="both"/>
      </w:pPr>
      <w:r w:rsidRPr="007F66C4">
        <w:t>Izpolnjen, podpisan in žigosan Obrazec št. 10 »Tehnične zahteve za predmet javnega naročila« z vsemi zahtevanimi prilogami, ki so navedene na obrazcu št. 10.</w:t>
      </w:r>
    </w:p>
    <w:p w:rsidR="000811E3" w:rsidRPr="007F66C4" w:rsidRDefault="000811E3" w:rsidP="00B311DD">
      <w:pPr>
        <w:pStyle w:val="ListParagraph"/>
        <w:numPr>
          <w:ilvl w:val="0"/>
          <w:numId w:val="34"/>
        </w:numPr>
        <w:jc w:val="both"/>
      </w:pPr>
      <w:r w:rsidRPr="007F66C4">
        <w:t>Iz</w:t>
      </w:r>
      <w:r w:rsidR="007F66C4" w:rsidRPr="007F66C4">
        <w:t>polnjen in potrjen obrazec št. 11</w:t>
      </w:r>
      <w:r w:rsidRPr="007F66C4">
        <w:t xml:space="preserve"> »Referenca«</w:t>
      </w:r>
      <w:r w:rsidR="008D2B86" w:rsidRPr="007F66C4">
        <w:t xml:space="preserve"> v skladu z Obrazcem 10 »Tehnične zahteve za predmet javnega naročila</w:t>
      </w:r>
    </w:p>
    <w:p w:rsidR="001D68A9" w:rsidRDefault="001D68A9" w:rsidP="000811E3">
      <w:pPr>
        <w:jc w:val="both"/>
      </w:pPr>
    </w:p>
    <w:p w:rsidR="009F4B4C" w:rsidRDefault="009F4B4C" w:rsidP="008D2B86">
      <w:pPr>
        <w:jc w:val="both"/>
        <w:rPr>
          <w:highlight w:val="yellow"/>
        </w:rPr>
      </w:pPr>
    </w:p>
    <w:p w:rsidR="00A7138C" w:rsidRDefault="00A7138C" w:rsidP="005E5786">
      <w:pPr>
        <w:rPr>
          <w:rFonts w:cs="Arial"/>
        </w:rPr>
      </w:pPr>
    </w:p>
    <w:p w:rsidR="00A7138C" w:rsidRDefault="00A7138C" w:rsidP="00A7138C">
      <w:pPr>
        <w:pStyle w:val="Poglavje1"/>
      </w:pPr>
      <w:r>
        <w:t>NAVODILO ZA IZDELAVO ELEKTRONSKE PONUDBE</w:t>
      </w:r>
    </w:p>
    <w:p w:rsidR="00A7138C" w:rsidRDefault="00A7138C" w:rsidP="00A7138C">
      <w:pPr>
        <w:pStyle w:val="BodyText"/>
        <w:outlineLvl w:val="0"/>
        <w:rPr>
          <w:rFonts w:cs="Arial"/>
        </w:rPr>
      </w:pPr>
    </w:p>
    <w:p w:rsidR="008077B3" w:rsidRDefault="008077B3" w:rsidP="00A7138C">
      <w:pPr>
        <w:pStyle w:val="BodyText"/>
        <w:outlineLvl w:val="0"/>
        <w:rPr>
          <w:rFonts w:cs="Arial"/>
        </w:rPr>
      </w:pPr>
    </w:p>
    <w:p w:rsidR="00A7138C" w:rsidRPr="008077B3" w:rsidRDefault="008077B3" w:rsidP="00A7138C">
      <w:pPr>
        <w:pStyle w:val="BodyText"/>
        <w:outlineLvl w:val="0"/>
        <w:rPr>
          <w:rFonts w:cs="Arial"/>
          <w:b/>
        </w:rPr>
      </w:pPr>
      <w:r w:rsidRPr="008077B3">
        <w:rPr>
          <w:rFonts w:cs="Arial"/>
          <w:b/>
        </w:rPr>
        <w:t>Ponudba mora biti predložena v roku in na način, kot je določeno v povabilu k oddaji ponudbe.</w:t>
      </w:r>
    </w:p>
    <w:p w:rsidR="008077B3" w:rsidRPr="008077B3" w:rsidRDefault="008077B3" w:rsidP="00A7138C">
      <w:pPr>
        <w:jc w:val="both"/>
        <w:rPr>
          <w:b/>
        </w:rPr>
      </w:pPr>
    </w:p>
    <w:p w:rsidR="00A7138C" w:rsidRPr="008077B3" w:rsidRDefault="00A7138C" w:rsidP="00A7138C">
      <w:pPr>
        <w:jc w:val="both"/>
        <w:rPr>
          <w:b/>
        </w:rPr>
      </w:pPr>
      <w:r w:rsidRPr="008077B3">
        <w:rPr>
          <w:b/>
        </w:rPr>
        <w:t xml:space="preserve">Ponudba mora biti podana na obrazcih iz prilog te dokumentacije ali na po vsebini in obliki enakih obrazcih, izdelanih s strani ponudnika </w:t>
      </w:r>
      <w:r w:rsidRPr="008077B3">
        <w:rPr>
          <w:rFonts w:cs="Arial"/>
          <w:b/>
          <w:color w:val="000000"/>
        </w:rPr>
        <w:t>(zakonitega zastopnika ali pooblaščene osebe s priloženim pooblastilom).</w:t>
      </w:r>
      <w:r w:rsidRPr="008077B3">
        <w:rPr>
          <w:b/>
        </w:rPr>
        <w:t xml:space="preserve"> </w:t>
      </w:r>
    </w:p>
    <w:p w:rsidR="008077B3" w:rsidRPr="008077B3" w:rsidRDefault="008077B3" w:rsidP="00A7138C">
      <w:pPr>
        <w:jc w:val="both"/>
        <w:rPr>
          <w:b/>
        </w:rPr>
      </w:pPr>
    </w:p>
    <w:p w:rsidR="00A7138C" w:rsidRPr="008077B3" w:rsidRDefault="00A7138C" w:rsidP="00A7138C">
      <w:pPr>
        <w:jc w:val="both"/>
        <w:rPr>
          <w:b/>
        </w:rPr>
      </w:pPr>
      <w:r w:rsidRPr="008077B3">
        <w:rPr>
          <w:b/>
        </w:rPr>
        <w:t xml:space="preserve">Vsi dokumenti morajo biti izpolnjeni, podpisani in žigosani ter </w:t>
      </w:r>
      <w:proofErr w:type="spellStart"/>
      <w:r w:rsidRPr="008077B3">
        <w:rPr>
          <w:b/>
        </w:rPr>
        <w:t>skenirani</w:t>
      </w:r>
      <w:proofErr w:type="spellEnd"/>
      <w:r w:rsidRPr="008077B3">
        <w:rPr>
          <w:b/>
        </w:rPr>
        <w:t>.</w:t>
      </w:r>
    </w:p>
    <w:p w:rsidR="008077B3" w:rsidRPr="008077B3" w:rsidRDefault="008077B3" w:rsidP="00A7138C">
      <w:pPr>
        <w:jc w:val="both"/>
        <w:rPr>
          <w:rFonts w:cs="Arial"/>
          <w:b/>
        </w:rPr>
      </w:pPr>
    </w:p>
    <w:p w:rsidR="00A7138C" w:rsidRPr="008077B3" w:rsidRDefault="00A7138C" w:rsidP="00A7138C">
      <w:pPr>
        <w:jc w:val="both"/>
        <w:rPr>
          <w:rFonts w:cs="Arial"/>
          <w:b/>
          <w:color w:val="000000"/>
        </w:rPr>
      </w:pPr>
      <w:r w:rsidRPr="008077B3">
        <w:rPr>
          <w:rFonts w:cs="Arial"/>
          <w:b/>
          <w:color w:val="000000"/>
        </w:rPr>
        <w:t>Ponudba mora vsebovati vse spodaj navedene ustrezno izpolnjene obrazce in druge zahtevane dokumente:</w:t>
      </w:r>
    </w:p>
    <w:p w:rsidR="00A7138C" w:rsidRPr="008167CF" w:rsidRDefault="00A7138C" w:rsidP="00A7138C">
      <w:pPr>
        <w:jc w:val="both"/>
        <w:rPr>
          <w:rFonts w:cs="Arial"/>
          <w:color w:val="000000"/>
          <w:highlight w:val="green"/>
        </w:rPr>
      </w:pPr>
    </w:p>
    <w:p w:rsidR="00A7138C" w:rsidRPr="00EA7A15" w:rsidRDefault="00A7138C" w:rsidP="001C37EA">
      <w:pPr>
        <w:pStyle w:val="BodyText"/>
        <w:numPr>
          <w:ilvl w:val="0"/>
          <w:numId w:val="3"/>
        </w:numPr>
        <w:rPr>
          <w:rFonts w:cs="Arial"/>
        </w:rPr>
      </w:pPr>
      <w:r w:rsidRPr="00EA7A15">
        <w:rPr>
          <w:rFonts w:cs="Arial"/>
          <w:b/>
        </w:rPr>
        <w:t xml:space="preserve">izpolnjen, podpisan in žigosan obrazec št. 1 </w:t>
      </w:r>
      <w:r w:rsidRPr="00EA7A15">
        <w:rPr>
          <w:rFonts w:cs="Arial"/>
        </w:rPr>
        <w:t>»Ponudba« z vsemi zahtevanimi podatki, kjer mora ponudnik označiti ali nastopa samostojno, s partnerji, s podizvajalci oziroma z uporabo zmogljivosti drugih subjektov,</w:t>
      </w:r>
    </w:p>
    <w:p w:rsidR="00A7138C" w:rsidRPr="00EA7A15" w:rsidRDefault="00A7138C" w:rsidP="001C37EA">
      <w:pPr>
        <w:pStyle w:val="BodyText"/>
        <w:numPr>
          <w:ilvl w:val="0"/>
          <w:numId w:val="3"/>
        </w:numPr>
        <w:rPr>
          <w:rFonts w:cs="Arial"/>
          <w:u w:val="single"/>
        </w:rPr>
      </w:pPr>
      <w:r w:rsidRPr="00EA7A15">
        <w:rPr>
          <w:rFonts w:cs="Arial"/>
          <w:b/>
        </w:rPr>
        <w:t xml:space="preserve">izpolnjen, podpisan in žigosan obrazec št. </w:t>
      </w:r>
      <w:r w:rsidR="00C87354" w:rsidRPr="00EA7A15">
        <w:rPr>
          <w:rFonts w:cs="Arial"/>
          <w:b/>
        </w:rPr>
        <w:t>2</w:t>
      </w:r>
      <w:r w:rsidRPr="00EA7A15">
        <w:rPr>
          <w:rFonts w:cs="Arial"/>
          <w:b/>
        </w:rPr>
        <w:t xml:space="preserve"> </w:t>
      </w:r>
      <w:r w:rsidRPr="00EA7A15">
        <w:rPr>
          <w:rFonts w:cs="Arial"/>
        </w:rPr>
        <w:t>»Izjava o skupni ponudbi</w:t>
      </w:r>
      <w:r w:rsidR="00381896">
        <w:rPr>
          <w:rFonts w:cs="Arial"/>
        </w:rPr>
        <w:t xml:space="preserve"> in pooblastilo za podpis ponudbe – skupina ponudnikov</w:t>
      </w:r>
      <w:r w:rsidRPr="00EA7A15">
        <w:rPr>
          <w:rFonts w:cs="Arial"/>
        </w:rPr>
        <w:t xml:space="preserve">« - </w:t>
      </w:r>
      <w:r w:rsidRPr="00EA7A15">
        <w:rPr>
          <w:rFonts w:cs="Arial"/>
          <w:u w:val="single"/>
        </w:rPr>
        <w:t>v primeru, da ponudniki nastopajo s skupno ponudbo,</w:t>
      </w:r>
    </w:p>
    <w:p w:rsidR="00C87354" w:rsidRPr="00EA7A15" w:rsidRDefault="00C87354" w:rsidP="001C37EA">
      <w:pPr>
        <w:pStyle w:val="BodyText"/>
        <w:numPr>
          <w:ilvl w:val="0"/>
          <w:numId w:val="3"/>
        </w:numPr>
        <w:rPr>
          <w:rFonts w:cs="Arial"/>
          <w:u w:val="single"/>
        </w:rPr>
      </w:pPr>
      <w:r w:rsidRPr="00EA7A15">
        <w:rPr>
          <w:rFonts w:cs="Arial"/>
          <w:b/>
        </w:rPr>
        <w:t xml:space="preserve">izpolnjen, podpisan in žigosan obrazec št. 3 </w:t>
      </w:r>
      <w:r w:rsidRPr="00EA7A15">
        <w:rPr>
          <w:rFonts w:cs="Arial"/>
        </w:rPr>
        <w:t xml:space="preserve">»Izjava o ponudbi s podizvajalci« - </w:t>
      </w:r>
      <w:r w:rsidRPr="00EA7A15">
        <w:rPr>
          <w:rFonts w:cs="Arial"/>
          <w:u w:val="single"/>
        </w:rPr>
        <w:t>v primeru, da ponudniki nastopajo s podizvajalci.</w:t>
      </w:r>
    </w:p>
    <w:p w:rsidR="00C87354" w:rsidRPr="00EA7A15" w:rsidRDefault="00C87354" w:rsidP="001C37EA">
      <w:pPr>
        <w:pStyle w:val="BodyText"/>
        <w:numPr>
          <w:ilvl w:val="0"/>
          <w:numId w:val="3"/>
        </w:numPr>
        <w:rPr>
          <w:rFonts w:cs="Arial"/>
          <w:u w:val="single"/>
        </w:rPr>
      </w:pPr>
      <w:r w:rsidRPr="00EA7A15">
        <w:rPr>
          <w:rFonts w:cs="Arial"/>
          <w:b/>
        </w:rPr>
        <w:t xml:space="preserve">izpolnjen, podpisan in žigosan obrazec št. 4 </w:t>
      </w:r>
      <w:r w:rsidRPr="00EA7A15">
        <w:rPr>
          <w:rFonts w:cs="Arial"/>
        </w:rPr>
        <w:t xml:space="preserve">»Podatki o podizvajalcu« - </w:t>
      </w:r>
      <w:r w:rsidRPr="00EA7A15">
        <w:rPr>
          <w:rFonts w:cs="Arial"/>
          <w:u w:val="single"/>
        </w:rPr>
        <w:t>v primeru, da ponudniki nastopajo s podizvajalci.</w:t>
      </w:r>
    </w:p>
    <w:p w:rsidR="00C87354" w:rsidRPr="00EA7A15" w:rsidRDefault="00C87354" w:rsidP="001C37EA">
      <w:pPr>
        <w:pStyle w:val="BodyText"/>
        <w:numPr>
          <w:ilvl w:val="0"/>
          <w:numId w:val="3"/>
        </w:numPr>
        <w:rPr>
          <w:rFonts w:cs="Arial"/>
          <w:u w:val="single"/>
        </w:rPr>
      </w:pPr>
      <w:r w:rsidRPr="00EA7A15">
        <w:rPr>
          <w:rFonts w:cs="Arial"/>
          <w:b/>
        </w:rPr>
        <w:t xml:space="preserve">izpolnjen, podpisan in žigosan obrazec št. 5 – </w:t>
      </w:r>
      <w:r w:rsidRPr="00EA7A15">
        <w:rPr>
          <w:rFonts w:cs="Arial"/>
        </w:rPr>
        <w:t>»Pooblastilo za pridobitev potrdila iz kazenske evidence za pravne osebe«,</w:t>
      </w:r>
    </w:p>
    <w:p w:rsidR="00C87354" w:rsidRPr="00EA7A15" w:rsidRDefault="00C87354" w:rsidP="001C37EA">
      <w:pPr>
        <w:pStyle w:val="BodyText"/>
        <w:numPr>
          <w:ilvl w:val="0"/>
          <w:numId w:val="3"/>
        </w:numPr>
        <w:rPr>
          <w:rFonts w:cs="Arial"/>
          <w:u w:val="single"/>
        </w:rPr>
      </w:pPr>
      <w:r w:rsidRPr="00EA7A15">
        <w:rPr>
          <w:rFonts w:cs="Arial"/>
          <w:b/>
        </w:rPr>
        <w:t>izpolnjen, podpisan in žigosan obrazec št. 6</w:t>
      </w:r>
      <w:r w:rsidR="000B35E1" w:rsidRPr="00EA7A15">
        <w:rPr>
          <w:rFonts w:cs="Arial"/>
          <w:b/>
        </w:rPr>
        <w:t xml:space="preserve"> </w:t>
      </w:r>
      <w:r w:rsidRPr="00EA7A15">
        <w:rPr>
          <w:rFonts w:cs="Arial"/>
        </w:rPr>
        <w:t>»Pooblastilo za pridobitev potrdila iz kazenske evidence za fizične osebe (zakonite zastopnike)«,</w:t>
      </w:r>
    </w:p>
    <w:p w:rsidR="00381896" w:rsidRPr="00EA7A15" w:rsidRDefault="00381896" w:rsidP="001C37EA">
      <w:pPr>
        <w:pStyle w:val="BodyText"/>
        <w:numPr>
          <w:ilvl w:val="0"/>
          <w:numId w:val="3"/>
        </w:numPr>
        <w:rPr>
          <w:rFonts w:cs="Arial"/>
          <w:b/>
          <w:u w:val="single"/>
        </w:rPr>
      </w:pPr>
      <w:r>
        <w:rPr>
          <w:rFonts w:cs="Arial"/>
          <w:b/>
        </w:rPr>
        <w:t xml:space="preserve">izpolnjen, podpisan in žigosan </w:t>
      </w:r>
      <w:r w:rsidR="00C87354" w:rsidRPr="00EA7A15">
        <w:rPr>
          <w:rFonts w:cs="Arial"/>
          <w:b/>
        </w:rPr>
        <w:t>obrazec</w:t>
      </w:r>
      <w:r>
        <w:rPr>
          <w:rFonts w:cs="Arial"/>
          <w:b/>
        </w:rPr>
        <w:t xml:space="preserve"> št. 7 </w:t>
      </w:r>
      <w:r w:rsidRPr="00381896">
        <w:rPr>
          <w:rFonts w:cs="Arial"/>
        </w:rPr>
        <w:t>»Izjave o sprejemu in izpolnjevanju pogojev«</w:t>
      </w:r>
      <w:r w:rsidR="003751F6">
        <w:rPr>
          <w:rFonts w:cs="Arial"/>
          <w:b/>
        </w:rPr>
        <w:t>. K temu obrazcu priloži tudi:</w:t>
      </w:r>
      <w:r>
        <w:rPr>
          <w:rFonts w:cs="Arial"/>
          <w:b/>
        </w:rPr>
        <w:t xml:space="preserve"> obrazec ESPD </w:t>
      </w:r>
      <w:r w:rsidR="00C87354" w:rsidRPr="00EA7A15">
        <w:rPr>
          <w:rFonts w:cs="Arial"/>
        </w:rPr>
        <w:t>»Enotni evropski dokument v zvezi z oddajo javnega naročila (za vsak gospodarski subjekt, ki bo vklju</w:t>
      </w:r>
      <w:r>
        <w:rPr>
          <w:rFonts w:cs="Arial"/>
        </w:rPr>
        <w:t>čen v izvedbo javnega naročila)</w:t>
      </w:r>
      <w:r w:rsidRPr="00EA7A15">
        <w:rPr>
          <w:rFonts w:cs="Arial"/>
        </w:rPr>
        <w:t>,</w:t>
      </w:r>
    </w:p>
    <w:p w:rsidR="00C87354" w:rsidRPr="00834F47" w:rsidRDefault="00C87354" w:rsidP="001C37EA">
      <w:pPr>
        <w:numPr>
          <w:ilvl w:val="0"/>
          <w:numId w:val="3"/>
        </w:numPr>
        <w:jc w:val="both"/>
        <w:rPr>
          <w:rFonts w:cs="Arial"/>
        </w:rPr>
      </w:pPr>
      <w:r w:rsidRPr="00834F47">
        <w:rPr>
          <w:rFonts w:cs="Arial"/>
          <w:b/>
        </w:rPr>
        <w:t>izpolnjen, p</w:t>
      </w:r>
      <w:r w:rsidR="00834F47">
        <w:rPr>
          <w:rFonts w:cs="Arial"/>
          <w:b/>
        </w:rPr>
        <w:t>odpisan in žigosan obrazec št. 8</w:t>
      </w:r>
      <w:r w:rsidRPr="00834F47">
        <w:rPr>
          <w:rFonts w:cs="Arial"/>
          <w:b/>
        </w:rPr>
        <w:t xml:space="preserve"> </w:t>
      </w:r>
      <w:r w:rsidRPr="00834F47">
        <w:rPr>
          <w:rFonts w:cs="Arial"/>
        </w:rPr>
        <w:t>»Izjava o udeležbi fizičnih in pravnih oseb v lastništvu ponudnika«</w:t>
      </w:r>
      <w:r w:rsidR="00F07204" w:rsidRPr="00834F47">
        <w:rPr>
          <w:rFonts w:cs="Arial"/>
        </w:rPr>
        <w:t xml:space="preserve">. </w:t>
      </w:r>
      <w:r w:rsidRPr="00834F47">
        <w:rPr>
          <w:rFonts w:cs="Arial"/>
        </w:rPr>
        <w:t>,</w:t>
      </w:r>
    </w:p>
    <w:p w:rsidR="008077B3" w:rsidRDefault="008077B3" w:rsidP="001C37EA">
      <w:pPr>
        <w:numPr>
          <w:ilvl w:val="0"/>
          <w:numId w:val="3"/>
        </w:numPr>
        <w:jc w:val="both"/>
        <w:rPr>
          <w:rFonts w:cs="Arial"/>
        </w:rPr>
      </w:pPr>
      <w:r w:rsidRPr="00EA7A15">
        <w:rPr>
          <w:rFonts w:cs="Arial"/>
          <w:b/>
        </w:rPr>
        <w:t>izpolnjen, p</w:t>
      </w:r>
      <w:r w:rsidR="00834F47">
        <w:rPr>
          <w:rFonts w:cs="Arial"/>
          <w:b/>
        </w:rPr>
        <w:t>odpisan in žigosan obrazec št. 9</w:t>
      </w:r>
      <w:r w:rsidRPr="00EA7A15">
        <w:rPr>
          <w:rFonts w:cs="Arial"/>
          <w:b/>
        </w:rPr>
        <w:t xml:space="preserve"> </w:t>
      </w:r>
      <w:r w:rsidRPr="00EA7A15">
        <w:rPr>
          <w:rFonts w:cs="Arial"/>
        </w:rPr>
        <w:t>»Vzorec bančne garancije za dobro izvedbo pogodbenih obveznosti«,</w:t>
      </w:r>
    </w:p>
    <w:p w:rsidR="00381896" w:rsidRDefault="00381896" w:rsidP="001C37EA">
      <w:pPr>
        <w:pStyle w:val="BodyText"/>
        <w:numPr>
          <w:ilvl w:val="0"/>
          <w:numId w:val="3"/>
        </w:numPr>
        <w:rPr>
          <w:rFonts w:cs="Arial"/>
          <w:b/>
          <w:u w:val="single"/>
        </w:rPr>
      </w:pPr>
      <w:r w:rsidRPr="00EA7A15">
        <w:rPr>
          <w:rFonts w:cs="Arial"/>
          <w:b/>
          <w:u w:val="single"/>
        </w:rPr>
        <w:t>izpolnjen, podpi</w:t>
      </w:r>
      <w:r>
        <w:rPr>
          <w:rFonts w:cs="Arial"/>
          <w:b/>
          <w:u w:val="single"/>
        </w:rPr>
        <w:t>san in žigosan obrazec št</w:t>
      </w:r>
      <w:r w:rsidRPr="00834F47">
        <w:rPr>
          <w:rFonts w:cs="Arial"/>
          <w:b/>
          <w:u w:val="single"/>
        </w:rPr>
        <w:t xml:space="preserve">. </w:t>
      </w:r>
      <w:r w:rsidR="00834F47" w:rsidRPr="00834F47">
        <w:rPr>
          <w:rFonts w:cs="Arial"/>
          <w:b/>
          <w:u w:val="single"/>
        </w:rPr>
        <w:t>10</w:t>
      </w:r>
      <w:r w:rsidRPr="00834F47">
        <w:rPr>
          <w:rFonts w:cs="Arial"/>
          <w:b/>
          <w:u w:val="single"/>
        </w:rPr>
        <w:t xml:space="preserve"> »Te</w:t>
      </w:r>
      <w:r w:rsidRPr="00EA7A15">
        <w:rPr>
          <w:rFonts w:cs="Arial"/>
          <w:b/>
          <w:u w:val="single"/>
        </w:rPr>
        <w:t>hnične zahteve</w:t>
      </w:r>
      <w:r w:rsidR="00834F47">
        <w:rPr>
          <w:rFonts w:cs="Arial"/>
          <w:b/>
          <w:u w:val="single"/>
        </w:rPr>
        <w:t xml:space="preserve"> za predmet javnega naročila</w:t>
      </w:r>
      <w:r w:rsidRPr="00EA7A15">
        <w:rPr>
          <w:rFonts w:cs="Arial"/>
          <w:b/>
          <w:u w:val="single"/>
        </w:rPr>
        <w:t>«</w:t>
      </w:r>
      <w:r w:rsidR="003751F6">
        <w:rPr>
          <w:rFonts w:cs="Arial"/>
          <w:b/>
          <w:u w:val="single"/>
        </w:rPr>
        <w:t>. K temu obrazcu priložiti tudi: vse izpolnjene, podpisane in žigosane priloge, ki so navedene na obrazcu št</w:t>
      </w:r>
      <w:r w:rsidR="003751F6" w:rsidRPr="00834F47">
        <w:rPr>
          <w:rFonts w:cs="Arial"/>
          <w:b/>
          <w:u w:val="single"/>
        </w:rPr>
        <w:t xml:space="preserve">. </w:t>
      </w:r>
      <w:r w:rsidR="00834F47" w:rsidRPr="00834F47">
        <w:rPr>
          <w:rFonts w:cs="Arial"/>
          <w:b/>
          <w:u w:val="single"/>
        </w:rPr>
        <w:t>10</w:t>
      </w:r>
      <w:r w:rsidR="003751F6" w:rsidRPr="00834F47">
        <w:rPr>
          <w:rFonts w:cs="Arial"/>
          <w:b/>
          <w:u w:val="single"/>
        </w:rPr>
        <w:t>,</w:t>
      </w:r>
    </w:p>
    <w:p w:rsidR="008D2B86" w:rsidRPr="00834F47" w:rsidRDefault="008D2B86" w:rsidP="001C37EA">
      <w:pPr>
        <w:pStyle w:val="BodyText"/>
        <w:numPr>
          <w:ilvl w:val="0"/>
          <w:numId w:val="3"/>
        </w:numPr>
        <w:rPr>
          <w:rFonts w:cs="Arial"/>
          <w:b/>
          <w:u w:val="single"/>
        </w:rPr>
      </w:pPr>
      <w:r w:rsidRPr="00834F47">
        <w:rPr>
          <w:rFonts w:cs="Arial"/>
          <w:b/>
        </w:rPr>
        <w:t>izpolnjen, podpisan in žigosan obrazec št. 11 »</w:t>
      </w:r>
      <w:r>
        <w:rPr>
          <w:rFonts w:cs="Arial"/>
          <w:b/>
        </w:rPr>
        <w:t>Referenca«</w:t>
      </w:r>
    </w:p>
    <w:p w:rsidR="00A7138C" w:rsidRPr="00834F47" w:rsidRDefault="00A7138C" w:rsidP="001C37EA">
      <w:pPr>
        <w:pStyle w:val="BodyText"/>
        <w:numPr>
          <w:ilvl w:val="0"/>
          <w:numId w:val="3"/>
        </w:numPr>
        <w:rPr>
          <w:rFonts w:cs="Arial"/>
          <w:b/>
        </w:rPr>
      </w:pPr>
      <w:r w:rsidRPr="00834F47">
        <w:rPr>
          <w:rFonts w:cs="Arial"/>
          <w:b/>
        </w:rPr>
        <w:t>izpolnjen, p</w:t>
      </w:r>
      <w:r w:rsidR="000B35E1" w:rsidRPr="00834F47">
        <w:rPr>
          <w:rFonts w:cs="Arial"/>
          <w:b/>
        </w:rPr>
        <w:t>odpisan in žigosan obraze</w:t>
      </w:r>
      <w:r w:rsidR="00381896" w:rsidRPr="00834F47">
        <w:rPr>
          <w:rFonts w:cs="Arial"/>
          <w:b/>
        </w:rPr>
        <w:t xml:space="preserve">c št. </w:t>
      </w:r>
      <w:r w:rsidR="008D2B86">
        <w:rPr>
          <w:rFonts w:cs="Arial"/>
          <w:b/>
        </w:rPr>
        <w:t>12</w:t>
      </w:r>
      <w:r w:rsidR="000B35E1" w:rsidRPr="00834F47">
        <w:rPr>
          <w:rFonts w:cs="Arial"/>
          <w:b/>
        </w:rPr>
        <w:t xml:space="preserve"> </w:t>
      </w:r>
      <w:r w:rsidR="00834F47" w:rsidRPr="00834F47">
        <w:rPr>
          <w:rFonts w:cs="Arial"/>
          <w:b/>
        </w:rPr>
        <w:t>»Ponudbeni predračun</w:t>
      </w:r>
      <w:r w:rsidRPr="00834F47">
        <w:rPr>
          <w:rFonts w:cs="Arial"/>
          <w:b/>
        </w:rPr>
        <w:t>«,</w:t>
      </w:r>
    </w:p>
    <w:p w:rsidR="00A7138C" w:rsidRPr="00EA7A15" w:rsidRDefault="00A7138C" w:rsidP="001C37EA">
      <w:pPr>
        <w:numPr>
          <w:ilvl w:val="0"/>
          <w:numId w:val="3"/>
        </w:numPr>
        <w:jc w:val="both"/>
        <w:rPr>
          <w:rFonts w:cs="Arial"/>
        </w:rPr>
      </w:pPr>
      <w:r w:rsidRPr="00834F47">
        <w:rPr>
          <w:b/>
        </w:rPr>
        <w:t>izpolniti, podpisati in žigosati</w:t>
      </w:r>
      <w:r w:rsidR="000B35E1" w:rsidRPr="00834F47">
        <w:rPr>
          <w:b/>
        </w:rPr>
        <w:t xml:space="preserve"> obrazec št. </w:t>
      </w:r>
      <w:r w:rsidR="008D2B86">
        <w:rPr>
          <w:b/>
        </w:rPr>
        <w:t>13</w:t>
      </w:r>
      <w:r w:rsidR="000B35E1" w:rsidRPr="00834F47">
        <w:rPr>
          <w:b/>
        </w:rPr>
        <w:t xml:space="preserve"> »V</w:t>
      </w:r>
      <w:r w:rsidRPr="00834F47">
        <w:rPr>
          <w:b/>
        </w:rPr>
        <w:t>z</w:t>
      </w:r>
      <w:r w:rsidRPr="00EA7A15">
        <w:rPr>
          <w:b/>
        </w:rPr>
        <w:t>orec pogodbe</w:t>
      </w:r>
      <w:r w:rsidR="000B35E1" w:rsidRPr="00EA7A15">
        <w:rPr>
          <w:b/>
        </w:rPr>
        <w:t>«</w:t>
      </w:r>
      <w:r w:rsidRPr="00EA7A15">
        <w:t>;</w:t>
      </w:r>
    </w:p>
    <w:p w:rsidR="00A7138C" w:rsidRPr="00810B02" w:rsidRDefault="00A7138C" w:rsidP="001C37EA">
      <w:pPr>
        <w:numPr>
          <w:ilvl w:val="0"/>
          <w:numId w:val="3"/>
        </w:numPr>
        <w:jc w:val="both"/>
        <w:rPr>
          <w:rFonts w:cs="Arial"/>
        </w:rPr>
      </w:pPr>
      <w:r w:rsidRPr="00810B02">
        <w:rPr>
          <w:b/>
        </w:rPr>
        <w:t xml:space="preserve">izpolniti, podpisati in žigosati </w:t>
      </w:r>
      <w:r w:rsidR="008D2B86">
        <w:rPr>
          <w:b/>
        </w:rPr>
        <w:t>obrazec št. 14</w:t>
      </w:r>
      <w:r w:rsidR="000B35E1" w:rsidRPr="00810B02">
        <w:rPr>
          <w:b/>
        </w:rPr>
        <w:t xml:space="preserve"> »</w:t>
      </w:r>
      <w:r w:rsidR="00EA7A15" w:rsidRPr="00810B02">
        <w:rPr>
          <w:b/>
        </w:rPr>
        <w:t>V</w:t>
      </w:r>
      <w:r w:rsidRPr="00810B02">
        <w:rPr>
          <w:b/>
        </w:rPr>
        <w:t>zorec sporazuma o obdelavi osebnih podatkov</w:t>
      </w:r>
      <w:r w:rsidR="000B35E1" w:rsidRPr="00810B02">
        <w:rPr>
          <w:b/>
        </w:rPr>
        <w:t>«.</w:t>
      </w:r>
    </w:p>
    <w:p w:rsidR="00A7138C" w:rsidRPr="00834F47" w:rsidRDefault="00A7138C" w:rsidP="00A7138C">
      <w:pPr>
        <w:ind w:left="360"/>
        <w:jc w:val="both"/>
        <w:rPr>
          <w:rFonts w:cs="Arial"/>
        </w:rPr>
      </w:pPr>
    </w:p>
    <w:p w:rsidR="00A7138C" w:rsidRDefault="00A7138C" w:rsidP="00A7138C">
      <w:pPr>
        <w:jc w:val="both"/>
        <w:rPr>
          <w:rFonts w:cs="Arial"/>
        </w:rPr>
      </w:pPr>
    </w:p>
    <w:p w:rsidR="00A7138C" w:rsidRDefault="00A7138C" w:rsidP="00A7138C">
      <w:pPr>
        <w:jc w:val="both"/>
        <w:rPr>
          <w:rFonts w:cs="Arial"/>
          <w:color w:val="000000"/>
        </w:rPr>
      </w:pPr>
      <w:r>
        <w:rPr>
          <w:rFonts w:cs="Arial"/>
          <w:color w:val="000000"/>
        </w:rPr>
        <w:lastRenderedPageBreak/>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A7138C" w:rsidRDefault="00A7138C" w:rsidP="00A7138C">
      <w:pPr>
        <w:jc w:val="both"/>
        <w:rPr>
          <w:rFonts w:cs="Arial"/>
          <w:color w:val="000000"/>
        </w:rPr>
      </w:pPr>
    </w:p>
    <w:p w:rsidR="008167CF" w:rsidRDefault="008167CF" w:rsidP="00A7138C">
      <w:pPr>
        <w:jc w:val="both"/>
        <w:rPr>
          <w:rFonts w:cs="Arial"/>
          <w:color w:val="000000"/>
        </w:rPr>
      </w:pPr>
    </w:p>
    <w:p w:rsidR="00A7138C" w:rsidRDefault="00A7138C" w:rsidP="00A7138C">
      <w:pPr>
        <w:jc w:val="both"/>
        <w:rPr>
          <w:rFonts w:cs="Arial"/>
          <w:b/>
          <w:bCs/>
          <w:color w:val="000000"/>
        </w:rPr>
      </w:pPr>
      <w:r>
        <w:rPr>
          <w:rFonts w:cs="Arial"/>
          <w:b/>
          <w:bCs/>
          <w:color w:val="000000"/>
        </w:rPr>
        <w:t>Oddaja ponudbene dokumentacije</w:t>
      </w:r>
    </w:p>
    <w:p w:rsidR="00A7138C" w:rsidRDefault="00A7138C" w:rsidP="00A7138C">
      <w:pPr>
        <w:jc w:val="both"/>
        <w:rPr>
          <w:rFonts w:cs="Arial"/>
          <w:b/>
          <w:bCs/>
          <w:color w:val="000000"/>
        </w:rPr>
      </w:pPr>
    </w:p>
    <w:p w:rsidR="00A7138C" w:rsidRDefault="00A7138C" w:rsidP="00A7138C">
      <w:pPr>
        <w:jc w:val="both"/>
        <w:rPr>
          <w:rFonts w:cs="Arial"/>
          <w:color w:val="000000"/>
        </w:rPr>
      </w:pPr>
      <w:r>
        <w:rPr>
          <w:rFonts w:cs="Arial"/>
          <w:color w:val="000000"/>
        </w:rPr>
        <w:t xml:space="preserve">Ponudnik ponudbeno dokumentacijo odda na način, da po registraciji oziroma prijavi v sistem </w:t>
      </w:r>
      <w:proofErr w:type="spellStart"/>
      <w:r>
        <w:rPr>
          <w:rFonts w:cs="Arial"/>
          <w:color w:val="000000"/>
        </w:rPr>
        <w:t>eJN</w:t>
      </w:r>
      <w:proofErr w:type="spellEnd"/>
      <w:r>
        <w:rPr>
          <w:rFonts w:cs="Arial"/>
          <w:color w:val="000000"/>
        </w:rPr>
        <w:t xml:space="preserve"> na naslovu: </w:t>
      </w:r>
      <w:r>
        <w:rPr>
          <w:rFonts w:cs="Arial"/>
          <w:b/>
        </w:rPr>
        <w:t>https://ejn.gov.si/eJN2</w:t>
      </w:r>
      <w:r>
        <w:rPr>
          <w:rFonts w:cs="Arial"/>
        </w:rPr>
        <w:t xml:space="preserve"> </w:t>
      </w:r>
      <w:r>
        <w:rPr>
          <w:rFonts w:cs="Arial"/>
          <w:color w:val="000000"/>
        </w:rPr>
        <w:t>pri predmetnem javnem naročilu izbere opcijo »Sodeluj na javnem naročilu«, s čimer se odpre stran za pripravo ponudbe.</w:t>
      </w:r>
    </w:p>
    <w:p w:rsidR="00A7138C" w:rsidRDefault="00A7138C" w:rsidP="00A7138C">
      <w:pPr>
        <w:jc w:val="both"/>
        <w:rPr>
          <w:rFonts w:cs="Arial"/>
          <w:color w:val="000000"/>
        </w:rPr>
      </w:pPr>
    </w:p>
    <w:p w:rsidR="000B35E1" w:rsidRDefault="00A7138C" w:rsidP="00A7138C">
      <w:pPr>
        <w:jc w:val="both"/>
        <w:rPr>
          <w:rFonts w:cs="Arial"/>
          <w:color w:val="000000"/>
        </w:rPr>
      </w:pPr>
      <w:r>
        <w:rPr>
          <w:rFonts w:cs="Arial"/>
          <w:color w:val="000000"/>
        </w:rPr>
        <w:t xml:space="preserve"> </w:t>
      </w:r>
    </w:p>
    <w:p w:rsidR="000B35E1" w:rsidRDefault="000B35E1" w:rsidP="00A7138C">
      <w:pPr>
        <w:jc w:val="both"/>
        <w:rPr>
          <w:rFonts w:cs="Arial"/>
          <w:color w:val="000000"/>
        </w:rPr>
      </w:pPr>
    </w:p>
    <w:p w:rsidR="00A7138C" w:rsidRDefault="00A7138C" w:rsidP="00A7138C">
      <w:pPr>
        <w:jc w:val="both"/>
        <w:rPr>
          <w:rFonts w:cs="Arial"/>
          <w:b/>
          <w:color w:val="000000"/>
        </w:rPr>
      </w:pPr>
      <w:r>
        <w:rPr>
          <w:rFonts w:cs="Arial"/>
          <w:b/>
          <w:color w:val="000000"/>
        </w:rPr>
        <w:t>Ponudnik:</w:t>
      </w:r>
    </w:p>
    <w:p w:rsidR="008167CF" w:rsidRDefault="008167CF" w:rsidP="00A7138C">
      <w:pPr>
        <w:jc w:val="both"/>
        <w:rPr>
          <w:rFonts w:cs="Arial"/>
          <w:b/>
          <w:color w:val="000000"/>
        </w:rPr>
      </w:pPr>
    </w:p>
    <w:p w:rsidR="00A7138C" w:rsidRPr="007F66C4" w:rsidRDefault="00A7138C" w:rsidP="00B311DD">
      <w:pPr>
        <w:numPr>
          <w:ilvl w:val="0"/>
          <w:numId w:val="12"/>
        </w:numPr>
        <w:jc w:val="both"/>
        <w:rPr>
          <w:rFonts w:cs="Arial"/>
          <w:b/>
          <w:color w:val="000000"/>
        </w:rPr>
      </w:pPr>
      <w:r>
        <w:rPr>
          <w:rFonts w:cs="Arial"/>
          <w:b/>
          <w:color w:val="000000"/>
        </w:rPr>
        <w:t>v razdelek »Ponudbeni predračun« naloži le *.</w:t>
      </w:r>
      <w:proofErr w:type="spellStart"/>
      <w:r>
        <w:rPr>
          <w:rFonts w:cs="Arial"/>
          <w:b/>
          <w:color w:val="000000"/>
        </w:rPr>
        <w:t>pdf</w:t>
      </w:r>
      <w:proofErr w:type="spellEnd"/>
      <w:r>
        <w:rPr>
          <w:rFonts w:cs="Arial"/>
          <w:b/>
          <w:color w:val="000000"/>
        </w:rPr>
        <w:t xml:space="preserve"> obliko datoteke </w:t>
      </w:r>
      <w:r>
        <w:rPr>
          <w:rFonts w:cs="Arial"/>
          <w:b/>
        </w:rPr>
        <w:t xml:space="preserve">Ponudbeni predračun povzetek (Rekapitulacija) – obrazec </w:t>
      </w:r>
      <w:r w:rsidRPr="007F66C4">
        <w:rPr>
          <w:rFonts w:cs="Arial"/>
          <w:b/>
        </w:rPr>
        <w:t xml:space="preserve">št. </w:t>
      </w:r>
      <w:r w:rsidR="00834F47" w:rsidRPr="007F66C4">
        <w:rPr>
          <w:rFonts w:cs="Arial"/>
          <w:b/>
        </w:rPr>
        <w:t>1</w:t>
      </w:r>
      <w:r w:rsidR="008D2B86" w:rsidRPr="007F66C4">
        <w:rPr>
          <w:rFonts w:cs="Arial"/>
          <w:b/>
        </w:rPr>
        <w:t>2</w:t>
      </w:r>
      <w:r w:rsidRPr="007F66C4">
        <w:rPr>
          <w:rFonts w:cs="Arial"/>
          <w:b/>
        </w:rPr>
        <w:t xml:space="preserve">; </w:t>
      </w:r>
    </w:p>
    <w:p w:rsidR="008167CF" w:rsidRDefault="008167CF" w:rsidP="008167CF">
      <w:pPr>
        <w:ind w:left="720"/>
        <w:jc w:val="both"/>
        <w:rPr>
          <w:rFonts w:cs="Arial"/>
          <w:b/>
          <w:color w:val="000000"/>
        </w:rPr>
      </w:pPr>
    </w:p>
    <w:p w:rsidR="00A7138C" w:rsidRDefault="00A7138C" w:rsidP="00B311DD">
      <w:pPr>
        <w:numPr>
          <w:ilvl w:val="0"/>
          <w:numId w:val="12"/>
        </w:numPr>
        <w:jc w:val="both"/>
        <w:rPr>
          <w:rFonts w:cs="Arial"/>
          <w:b/>
          <w:color w:val="000000"/>
        </w:rPr>
      </w:pPr>
      <w:r>
        <w:rPr>
          <w:rFonts w:cs="Arial"/>
          <w:b/>
          <w:color w:val="000000"/>
        </w:rPr>
        <w:t>v »Drugi dokumenti« pa naloži ostale zahtevane dokumente kot celotno ponudbo v .</w:t>
      </w:r>
      <w:proofErr w:type="spellStart"/>
      <w:r>
        <w:rPr>
          <w:rFonts w:cs="Arial"/>
          <w:b/>
          <w:color w:val="000000"/>
        </w:rPr>
        <w:t>pdf</w:t>
      </w:r>
      <w:proofErr w:type="spellEnd"/>
      <w:r>
        <w:rPr>
          <w:rFonts w:cs="Arial"/>
          <w:b/>
          <w:color w:val="000000"/>
        </w:rPr>
        <w:t xml:space="preserve"> obliki </w:t>
      </w:r>
    </w:p>
    <w:p w:rsidR="00A7138C" w:rsidRDefault="00A7138C" w:rsidP="00A7138C">
      <w:pPr>
        <w:ind w:left="720"/>
        <w:jc w:val="both"/>
        <w:rPr>
          <w:rFonts w:cs="Arial"/>
          <w:color w:val="000000"/>
        </w:rPr>
      </w:pPr>
    </w:p>
    <w:p w:rsidR="00A7138C" w:rsidRDefault="00A7138C" w:rsidP="00A7138C">
      <w:pPr>
        <w:jc w:val="both"/>
        <w:rPr>
          <w:rFonts w:cs="Arial"/>
          <w:b/>
          <w:color w:val="000000"/>
        </w:rPr>
      </w:pPr>
    </w:p>
    <w:p w:rsidR="00A7138C" w:rsidRDefault="00A7138C" w:rsidP="00A7138C">
      <w:pPr>
        <w:jc w:val="both"/>
        <w:rPr>
          <w:rFonts w:cs="Arial"/>
          <w:color w:val="000000"/>
        </w:rPr>
      </w:pPr>
    </w:p>
    <w:p w:rsidR="00A7138C" w:rsidRDefault="00A7138C" w:rsidP="00A7138C">
      <w:pPr>
        <w:jc w:val="both"/>
        <w:rPr>
          <w:rFonts w:cs="Arial"/>
          <w:color w:val="000000"/>
        </w:rPr>
      </w:pPr>
      <w:r>
        <w:rPr>
          <w:rFonts w:cs="Arial"/>
          <w:color w:val="000000"/>
        </w:rPr>
        <w:t xml:space="preserve">Sistem e-JN omogoča naložitev datotek v velikosti posameznega dokumenta do 100 MB in v skupni velikosti vseh dokumentov največ 150 MB. </w:t>
      </w:r>
    </w:p>
    <w:p w:rsidR="00A7138C" w:rsidRDefault="00A7138C" w:rsidP="00A7138C">
      <w:pPr>
        <w:jc w:val="both"/>
        <w:rPr>
          <w:rFonts w:cs="Arial"/>
          <w:color w:val="000000"/>
        </w:rPr>
      </w:pPr>
    </w:p>
    <w:p w:rsidR="00A7138C" w:rsidRDefault="00A7138C" w:rsidP="00A7138C">
      <w:pPr>
        <w:jc w:val="both"/>
        <w:rPr>
          <w:rFonts w:cs="Arial"/>
          <w:color w:val="000000"/>
        </w:rPr>
      </w:pPr>
      <w:r>
        <w:rPr>
          <w:rFonts w:cs="Arial"/>
          <w:color w:val="000000"/>
        </w:rPr>
        <w:t xml:space="preserve">Po vnosu podatkov in dokumentov, podatke in dokumentacijo shrani v sistemu in jo odda s kvalificiranim elektronskim podpisom. </w:t>
      </w:r>
    </w:p>
    <w:p w:rsidR="00A7138C" w:rsidRDefault="00A7138C" w:rsidP="00A7138C">
      <w:pPr>
        <w:jc w:val="both"/>
        <w:rPr>
          <w:rFonts w:cs="Arial"/>
          <w:color w:val="000000"/>
        </w:rPr>
      </w:pPr>
    </w:p>
    <w:p w:rsidR="00A7138C" w:rsidRDefault="00A7138C" w:rsidP="00A7138C">
      <w:pPr>
        <w:jc w:val="both"/>
        <w:rPr>
          <w:rFonts w:cs="Arial"/>
        </w:rPr>
      </w:pPr>
      <w:r>
        <w:rPr>
          <w:rFonts w:cs="Arial"/>
          <w:color w:val="000000"/>
        </w:rPr>
        <w:t xml:space="preserve">Podrobna navodila v zvezi z načinom priprave in oddaje ponudbe so navedena v Navodilih za uporabo e-JN, ki so objavljena na spletnem naslovu </w:t>
      </w:r>
      <w:hyperlink r:id="rId16" w:history="1">
        <w:r>
          <w:rPr>
            <w:rStyle w:val="Hyperlink"/>
            <w:rFonts w:cs="Arial"/>
          </w:rPr>
          <w:t>https://ejn.gov.si/eJN2</w:t>
        </w:r>
      </w:hyperlink>
      <w:r>
        <w:rPr>
          <w:rFonts w:cs="Arial"/>
        </w:rPr>
        <w:t>.</w:t>
      </w:r>
    </w:p>
    <w:p w:rsidR="008167CF" w:rsidRDefault="008167CF" w:rsidP="00A7138C">
      <w:pPr>
        <w:jc w:val="both"/>
        <w:rPr>
          <w:rFonts w:cs="Arial"/>
        </w:rPr>
      </w:pPr>
    </w:p>
    <w:p w:rsidR="008167CF" w:rsidRDefault="008167CF" w:rsidP="00A7138C">
      <w:pPr>
        <w:jc w:val="both"/>
        <w:rPr>
          <w:rFonts w:cs="Arial"/>
        </w:rPr>
      </w:pPr>
    </w:p>
    <w:p w:rsidR="008167CF" w:rsidRDefault="008167CF" w:rsidP="008167CF">
      <w:pPr>
        <w:pStyle w:val="Poglavje1"/>
      </w:pPr>
      <w:r>
        <w:t xml:space="preserve">OPIS NAROČILA – TEHNIČNE SPECIFIKACIJE </w:t>
      </w:r>
    </w:p>
    <w:p w:rsidR="008167CF" w:rsidRDefault="008167CF" w:rsidP="008167CF">
      <w:pPr>
        <w:pStyle w:val="BodyText"/>
        <w:rPr>
          <w:rFonts w:cs="Arial"/>
        </w:rPr>
      </w:pPr>
    </w:p>
    <w:p w:rsidR="008167CF" w:rsidRDefault="008167CF" w:rsidP="008167CF">
      <w:pPr>
        <w:pStyle w:val="Poglavje1"/>
        <w:numPr>
          <w:ilvl w:val="0"/>
          <w:numId w:val="0"/>
        </w:numPr>
        <w:tabs>
          <w:tab w:val="left" w:pos="708"/>
        </w:tabs>
        <w:ind w:left="703" w:hanging="703"/>
        <w:rPr>
          <w:b w:val="0"/>
          <w:i w:val="0"/>
        </w:rPr>
      </w:pPr>
    </w:p>
    <w:p w:rsidR="008167CF" w:rsidRDefault="008167CF" w:rsidP="008167CF">
      <w:pPr>
        <w:pStyle w:val="BodyText"/>
        <w:rPr>
          <w:rFonts w:cs="Arial"/>
          <w:b/>
          <w:highlight w:val="yellow"/>
        </w:rPr>
      </w:pPr>
    </w:p>
    <w:p w:rsidR="008167CF" w:rsidRPr="008167CF" w:rsidRDefault="008167CF" w:rsidP="008167CF">
      <w:pPr>
        <w:pStyle w:val="Poglavje2"/>
        <w:tabs>
          <w:tab w:val="clear" w:pos="705"/>
          <w:tab w:val="left" w:pos="708"/>
        </w:tabs>
      </w:pPr>
      <w:r>
        <w:t xml:space="preserve">Predmet naročila: </w:t>
      </w:r>
      <w:r w:rsidR="00151562" w:rsidRPr="00190FD5">
        <w:rPr>
          <w:b w:val="0"/>
        </w:rPr>
        <w:t>Vzdrževanje aktivne mrežne opreme</w:t>
      </w:r>
    </w:p>
    <w:p w:rsidR="008167CF" w:rsidRPr="008167CF" w:rsidRDefault="008167CF" w:rsidP="008167CF">
      <w:pPr>
        <w:pStyle w:val="Poglavje2"/>
        <w:numPr>
          <w:ilvl w:val="0"/>
          <w:numId w:val="0"/>
        </w:numPr>
        <w:ind w:left="705"/>
      </w:pPr>
    </w:p>
    <w:p w:rsidR="008167CF" w:rsidRPr="006D7B5D" w:rsidRDefault="008167CF" w:rsidP="008167CF">
      <w:pPr>
        <w:pStyle w:val="Poglavje2"/>
        <w:tabs>
          <w:tab w:val="clear" w:pos="705"/>
          <w:tab w:val="left" w:pos="708"/>
        </w:tabs>
      </w:pPr>
      <w:r w:rsidRPr="006D7B5D">
        <w:t xml:space="preserve">Razdelitev javnega naročila: </w:t>
      </w:r>
      <w:r w:rsidRPr="006D7B5D">
        <w:rPr>
          <w:b w:val="0"/>
        </w:rPr>
        <w:t>Ne, naročnik oddaja javno naročilo kot celoto.</w:t>
      </w:r>
      <w:r w:rsidR="008077B3" w:rsidRPr="006D7B5D">
        <w:rPr>
          <w:b w:val="0"/>
        </w:rPr>
        <w:t xml:space="preserve"> Ponudnik mora ponuditi celoten predmet javnega naročila, v nasprotnem pri</w:t>
      </w:r>
      <w:r w:rsidR="003751F6" w:rsidRPr="006D7B5D">
        <w:rPr>
          <w:b w:val="0"/>
        </w:rPr>
        <w:t>meru bo njegova ponudba ocenjena kot nedopustna</w:t>
      </w:r>
      <w:r w:rsidR="008077B3" w:rsidRPr="006D7B5D">
        <w:rPr>
          <w:b w:val="0"/>
        </w:rPr>
        <w:t>.</w:t>
      </w:r>
    </w:p>
    <w:p w:rsidR="008167CF" w:rsidRDefault="008167CF" w:rsidP="008167CF">
      <w:pPr>
        <w:pStyle w:val="Poglavje2"/>
        <w:numPr>
          <w:ilvl w:val="0"/>
          <w:numId w:val="0"/>
        </w:numPr>
        <w:tabs>
          <w:tab w:val="left" w:pos="708"/>
        </w:tabs>
      </w:pPr>
    </w:p>
    <w:p w:rsidR="008167CF" w:rsidRDefault="008167CF" w:rsidP="008167CF">
      <w:pPr>
        <w:pStyle w:val="Poglavje2"/>
        <w:numPr>
          <w:ilvl w:val="0"/>
          <w:numId w:val="0"/>
        </w:numPr>
        <w:tabs>
          <w:tab w:val="left" w:pos="708"/>
        </w:tabs>
        <w:ind w:left="705"/>
        <w:rPr>
          <w:b w:val="0"/>
        </w:rPr>
      </w:pPr>
      <w:r>
        <w:t>Obdobje sklenitve pogodbe:</w:t>
      </w:r>
      <w:r w:rsidR="00151562">
        <w:t xml:space="preserve"> </w:t>
      </w:r>
      <w:r w:rsidR="00151562" w:rsidRPr="00151562">
        <w:rPr>
          <w:b w:val="0"/>
        </w:rPr>
        <w:t>štiri</w:t>
      </w:r>
      <w:r w:rsidRPr="00151562">
        <w:rPr>
          <w:b w:val="0"/>
        </w:rPr>
        <w:t xml:space="preserve"> (</w:t>
      </w:r>
      <w:r w:rsidR="00151562" w:rsidRPr="00151562">
        <w:rPr>
          <w:b w:val="0"/>
        </w:rPr>
        <w:t>4</w:t>
      </w:r>
      <w:r w:rsidRPr="00151562">
        <w:rPr>
          <w:b w:val="0"/>
        </w:rPr>
        <w:t>) let</w:t>
      </w:r>
      <w:r w:rsidR="00151562" w:rsidRPr="00151562">
        <w:rPr>
          <w:b w:val="0"/>
        </w:rPr>
        <w:t>a</w:t>
      </w:r>
      <w:r w:rsidRPr="00151562">
        <w:rPr>
          <w:b w:val="0"/>
        </w:rPr>
        <w:t xml:space="preserve"> </w:t>
      </w:r>
    </w:p>
    <w:p w:rsidR="00151562" w:rsidRPr="008167CF" w:rsidRDefault="00151562" w:rsidP="008167CF">
      <w:pPr>
        <w:pStyle w:val="Poglavje2"/>
        <w:numPr>
          <w:ilvl w:val="0"/>
          <w:numId w:val="0"/>
        </w:numPr>
        <w:tabs>
          <w:tab w:val="left" w:pos="708"/>
        </w:tabs>
        <w:ind w:left="705"/>
      </w:pPr>
    </w:p>
    <w:p w:rsidR="008167CF" w:rsidRPr="007F66C4" w:rsidRDefault="008167CF" w:rsidP="008167CF">
      <w:pPr>
        <w:pStyle w:val="Poglavje2"/>
        <w:rPr>
          <w:b w:val="0"/>
        </w:rPr>
      </w:pPr>
      <w:r>
        <w:t xml:space="preserve">Kraj, način in roki izvajanja naročila: </w:t>
      </w:r>
      <w:r w:rsidRPr="008167CF">
        <w:rPr>
          <w:b w:val="0"/>
        </w:rPr>
        <w:t xml:space="preserve">Specificirano v zavarovalno tehničnih prilogah, ki so naveden v </w:t>
      </w:r>
      <w:r w:rsidRPr="007F66C4">
        <w:rPr>
          <w:b w:val="0"/>
        </w:rPr>
        <w:t xml:space="preserve">obrazcu </w:t>
      </w:r>
      <w:r w:rsidR="00834F47" w:rsidRPr="007F66C4">
        <w:rPr>
          <w:b w:val="0"/>
        </w:rPr>
        <w:t>10</w:t>
      </w:r>
      <w:r w:rsidRPr="007F66C4">
        <w:rPr>
          <w:b w:val="0"/>
        </w:rPr>
        <w:t>.</w:t>
      </w:r>
      <w:r w:rsidR="00493A75" w:rsidRPr="007F66C4">
        <w:rPr>
          <w:b w:val="0"/>
        </w:rPr>
        <w:t xml:space="preserve"> Tehnične specifikacije predmeta javnega naročila</w:t>
      </w:r>
      <w:r w:rsidRPr="007F66C4">
        <w:rPr>
          <w:b w:val="0"/>
        </w:rPr>
        <w:t xml:space="preserve"> in v obrazcu </w:t>
      </w:r>
      <w:r w:rsidR="00834F47" w:rsidRPr="007F66C4">
        <w:rPr>
          <w:b w:val="0"/>
        </w:rPr>
        <w:t>1</w:t>
      </w:r>
      <w:r w:rsidR="008D2B86" w:rsidRPr="007F66C4">
        <w:rPr>
          <w:b w:val="0"/>
        </w:rPr>
        <w:t>3</w:t>
      </w:r>
      <w:r w:rsidRPr="007F66C4">
        <w:rPr>
          <w:b w:val="0"/>
        </w:rPr>
        <w:t>.  Vzorec pogodbe.</w:t>
      </w:r>
    </w:p>
    <w:p w:rsidR="008167CF" w:rsidRDefault="008167CF" w:rsidP="008167CF">
      <w:pPr>
        <w:rPr>
          <w:rFonts w:cs="Arial"/>
          <w:b/>
        </w:rPr>
      </w:pPr>
    </w:p>
    <w:p w:rsidR="008167CF" w:rsidRDefault="008167CF" w:rsidP="008167CF">
      <w:pPr>
        <w:tabs>
          <w:tab w:val="num" w:pos="1440"/>
        </w:tabs>
        <w:rPr>
          <w:rFonts w:cs="Arial"/>
        </w:rPr>
      </w:pPr>
    </w:p>
    <w:p w:rsidR="008167CF" w:rsidRDefault="008167CF" w:rsidP="008167CF">
      <w:pPr>
        <w:tabs>
          <w:tab w:val="num" w:pos="1440"/>
        </w:tabs>
        <w:rPr>
          <w:rFonts w:cs="Arial"/>
        </w:rPr>
      </w:pPr>
    </w:p>
    <w:p w:rsidR="008167CF" w:rsidRDefault="008167CF" w:rsidP="008167CF">
      <w:pPr>
        <w:tabs>
          <w:tab w:val="num" w:pos="1440"/>
        </w:tabs>
        <w:rPr>
          <w:rFonts w:cs="Arial"/>
        </w:rPr>
      </w:pPr>
    </w:p>
    <w:p w:rsidR="008167CF" w:rsidRDefault="008167CF" w:rsidP="008167CF">
      <w:pPr>
        <w:tabs>
          <w:tab w:val="num" w:pos="1440"/>
        </w:tabs>
        <w:rPr>
          <w:rFonts w:cs="Arial"/>
        </w:rPr>
      </w:pPr>
    </w:p>
    <w:p w:rsidR="005E5786" w:rsidRPr="00C3132B" w:rsidRDefault="008167CF" w:rsidP="00C3132B">
      <w:pPr>
        <w:tabs>
          <w:tab w:val="num" w:pos="1440"/>
        </w:tabs>
        <w:rPr>
          <w:rFonts w:cs="Arial"/>
          <w:b/>
        </w:rPr>
      </w:pPr>
      <w:r>
        <w:rPr>
          <w:rFonts w:cs="Arial"/>
          <w:b/>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5786" w:rsidTr="005E5786">
        <w:tc>
          <w:tcPr>
            <w:tcW w:w="1740" w:type="dxa"/>
            <w:tcBorders>
              <w:top w:val="single" w:sz="4" w:space="0" w:color="000000"/>
              <w:left w:val="single" w:sz="4" w:space="0" w:color="000000"/>
              <w:bottom w:val="single" w:sz="4" w:space="0" w:color="000000"/>
              <w:right w:val="single" w:sz="4" w:space="0" w:color="000000"/>
            </w:tcBorders>
            <w:vAlign w:val="center"/>
            <w:hideMark/>
          </w:tcPr>
          <w:p w:rsidR="005E5786" w:rsidRDefault="005E5786">
            <w:pPr>
              <w:rPr>
                <w:b/>
              </w:rPr>
            </w:pPr>
            <w:r>
              <w:rPr>
                <w:b/>
              </w:rPr>
              <w:lastRenderedPageBreak/>
              <w:t>Obrazec št. 1</w:t>
            </w:r>
          </w:p>
        </w:tc>
      </w:tr>
    </w:tbl>
    <w:p w:rsidR="005E5786" w:rsidRDefault="005E5786" w:rsidP="005E5786">
      <w:pPr>
        <w:rPr>
          <w:lang w:eastAsia="en-US"/>
        </w:rPr>
      </w:pPr>
    </w:p>
    <w:p w:rsidR="005E5786" w:rsidRDefault="005E5786" w:rsidP="005E5786"/>
    <w:p w:rsidR="005E5786" w:rsidRDefault="005E5786" w:rsidP="005E5786">
      <w:pPr>
        <w:jc w:val="center"/>
        <w:rPr>
          <w:b/>
          <w:sz w:val="24"/>
        </w:rPr>
      </w:pPr>
      <w:r>
        <w:rPr>
          <w:b/>
          <w:sz w:val="24"/>
        </w:rPr>
        <w:t>PONUDBA</w:t>
      </w:r>
    </w:p>
    <w:p w:rsidR="005E5786" w:rsidRDefault="005E5786" w:rsidP="005E5786"/>
    <w:p w:rsidR="005E5786" w:rsidRDefault="005E5786" w:rsidP="005E5786">
      <w:pPr>
        <w:rPr>
          <w:rFonts w:cs="Arial"/>
        </w:rPr>
      </w:pPr>
      <w:r>
        <w:rPr>
          <w:rFonts w:cs="Arial"/>
        </w:rPr>
        <w:t>Na os</w:t>
      </w:r>
      <w:r w:rsidR="00810B02">
        <w:rPr>
          <w:rFonts w:cs="Arial"/>
        </w:rPr>
        <w:t>novi javnega naročila št. JN-0023/2022</w:t>
      </w:r>
      <w:r>
        <w:rPr>
          <w:rFonts w:cs="Arial"/>
        </w:rPr>
        <w:t xml:space="preserve"> po odprtem postopku, za »</w:t>
      </w:r>
      <w:r w:rsidR="00151562" w:rsidRPr="00190FD5">
        <w:rPr>
          <w:b/>
        </w:rPr>
        <w:t>Vzdrževanje aktivne mrežne opreme</w:t>
      </w:r>
      <w:r>
        <w:rPr>
          <w:rFonts w:cs="Arial"/>
        </w:rPr>
        <w:t>« dajemo ponudbo, kot sledi (ustrezno obkrožiti):</w:t>
      </w:r>
    </w:p>
    <w:p w:rsidR="005E5786" w:rsidRDefault="005E5786" w:rsidP="001C37EA">
      <w:pPr>
        <w:numPr>
          <w:ilvl w:val="0"/>
          <w:numId w:val="4"/>
        </w:numPr>
        <w:jc w:val="both"/>
        <w:rPr>
          <w:rFonts w:cs="Arial"/>
        </w:rPr>
      </w:pPr>
      <w:r>
        <w:rPr>
          <w:rFonts w:cs="Arial"/>
          <w:b/>
        </w:rPr>
        <w:t>Samostojna ponudba</w:t>
      </w:r>
      <w:r>
        <w:rPr>
          <w:rFonts w:cs="Arial"/>
        </w:rPr>
        <w:t>, kot samostojen ponudnik;</w:t>
      </w:r>
    </w:p>
    <w:p w:rsidR="005E5786" w:rsidRDefault="005E5786" w:rsidP="001C37EA">
      <w:pPr>
        <w:numPr>
          <w:ilvl w:val="0"/>
          <w:numId w:val="4"/>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5E5786" w:rsidRDefault="005E5786" w:rsidP="001C37EA">
      <w:pPr>
        <w:numPr>
          <w:ilvl w:val="0"/>
          <w:numId w:val="4"/>
        </w:numPr>
        <w:jc w:val="both"/>
        <w:rPr>
          <w:rFonts w:cs="Arial"/>
        </w:rPr>
      </w:pPr>
      <w:r>
        <w:rPr>
          <w:rFonts w:cs="Arial"/>
          <w:b/>
        </w:rPr>
        <w:t>Ponudba s podizvajalci</w:t>
      </w:r>
      <w:r>
        <w:rPr>
          <w:rFonts w:cs="Arial"/>
        </w:rPr>
        <w:t>, kot samostojen ponudnik s podizvajalci.</w:t>
      </w:r>
    </w:p>
    <w:p w:rsidR="005E5786" w:rsidRDefault="005E5786" w:rsidP="005E5786">
      <w:pPr>
        <w:widowControl w:val="0"/>
        <w:tabs>
          <w:tab w:val="left" w:pos="90"/>
          <w:tab w:val="left" w:pos="964"/>
        </w:tabs>
        <w:autoSpaceDE w:val="0"/>
        <w:autoSpaceDN w:val="0"/>
        <w:adjustRightInd w:val="0"/>
      </w:pPr>
    </w:p>
    <w:p w:rsidR="005E5786" w:rsidRPr="00D85256" w:rsidRDefault="00D85256" w:rsidP="005E5786">
      <w:pPr>
        <w:rPr>
          <w:rFonts w:cs="Arial"/>
          <w:noProof/>
          <w:color w:val="000000"/>
        </w:rPr>
      </w:pPr>
      <w:r>
        <w:rPr>
          <w:rFonts w:cs="Arial"/>
          <w:b/>
          <w:noProof/>
          <w:color w:val="000000"/>
        </w:rPr>
        <w:t>Ponudnik ponuja izvedbo celotnega predmeta javnega naročila</w:t>
      </w:r>
      <w:r>
        <w:rPr>
          <w:rFonts w:cs="Arial"/>
          <w:b/>
          <w:noProof/>
          <w:color w:val="000000"/>
        </w:rPr>
        <w:tab/>
        <w:t>DA</w:t>
      </w:r>
      <w:r>
        <w:rPr>
          <w:rFonts w:cs="Arial"/>
          <w:b/>
          <w:noProof/>
          <w:color w:val="000000"/>
        </w:rPr>
        <w:tab/>
        <w:t xml:space="preserve">NE </w:t>
      </w:r>
      <w:r w:rsidRPr="00D85256">
        <w:rPr>
          <w:rFonts w:cs="Arial"/>
          <w:noProof/>
          <w:color w:val="000000"/>
        </w:rPr>
        <w:t>(ustrezno obkroži)</w:t>
      </w:r>
    </w:p>
    <w:p w:rsidR="005E5786" w:rsidRDefault="005E5786" w:rsidP="005E5786">
      <w:pPr>
        <w:rPr>
          <w:rFonts w:cs="Arial"/>
          <w:b/>
          <w:noProof/>
          <w:color w:val="000000"/>
        </w:rPr>
      </w:pPr>
    </w:p>
    <w:p w:rsidR="005E5786" w:rsidRDefault="005E5786" w:rsidP="005E5786">
      <w:pPr>
        <w:rPr>
          <w:rFonts w:cs="Arial"/>
          <w:b/>
          <w:noProof/>
          <w:color w:val="000000"/>
        </w:rPr>
      </w:pPr>
      <w:r>
        <w:rPr>
          <w:rFonts w:cs="Arial"/>
          <w:b/>
          <w:noProof/>
          <w:color w:val="000000"/>
        </w:rPr>
        <w:t>1</w:t>
      </w:r>
      <w:r>
        <w:rPr>
          <w:rFonts w:cs="Arial"/>
          <w:b/>
          <w:noProof/>
        </w:rPr>
        <w:t>. PODATKI O PONUDNIKU IN PARTNERJIH (v primeru skupne ponudbe)</w:t>
      </w:r>
    </w:p>
    <w:p w:rsidR="005E5786" w:rsidRDefault="005E5786" w:rsidP="005E5786">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pStyle w:val="Header"/>
              <w:tabs>
                <w:tab w:val="clear" w:pos="4536"/>
              </w:tabs>
              <w:jc w:val="both"/>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5E5786" w:rsidRDefault="005E5786">
            <w:pPr>
              <w:rPr>
                <w:rFonts w:cs="Arial"/>
              </w:rPr>
            </w:pPr>
          </w:p>
        </w:tc>
      </w:tr>
      <w:tr w:rsidR="005E5786" w:rsidTr="005E578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5E5786" w:rsidRDefault="005E5786">
            <w:pPr>
              <w:rPr>
                <w:rStyle w:val="FootnoteReference"/>
                <w:color w:val="FFFFFF"/>
                <w:szCs w:val="24"/>
              </w:rPr>
            </w:pPr>
            <w:r>
              <w:t>DA                    NE</w:t>
            </w:r>
          </w:p>
        </w:tc>
      </w:tr>
    </w:tbl>
    <w:p w:rsidR="005E5786" w:rsidRDefault="005E5786" w:rsidP="005E5786">
      <w:pPr>
        <w:rPr>
          <w:rFonts w:cs="Arial"/>
          <w:lang w:eastAsia="en-US"/>
        </w:rPr>
      </w:pPr>
    </w:p>
    <w:p w:rsidR="005E5786" w:rsidRDefault="005E5786" w:rsidP="005E5786">
      <w:pPr>
        <w:rPr>
          <w:rFonts w:cs="Arial"/>
        </w:rPr>
      </w:pPr>
    </w:p>
    <w:p w:rsidR="006B286A" w:rsidRDefault="006B286A" w:rsidP="005E5786">
      <w:pPr>
        <w:rPr>
          <w:rFonts w:cs="Arial"/>
        </w:rPr>
      </w:pPr>
    </w:p>
    <w:p w:rsidR="005E5786" w:rsidRDefault="005E5786" w:rsidP="005E5786">
      <w:pPr>
        <w:rPr>
          <w:rFonts w:cs="Arial"/>
          <w:b/>
          <w:noProof/>
          <w:color w:val="000000"/>
        </w:rPr>
      </w:pPr>
      <w:r>
        <w:rPr>
          <w:rFonts w:cs="Arial"/>
          <w:b/>
          <w:noProof/>
          <w:color w:val="000000"/>
        </w:rPr>
        <w:t>2. IZJAVA</w:t>
      </w:r>
    </w:p>
    <w:p w:rsidR="005E5786" w:rsidRDefault="005E5786" w:rsidP="005E5786">
      <w:pPr>
        <w:rPr>
          <w:rFonts w:cs="Arial"/>
        </w:rPr>
      </w:pPr>
    </w:p>
    <w:p w:rsidR="005E5786" w:rsidRDefault="005E5786" w:rsidP="005E5786">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w:t>
      </w:r>
      <w:r w:rsidRPr="008077B3">
        <w:rPr>
          <w:rFonts w:cs="Arial"/>
          <w:noProof/>
        </w:rPr>
        <w:t>javnim naročilom z oznako</w:t>
      </w:r>
      <w:r w:rsidRPr="008077B3">
        <w:rPr>
          <w:b/>
        </w:rPr>
        <w:t xml:space="preserve"> </w:t>
      </w:r>
      <w:r w:rsidRPr="008077B3">
        <w:rPr>
          <w:rFonts w:cs="Arial"/>
        </w:rPr>
        <w:t>JN-00</w:t>
      </w:r>
      <w:r w:rsidR="00151562">
        <w:rPr>
          <w:rFonts w:cs="Arial"/>
        </w:rPr>
        <w:t>23/2022</w:t>
      </w:r>
      <w:r w:rsidRPr="008077B3">
        <w:rPr>
          <w:rFonts w:cs="Arial"/>
        </w:rPr>
        <w:t xml:space="preserve"> za »</w:t>
      </w:r>
      <w:r w:rsidR="00151562" w:rsidRPr="00190FD5">
        <w:rPr>
          <w:b/>
        </w:rPr>
        <w:t>Vzdrževanje aktivne mrežne opreme</w:t>
      </w:r>
      <w:r>
        <w:rPr>
          <w:rFonts w:cs="Arial"/>
        </w:rPr>
        <w:t xml:space="preserve">« s polno odgovornostjo </w:t>
      </w:r>
      <w:r>
        <w:rPr>
          <w:rFonts w:cs="Arial"/>
          <w:noProof/>
        </w:rPr>
        <w:t>izjavljam, da:</w:t>
      </w:r>
    </w:p>
    <w:p w:rsidR="005E5786" w:rsidRDefault="005E5786" w:rsidP="001C37EA">
      <w:pPr>
        <w:pStyle w:val="NormalWeb"/>
        <w:numPr>
          <w:ilvl w:val="0"/>
          <w:numId w:val="5"/>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 xml:space="preserve">smo ob izdelavi ponudbe pregledali in preučili celotno dokumentacijo v zvezi z oddajo </w:t>
      </w:r>
      <w:r w:rsidR="006B286A">
        <w:rPr>
          <w:rFonts w:ascii="Arial" w:hAnsi="Arial" w:cs="Arial"/>
          <w:color w:val="000000"/>
          <w:sz w:val="20"/>
          <w:szCs w:val="20"/>
        </w:rPr>
        <w:t xml:space="preserve">predmetnega </w:t>
      </w:r>
      <w:r>
        <w:rPr>
          <w:rFonts w:ascii="Arial" w:hAnsi="Arial" w:cs="Arial"/>
          <w:color w:val="000000"/>
          <w:sz w:val="20"/>
          <w:szCs w:val="20"/>
        </w:rPr>
        <w:t>javnega naročila,</w:t>
      </w:r>
    </w:p>
    <w:p w:rsidR="005E5786" w:rsidRDefault="005E5786" w:rsidP="001C37EA">
      <w:pPr>
        <w:numPr>
          <w:ilvl w:val="0"/>
          <w:numId w:val="5"/>
        </w:numPr>
        <w:jc w:val="both"/>
        <w:rPr>
          <w:szCs w:val="24"/>
        </w:rPr>
      </w:pPr>
      <w:r>
        <w:t>smo seznanjeni s pogoji, zahtevami, merili, tehničnimi specifikacijami in ostalo vsebino dokumentacije ter se z njimi v celoti strinjamo in jih sprejemamo, brez kakršnihkoli omejitev,</w:t>
      </w:r>
    </w:p>
    <w:p w:rsidR="005E5786" w:rsidRDefault="005E5786" w:rsidP="001C37EA">
      <w:pPr>
        <w:numPr>
          <w:ilvl w:val="0"/>
          <w:numId w:val="5"/>
        </w:numPr>
        <w:jc w:val="both"/>
      </w:pPr>
      <w:r>
        <w:t>smo v celoti seznanjeni z obsegom in zahtevnostjo javnega naročila,</w:t>
      </w:r>
    </w:p>
    <w:p w:rsidR="005E5786" w:rsidRDefault="005E5786" w:rsidP="001C37EA">
      <w:pPr>
        <w:numPr>
          <w:ilvl w:val="0"/>
          <w:numId w:val="5"/>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5E5786" w:rsidRDefault="005E5786" w:rsidP="001C37EA">
      <w:pPr>
        <w:numPr>
          <w:ilvl w:val="0"/>
          <w:numId w:val="5"/>
        </w:numPr>
        <w:jc w:val="both"/>
      </w:pPr>
      <w:r>
        <w:lastRenderedPageBreak/>
        <w:t>smo podali resnične oz. verodostojne izjave.</w:t>
      </w:r>
    </w:p>
    <w:p w:rsidR="005E5786" w:rsidRDefault="005E5786" w:rsidP="005E5786">
      <w:pPr>
        <w:rPr>
          <w:rFonts w:cs="Arial"/>
          <w:noProof/>
        </w:rPr>
      </w:pPr>
    </w:p>
    <w:p w:rsidR="005E5786" w:rsidRDefault="005E5786" w:rsidP="005E5786">
      <w:pPr>
        <w:rPr>
          <w:rFonts w:cs="Arial"/>
          <w:noProof/>
        </w:rPr>
      </w:pPr>
      <w:r>
        <w:rPr>
          <w:rFonts w:cs="Arial"/>
          <w:noProof/>
        </w:rPr>
        <w:t>Če bomo izbrani za izvedbo javnega naročila:</w:t>
      </w:r>
    </w:p>
    <w:p w:rsidR="005E5786" w:rsidRDefault="005E5786" w:rsidP="001C37EA">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5E5786" w:rsidRDefault="005E5786" w:rsidP="001C37EA">
      <w:pPr>
        <w:numPr>
          <w:ilvl w:val="0"/>
          <w:numId w:val="5"/>
        </w:numPr>
        <w:jc w:val="both"/>
        <w:rPr>
          <w:szCs w:val="24"/>
        </w:rPr>
      </w:pPr>
      <w:r>
        <w:t>bomo javno naročilo izvajali s strokovno usposobljenimi sodelavci oziroma kadrom in pri tem upoštevali vse zahteve varstva pri delu in delovne zakonodaje, veljavne v Republiki Sloveniji.</w:t>
      </w:r>
    </w:p>
    <w:p w:rsidR="005E5786" w:rsidRDefault="005E5786" w:rsidP="005E5786"/>
    <w:p w:rsidR="005E5786" w:rsidRDefault="005E5786" w:rsidP="005E5786">
      <w:r>
        <w:t>Soglašamo, da:</w:t>
      </w:r>
    </w:p>
    <w:p w:rsidR="005E5786" w:rsidRPr="008077B3" w:rsidRDefault="005E5786" w:rsidP="001C37EA">
      <w:pPr>
        <w:numPr>
          <w:ilvl w:val="0"/>
          <w:numId w:val="5"/>
        </w:numPr>
        <w:jc w:val="both"/>
        <w:textAlignment w:val="baseline"/>
        <w:rPr>
          <w:rFonts w:cs="Arial"/>
        </w:rPr>
      </w:pPr>
      <w:r>
        <w:rPr>
          <w:rFonts w:cs="Arial"/>
        </w:rPr>
        <w:t xml:space="preserve">lahko naročnik popravi računske napake v primeru, da jih odkrije pri pregledu in ocenjevanju ponudb. Pri tem se količina in cena na enoto </w:t>
      </w:r>
      <w:r w:rsidRPr="008077B3">
        <w:rPr>
          <w:rFonts w:cs="Arial"/>
        </w:rPr>
        <w:t xml:space="preserve">brez </w:t>
      </w:r>
      <w:r w:rsidR="002424F6" w:rsidRPr="008077B3">
        <w:rPr>
          <w:rFonts w:cs="Arial"/>
        </w:rPr>
        <w:t>DPZP</w:t>
      </w:r>
      <w:r w:rsidRPr="008077B3">
        <w:rPr>
          <w:rFonts w:cs="Arial"/>
        </w:rPr>
        <w:t xml:space="preserve"> ne smeta spreminjati,</w:t>
      </w:r>
    </w:p>
    <w:p w:rsidR="005E5786" w:rsidRPr="008077B3" w:rsidRDefault="005E5786" w:rsidP="001C37EA">
      <w:pPr>
        <w:numPr>
          <w:ilvl w:val="0"/>
          <w:numId w:val="5"/>
        </w:numPr>
        <w:jc w:val="both"/>
        <w:textAlignment w:val="baseline"/>
        <w:rPr>
          <w:rFonts w:cs="Arial"/>
        </w:rPr>
      </w:pPr>
      <w:r w:rsidRPr="008077B3">
        <w:rPr>
          <w:rFonts w:cs="Arial"/>
        </w:rPr>
        <w:t xml:space="preserve">lahko naročnik popravi računske napake zaradi nepravilne vnaprej določene matematične operacije s strani naročnika v primeru, da jih ugotovi pri pregledu in ocenjevanju ponudb. Naročnik popravi računsko napako tako, da ob upoštevanju cen na enoto brez </w:t>
      </w:r>
      <w:r w:rsidR="002424F6" w:rsidRPr="008077B3">
        <w:rPr>
          <w:rFonts w:cs="Arial"/>
        </w:rPr>
        <w:t>DPZP</w:t>
      </w:r>
      <w:r w:rsidRPr="008077B3">
        <w:rPr>
          <w:rFonts w:cs="Arial"/>
        </w:rPr>
        <w:t xml:space="preserve"> in količin, ki jih ponudi ponudnik, izračuna vrednost ponudbe z upoštevanjem pravilne matematične operacije,</w:t>
      </w:r>
    </w:p>
    <w:p w:rsidR="005E5786" w:rsidRPr="008077B3" w:rsidRDefault="005E5786" w:rsidP="001C37EA">
      <w:pPr>
        <w:numPr>
          <w:ilvl w:val="0"/>
          <w:numId w:val="5"/>
        </w:numPr>
        <w:jc w:val="both"/>
        <w:textAlignment w:val="baseline"/>
        <w:rPr>
          <w:rFonts w:cs="Arial"/>
        </w:rPr>
      </w:pPr>
      <w:r w:rsidRPr="008077B3">
        <w:rPr>
          <w:rFonts w:cs="Arial"/>
        </w:rPr>
        <w:t>lahko naroč</w:t>
      </w:r>
      <w:r w:rsidR="00C11699" w:rsidRPr="008077B3">
        <w:rPr>
          <w:rFonts w:cs="Arial"/>
        </w:rPr>
        <w:t>nik napačno zapisano stopnjo DPZP</w:t>
      </w:r>
      <w:r w:rsidRPr="008077B3">
        <w:rPr>
          <w:rFonts w:cs="Arial"/>
        </w:rPr>
        <w:t xml:space="preserve"> popravi v pravilno.</w:t>
      </w:r>
    </w:p>
    <w:p w:rsidR="005E5786" w:rsidRDefault="005E5786" w:rsidP="005E5786">
      <w:pPr>
        <w:rPr>
          <w:rFonts w:cs="Arial"/>
        </w:rPr>
      </w:pPr>
    </w:p>
    <w:p w:rsidR="005E5786" w:rsidRDefault="005E5786" w:rsidP="005E5786">
      <w:pPr>
        <w:rPr>
          <w:rFonts w:cs="Arial"/>
        </w:rPr>
      </w:pPr>
    </w:p>
    <w:p w:rsidR="005E5786" w:rsidRDefault="005E5786" w:rsidP="005E5786"/>
    <w:tbl>
      <w:tblPr>
        <w:tblW w:w="0" w:type="auto"/>
        <w:tblCellMar>
          <w:left w:w="0" w:type="dxa"/>
          <w:right w:w="0" w:type="dxa"/>
        </w:tblCellMar>
        <w:tblLook w:val="04A0" w:firstRow="1" w:lastRow="0" w:firstColumn="1" w:lastColumn="0" w:noHBand="0" w:noVBand="1"/>
      </w:tblPr>
      <w:tblGrid>
        <w:gridCol w:w="3430"/>
        <w:gridCol w:w="2067"/>
        <w:gridCol w:w="3573"/>
      </w:tblGrid>
      <w:tr w:rsidR="005E5786" w:rsidTr="005E5786">
        <w:tc>
          <w:tcPr>
            <w:tcW w:w="3430" w:type="dxa"/>
            <w:hideMark/>
          </w:tcPr>
          <w:p w:rsidR="005E5786" w:rsidRDefault="005E5786">
            <w:pPr>
              <w:jc w:val="center"/>
              <w:rPr>
                <w:rFonts w:cs="Arial"/>
                <w:color w:val="000000"/>
              </w:rPr>
            </w:pPr>
            <w:r>
              <w:rPr>
                <w:rFonts w:cs="Arial"/>
                <w:color w:val="000000"/>
              </w:rPr>
              <w:t>Datum in kraj:</w:t>
            </w:r>
          </w:p>
        </w:tc>
        <w:tc>
          <w:tcPr>
            <w:tcW w:w="2067" w:type="dxa"/>
          </w:tcPr>
          <w:p w:rsidR="005E5786" w:rsidRDefault="005E5786">
            <w:pPr>
              <w:jc w:val="center"/>
              <w:rPr>
                <w:rFonts w:cs="Arial"/>
                <w:color w:val="000000"/>
              </w:rPr>
            </w:pPr>
          </w:p>
        </w:tc>
        <w:tc>
          <w:tcPr>
            <w:tcW w:w="3573" w:type="dxa"/>
            <w:hideMark/>
          </w:tcPr>
          <w:p w:rsidR="005E5786" w:rsidRDefault="005E5786">
            <w:pPr>
              <w:jc w:val="center"/>
              <w:rPr>
                <w:rFonts w:cs="Arial"/>
                <w:color w:val="000000"/>
              </w:rPr>
            </w:pPr>
            <w:r>
              <w:rPr>
                <w:rFonts w:cs="Arial"/>
                <w:color w:val="000000"/>
              </w:rPr>
              <w:t>Žig in podpis ponudnika:</w:t>
            </w:r>
          </w:p>
        </w:tc>
      </w:tr>
      <w:tr w:rsidR="005E5786" w:rsidTr="005E5786">
        <w:tc>
          <w:tcPr>
            <w:tcW w:w="3430" w:type="dxa"/>
            <w:tcBorders>
              <w:top w:val="nil"/>
              <w:left w:val="nil"/>
              <w:bottom w:val="single" w:sz="4" w:space="0" w:color="auto"/>
              <w:right w:val="nil"/>
            </w:tcBorders>
          </w:tcPr>
          <w:p w:rsidR="005E5786" w:rsidRDefault="005E5786">
            <w:pPr>
              <w:rPr>
                <w:rFonts w:cs="Arial"/>
                <w:color w:val="000000"/>
              </w:rPr>
            </w:pPr>
          </w:p>
          <w:p w:rsidR="005E5786" w:rsidRDefault="005E5786">
            <w:pPr>
              <w:rPr>
                <w:rFonts w:cs="Arial"/>
                <w:color w:val="000000"/>
              </w:rPr>
            </w:pPr>
          </w:p>
        </w:tc>
        <w:tc>
          <w:tcPr>
            <w:tcW w:w="2067" w:type="dxa"/>
          </w:tcPr>
          <w:p w:rsidR="005E5786" w:rsidRDefault="005E5786">
            <w:pPr>
              <w:rPr>
                <w:color w:val="FFFFFF"/>
              </w:rPr>
            </w:pPr>
          </w:p>
          <w:p w:rsidR="005E5786" w:rsidRDefault="005E5786">
            <w:pPr>
              <w:rPr>
                <w:rFonts w:cs="Arial"/>
                <w:color w:val="000000"/>
              </w:rPr>
            </w:pPr>
            <w:r>
              <w:rPr>
                <w:rStyle w:val="FootnoteReference"/>
                <w:color w:val="FFFFFF"/>
              </w:rPr>
              <w:footnoteReference w:id="3"/>
            </w:r>
          </w:p>
        </w:tc>
        <w:tc>
          <w:tcPr>
            <w:tcW w:w="3573" w:type="dxa"/>
            <w:tcBorders>
              <w:top w:val="nil"/>
              <w:left w:val="nil"/>
              <w:bottom w:val="single" w:sz="4" w:space="0" w:color="auto"/>
              <w:right w:val="nil"/>
            </w:tcBorders>
          </w:tcPr>
          <w:p w:rsidR="005E5786" w:rsidRDefault="005E5786">
            <w:pPr>
              <w:rPr>
                <w:rFonts w:cs="Arial"/>
                <w:color w:val="000000"/>
              </w:rPr>
            </w:pPr>
          </w:p>
          <w:p w:rsidR="005E5786" w:rsidRDefault="005E5786">
            <w:pPr>
              <w:rPr>
                <w:rFonts w:cs="Arial"/>
                <w:color w:val="000000"/>
              </w:rPr>
            </w:pPr>
          </w:p>
        </w:tc>
      </w:tr>
    </w:tbl>
    <w:p w:rsidR="005E5786" w:rsidRDefault="005E5786" w:rsidP="005E5786">
      <w:pPr>
        <w:rPr>
          <w:color w:val="FFFFFF"/>
          <w:lang w:eastAsia="en-US"/>
        </w:rPr>
      </w:pPr>
    </w:p>
    <w:p w:rsidR="005E5786" w:rsidRDefault="005E5786" w:rsidP="005E5786">
      <w:pPr>
        <w:widowControl w:val="0"/>
        <w:tabs>
          <w:tab w:val="left" w:pos="90"/>
          <w:tab w:val="left" w:pos="964"/>
        </w:tabs>
        <w:autoSpaceDE w:val="0"/>
        <w:autoSpaceDN w:val="0"/>
        <w:adjustRightInd w:val="0"/>
        <w:rPr>
          <w:color w:val="000000"/>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E5786" w:rsidTr="005E5786">
        <w:tc>
          <w:tcPr>
            <w:tcW w:w="1559" w:type="dxa"/>
            <w:tcBorders>
              <w:top w:val="single" w:sz="4" w:space="0" w:color="000000"/>
              <w:left w:val="single" w:sz="4" w:space="0" w:color="000000"/>
              <w:bottom w:val="single" w:sz="4" w:space="0" w:color="000000"/>
              <w:right w:val="single" w:sz="4" w:space="0" w:color="000000"/>
            </w:tcBorders>
            <w:vAlign w:val="center"/>
            <w:hideMark/>
          </w:tcPr>
          <w:p w:rsidR="005E5786" w:rsidRDefault="006B286A" w:rsidP="00BF1798">
            <w:pPr>
              <w:jc w:val="both"/>
              <w:rPr>
                <w:b/>
                <w:szCs w:val="24"/>
                <w:lang w:eastAsia="en-US"/>
              </w:rPr>
            </w:pPr>
            <w:r>
              <w:rPr>
                <w:b/>
              </w:rPr>
              <w:lastRenderedPageBreak/>
              <w:t xml:space="preserve">Obrazec št. </w:t>
            </w:r>
            <w:r w:rsidR="00BF1798">
              <w:rPr>
                <w:b/>
              </w:rPr>
              <w:t>2</w:t>
            </w:r>
          </w:p>
        </w:tc>
      </w:tr>
    </w:tbl>
    <w:p w:rsidR="005E5786" w:rsidRDefault="005E5786" w:rsidP="005E5786">
      <w:pPr>
        <w:rPr>
          <w:rFonts w:cs="Arial"/>
          <w:lang w:eastAsia="en-US"/>
        </w:rPr>
      </w:pPr>
    </w:p>
    <w:p w:rsidR="005E5786" w:rsidRDefault="005E5786" w:rsidP="005E5786">
      <w:pPr>
        <w:widowControl w:val="0"/>
        <w:tabs>
          <w:tab w:val="left" w:pos="90"/>
          <w:tab w:val="left" w:pos="964"/>
        </w:tabs>
        <w:autoSpaceDE w:val="0"/>
        <w:autoSpaceDN w:val="0"/>
        <w:adjustRightInd w:val="0"/>
        <w:rPr>
          <w:color w:val="000000"/>
        </w:rPr>
      </w:pPr>
    </w:p>
    <w:p w:rsidR="005E5786" w:rsidRDefault="005E5786" w:rsidP="005E5786">
      <w:pPr>
        <w:widowControl w:val="0"/>
        <w:tabs>
          <w:tab w:val="left" w:pos="90"/>
          <w:tab w:val="left" w:pos="964"/>
        </w:tabs>
        <w:autoSpaceDE w:val="0"/>
        <w:autoSpaceDN w:val="0"/>
        <w:adjustRightInd w:val="0"/>
        <w:jc w:val="both"/>
        <w:rPr>
          <w:color w:val="000000"/>
        </w:rPr>
      </w:pPr>
    </w:p>
    <w:p w:rsidR="005E5786" w:rsidRDefault="005E5786" w:rsidP="005E5786">
      <w:pPr>
        <w:widowControl w:val="0"/>
        <w:tabs>
          <w:tab w:val="left" w:pos="90"/>
          <w:tab w:val="left" w:pos="964"/>
        </w:tabs>
        <w:autoSpaceDE w:val="0"/>
        <w:autoSpaceDN w:val="0"/>
        <w:adjustRightInd w:val="0"/>
        <w:jc w:val="both"/>
        <w:rPr>
          <w:color w:val="000000"/>
        </w:rPr>
      </w:pPr>
    </w:p>
    <w:p w:rsidR="005E5786" w:rsidRDefault="006B286A" w:rsidP="005E5786">
      <w:pPr>
        <w:pStyle w:val="BodyText"/>
        <w:jc w:val="center"/>
        <w:rPr>
          <w:b/>
          <w:sz w:val="24"/>
        </w:rPr>
      </w:pPr>
      <w:r>
        <w:rPr>
          <w:b/>
          <w:sz w:val="24"/>
        </w:rPr>
        <w:t>IZJAVA O SKUPNI PONUDBI IN POOBLASTILO ZA PODPIS PONUDBE – SKUPINA PONUDNIKOV</w:t>
      </w:r>
    </w:p>
    <w:p w:rsidR="005E5786" w:rsidRDefault="005E5786" w:rsidP="005E5786">
      <w:pPr>
        <w:widowControl w:val="0"/>
        <w:tabs>
          <w:tab w:val="left" w:pos="90"/>
          <w:tab w:val="left" w:pos="964"/>
        </w:tabs>
        <w:autoSpaceDE w:val="0"/>
        <w:autoSpaceDN w:val="0"/>
        <w:adjustRightInd w:val="0"/>
        <w:jc w:val="both"/>
        <w:rPr>
          <w:color w:val="000000"/>
        </w:rPr>
      </w:pPr>
    </w:p>
    <w:p w:rsidR="005E5786" w:rsidRDefault="00D761FC" w:rsidP="005E5786">
      <w:pPr>
        <w:widowControl w:val="0"/>
        <w:tabs>
          <w:tab w:val="left" w:pos="90"/>
          <w:tab w:val="left" w:pos="964"/>
        </w:tabs>
        <w:autoSpaceDE w:val="0"/>
        <w:autoSpaceDN w:val="0"/>
        <w:adjustRightInd w:val="0"/>
        <w:jc w:val="both"/>
      </w:pPr>
      <w:r w:rsidRPr="008077B3">
        <w:rPr>
          <w:color w:val="000000"/>
        </w:rPr>
        <w:t xml:space="preserve">V zvezi z javnim naročilom </w:t>
      </w:r>
      <w:r w:rsidRPr="008077B3">
        <w:rPr>
          <w:rFonts w:cs="Arial"/>
          <w:noProof/>
        </w:rPr>
        <w:t>z oznako</w:t>
      </w:r>
      <w:r w:rsidRPr="008077B3">
        <w:rPr>
          <w:b/>
        </w:rPr>
        <w:t xml:space="preserve"> </w:t>
      </w:r>
      <w:r w:rsidRPr="008077B3">
        <w:rPr>
          <w:rFonts w:cs="Arial"/>
        </w:rPr>
        <w:t>JN-00</w:t>
      </w:r>
      <w:r w:rsidR="00151562">
        <w:rPr>
          <w:rFonts w:cs="Arial"/>
        </w:rPr>
        <w:t>23/2022</w:t>
      </w:r>
      <w:r>
        <w:rPr>
          <w:rFonts w:cs="Arial"/>
        </w:rPr>
        <w:t xml:space="preserve"> za</w:t>
      </w:r>
      <w:r>
        <w:rPr>
          <w:color w:val="000000"/>
        </w:rPr>
        <w:t xml:space="preserve"> </w:t>
      </w:r>
      <w:r w:rsidR="00630534">
        <w:rPr>
          <w:color w:val="000000"/>
        </w:rPr>
        <w:t xml:space="preserve">predmet javnega naročila </w:t>
      </w:r>
      <w:r>
        <w:rPr>
          <w:color w:val="000000"/>
        </w:rPr>
        <w:t>»</w:t>
      </w:r>
      <w:r w:rsidR="00151562" w:rsidRPr="00190FD5">
        <w:rPr>
          <w:b/>
        </w:rPr>
        <w:t>Vzdrževanje aktivne mrežne opreme</w:t>
      </w:r>
      <w:r>
        <w:rPr>
          <w:b/>
        </w:rPr>
        <w:t xml:space="preserve">« </w:t>
      </w:r>
      <w:r w:rsidRPr="00D761FC">
        <w:t>izjavljamo:</w:t>
      </w:r>
    </w:p>
    <w:p w:rsidR="00D761FC" w:rsidRDefault="00D761FC" w:rsidP="001C37EA">
      <w:pPr>
        <w:pStyle w:val="ListParagraph"/>
        <w:widowControl w:val="0"/>
        <w:numPr>
          <w:ilvl w:val="0"/>
          <w:numId w:val="9"/>
        </w:numPr>
        <w:tabs>
          <w:tab w:val="left" w:pos="90"/>
          <w:tab w:val="left" w:pos="964"/>
        </w:tabs>
        <w:autoSpaceDE w:val="0"/>
        <w:autoSpaceDN w:val="0"/>
        <w:adjustRightInd w:val="0"/>
        <w:jc w:val="both"/>
        <w:rPr>
          <w:color w:val="000000"/>
        </w:rPr>
      </w:pPr>
      <w:r>
        <w:rPr>
          <w:color w:val="000000"/>
        </w:rPr>
        <w:t>da pri ponudbi oziroma izvedbi tega naročila nastopamo skupaj,</w:t>
      </w:r>
    </w:p>
    <w:p w:rsidR="00D761FC" w:rsidRDefault="00D761FC" w:rsidP="001C37EA">
      <w:pPr>
        <w:pStyle w:val="ListParagraph"/>
        <w:widowControl w:val="0"/>
        <w:numPr>
          <w:ilvl w:val="0"/>
          <w:numId w:val="9"/>
        </w:numPr>
        <w:tabs>
          <w:tab w:val="left" w:pos="90"/>
          <w:tab w:val="left" w:pos="964"/>
        </w:tabs>
        <w:autoSpaceDE w:val="0"/>
        <w:autoSpaceDN w:val="0"/>
        <w:adjustRightInd w:val="0"/>
        <w:jc w:val="both"/>
        <w:rPr>
          <w:color w:val="000000"/>
        </w:rPr>
      </w:pPr>
      <w:r>
        <w:rPr>
          <w:color w:val="000000"/>
        </w:rPr>
        <w:t>da za izvedbo predmetnega naročila odgovarjamo solidarno.</w:t>
      </w:r>
    </w:p>
    <w:p w:rsidR="00D761FC" w:rsidRDefault="00D761FC" w:rsidP="00D761FC">
      <w:pPr>
        <w:widowControl w:val="0"/>
        <w:tabs>
          <w:tab w:val="left" w:pos="90"/>
          <w:tab w:val="left" w:pos="964"/>
        </w:tabs>
        <w:autoSpaceDE w:val="0"/>
        <w:autoSpaceDN w:val="0"/>
        <w:adjustRightInd w:val="0"/>
        <w:jc w:val="both"/>
        <w:rPr>
          <w:color w:val="000000"/>
        </w:rPr>
      </w:pPr>
    </w:p>
    <w:p w:rsidR="00D761FC" w:rsidRDefault="00D761FC" w:rsidP="00D761FC">
      <w:pPr>
        <w:widowControl w:val="0"/>
        <w:tabs>
          <w:tab w:val="left" w:pos="90"/>
          <w:tab w:val="left" w:pos="964"/>
        </w:tabs>
        <w:autoSpaceDE w:val="0"/>
        <w:autoSpaceDN w:val="0"/>
        <w:adjustRightInd w:val="0"/>
        <w:jc w:val="both"/>
        <w:rPr>
          <w:color w:val="000000"/>
        </w:rPr>
      </w:pPr>
      <w:r>
        <w:rPr>
          <w:color w:val="000000"/>
        </w:rPr>
        <w:t>Kot zakoniti zastopniki podjetij, ki oddajajo skupno ponudbo, pooblaščamo:</w:t>
      </w:r>
    </w:p>
    <w:p w:rsidR="00D761FC" w:rsidRDefault="00D761FC" w:rsidP="00D761FC">
      <w:pPr>
        <w:widowControl w:val="0"/>
        <w:tabs>
          <w:tab w:val="left" w:pos="90"/>
          <w:tab w:val="left" w:pos="964"/>
        </w:tabs>
        <w:autoSpaceDE w:val="0"/>
        <w:autoSpaceDN w:val="0"/>
        <w:adjustRightInd w:val="0"/>
        <w:jc w:val="both"/>
        <w:rPr>
          <w:color w:val="000000"/>
        </w:rPr>
      </w:pPr>
    </w:p>
    <w:p w:rsidR="00D761FC" w:rsidRDefault="00D761FC" w:rsidP="00D761FC">
      <w:pPr>
        <w:widowControl w:val="0"/>
        <w:tabs>
          <w:tab w:val="left" w:pos="90"/>
          <w:tab w:val="left" w:pos="964"/>
        </w:tabs>
        <w:autoSpaceDE w:val="0"/>
        <w:autoSpaceDN w:val="0"/>
        <w:adjustRightInd w:val="0"/>
        <w:jc w:val="both"/>
        <w:rPr>
          <w:color w:val="000000"/>
        </w:rPr>
      </w:pPr>
      <w:r>
        <w:rPr>
          <w:color w:val="000000"/>
        </w:rPr>
        <w:t>Podjetje:______________________________________________</w:t>
      </w:r>
    </w:p>
    <w:p w:rsidR="00D761FC" w:rsidRDefault="00D761FC" w:rsidP="00D761FC">
      <w:pPr>
        <w:widowControl w:val="0"/>
        <w:tabs>
          <w:tab w:val="left" w:pos="90"/>
          <w:tab w:val="left" w:pos="964"/>
        </w:tabs>
        <w:autoSpaceDE w:val="0"/>
        <w:autoSpaceDN w:val="0"/>
        <w:adjustRightInd w:val="0"/>
        <w:jc w:val="both"/>
        <w:rPr>
          <w:color w:val="000000"/>
        </w:rPr>
      </w:pPr>
    </w:p>
    <w:p w:rsidR="00D761FC" w:rsidRDefault="00D761FC" w:rsidP="00D761FC">
      <w:pPr>
        <w:widowControl w:val="0"/>
        <w:tabs>
          <w:tab w:val="left" w:pos="90"/>
          <w:tab w:val="left" w:pos="964"/>
        </w:tabs>
        <w:autoSpaceDE w:val="0"/>
        <w:autoSpaceDN w:val="0"/>
        <w:adjustRightInd w:val="0"/>
        <w:jc w:val="both"/>
        <w:rPr>
          <w:color w:val="000000"/>
        </w:rPr>
      </w:pPr>
      <w:r>
        <w:rPr>
          <w:color w:val="000000"/>
        </w:rPr>
        <w:t>Ime in priimek zakonitega zastopnika: ________________________________________,</w:t>
      </w:r>
    </w:p>
    <w:p w:rsidR="00D761FC" w:rsidRDefault="00D761FC" w:rsidP="00D761FC">
      <w:pPr>
        <w:widowControl w:val="0"/>
        <w:tabs>
          <w:tab w:val="left" w:pos="90"/>
          <w:tab w:val="left" w:pos="964"/>
        </w:tabs>
        <w:autoSpaceDE w:val="0"/>
        <w:autoSpaceDN w:val="0"/>
        <w:adjustRightInd w:val="0"/>
        <w:jc w:val="both"/>
        <w:rPr>
          <w:color w:val="000000"/>
        </w:rPr>
      </w:pPr>
    </w:p>
    <w:p w:rsidR="00D761FC" w:rsidRDefault="00D761FC" w:rsidP="00D761FC">
      <w:pPr>
        <w:widowControl w:val="0"/>
        <w:tabs>
          <w:tab w:val="left" w:pos="90"/>
          <w:tab w:val="left" w:pos="964"/>
        </w:tabs>
        <w:autoSpaceDE w:val="0"/>
        <w:autoSpaceDN w:val="0"/>
        <w:adjustRightInd w:val="0"/>
        <w:jc w:val="both"/>
        <w:rPr>
          <w:color w:val="000000"/>
        </w:rPr>
      </w:pPr>
      <w:r>
        <w:rPr>
          <w:color w:val="000000"/>
        </w:rPr>
        <w:t>Da v imenu vseh ponudnikov podpiše ponudbo in nas zastopa nasproti naročniku v predmetnem postopku.</w:t>
      </w:r>
    </w:p>
    <w:p w:rsidR="00D761FC" w:rsidRDefault="00D761FC" w:rsidP="00D761FC">
      <w:pPr>
        <w:widowControl w:val="0"/>
        <w:tabs>
          <w:tab w:val="left" w:pos="90"/>
          <w:tab w:val="left" w:pos="964"/>
        </w:tabs>
        <w:autoSpaceDE w:val="0"/>
        <w:autoSpaceDN w:val="0"/>
        <w:adjustRightInd w:val="0"/>
        <w:jc w:val="both"/>
        <w:rPr>
          <w:color w:val="000000"/>
        </w:rPr>
      </w:pPr>
    </w:p>
    <w:tbl>
      <w:tblPr>
        <w:tblStyle w:val="TableGrid"/>
        <w:tblW w:w="10173" w:type="dxa"/>
        <w:tblLook w:val="04A0" w:firstRow="1" w:lastRow="0" w:firstColumn="1" w:lastColumn="0" w:noHBand="0" w:noVBand="1"/>
      </w:tblPr>
      <w:tblGrid>
        <w:gridCol w:w="3227"/>
        <w:gridCol w:w="2693"/>
        <w:gridCol w:w="2126"/>
        <w:gridCol w:w="2127"/>
      </w:tblGrid>
      <w:tr w:rsidR="00D761FC" w:rsidTr="008077B3">
        <w:tc>
          <w:tcPr>
            <w:tcW w:w="3227" w:type="dxa"/>
            <w:vAlign w:val="center"/>
          </w:tcPr>
          <w:p w:rsidR="00D761FC" w:rsidRPr="00D761FC" w:rsidRDefault="00D761FC" w:rsidP="00D761FC">
            <w:pPr>
              <w:widowControl w:val="0"/>
              <w:tabs>
                <w:tab w:val="left" w:pos="90"/>
                <w:tab w:val="left" w:pos="964"/>
              </w:tabs>
              <w:autoSpaceDE w:val="0"/>
              <w:autoSpaceDN w:val="0"/>
              <w:adjustRightInd w:val="0"/>
              <w:jc w:val="center"/>
              <w:rPr>
                <w:b/>
                <w:color w:val="000000"/>
              </w:rPr>
            </w:pPr>
          </w:p>
          <w:p w:rsidR="00D761FC" w:rsidRPr="00D761FC" w:rsidRDefault="00D761FC" w:rsidP="00D761FC">
            <w:pPr>
              <w:widowControl w:val="0"/>
              <w:tabs>
                <w:tab w:val="left" w:pos="90"/>
                <w:tab w:val="left" w:pos="964"/>
              </w:tabs>
              <w:autoSpaceDE w:val="0"/>
              <w:autoSpaceDN w:val="0"/>
              <w:adjustRightInd w:val="0"/>
              <w:jc w:val="center"/>
              <w:rPr>
                <w:b/>
                <w:color w:val="000000"/>
              </w:rPr>
            </w:pPr>
            <w:r w:rsidRPr="00D761FC">
              <w:rPr>
                <w:b/>
                <w:color w:val="000000"/>
              </w:rPr>
              <w:t>Podjetje</w:t>
            </w:r>
          </w:p>
          <w:p w:rsidR="00D761FC" w:rsidRPr="00D761FC" w:rsidRDefault="00D761FC" w:rsidP="00D761FC">
            <w:pPr>
              <w:widowControl w:val="0"/>
              <w:tabs>
                <w:tab w:val="left" w:pos="90"/>
                <w:tab w:val="left" w:pos="964"/>
              </w:tabs>
              <w:autoSpaceDE w:val="0"/>
              <w:autoSpaceDN w:val="0"/>
              <w:adjustRightInd w:val="0"/>
              <w:jc w:val="center"/>
              <w:rPr>
                <w:b/>
                <w:color w:val="000000"/>
              </w:rPr>
            </w:pPr>
          </w:p>
        </w:tc>
        <w:tc>
          <w:tcPr>
            <w:tcW w:w="2693" w:type="dxa"/>
            <w:vAlign w:val="center"/>
          </w:tcPr>
          <w:p w:rsidR="00D761FC" w:rsidRPr="00D761FC" w:rsidRDefault="00D761FC" w:rsidP="00D761FC">
            <w:pPr>
              <w:widowControl w:val="0"/>
              <w:tabs>
                <w:tab w:val="left" w:pos="90"/>
                <w:tab w:val="left" w:pos="964"/>
              </w:tabs>
              <w:autoSpaceDE w:val="0"/>
              <w:autoSpaceDN w:val="0"/>
              <w:adjustRightInd w:val="0"/>
              <w:jc w:val="center"/>
              <w:rPr>
                <w:b/>
                <w:color w:val="000000"/>
              </w:rPr>
            </w:pPr>
            <w:r w:rsidRPr="00D761FC">
              <w:rPr>
                <w:b/>
                <w:color w:val="000000"/>
              </w:rPr>
              <w:t>Ime in priimek zakonitega zastopnika</w:t>
            </w:r>
          </w:p>
        </w:tc>
        <w:tc>
          <w:tcPr>
            <w:tcW w:w="2126" w:type="dxa"/>
            <w:vAlign w:val="center"/>
          </w:tcPr>
          <w:p w:rsidR="00D761FC" w:rsidRPr="00D761FC" w:rsidRDefault="00D761FC" w:rsidP="00D761FC">
            <w:pPr>
              <w:widowControl w:val="0"/>
              <w:tabs>
                <w:tab w:val="left" w:pos="90"/>
                <w:tab w:val="left" w:pos="964"/>
              </w:tabs>
              <w:autoSpaceDE w:val="0"/>
              <w:autoSpaceDN w:val="0"/>
              <w:adjustRightInd w:val="0"/>
              <w:jc w:val="center"/>
              <w:rPr>
                <w:b/>
                <w:color w:val="000000"/>
              </w:rPr>
            </w:pPr>
            <w:r w:rsidRPr="00D761FC">
              <w:rPr>
                <w:b/>
                <w:color w:val="000000"/>
              </w:rPr>
              <w:t>Podpis in žig</w:t>
            </w:r>
          </w:p>
        </w:tc>
        <w:tc>
          <w:tcPr>
            <w:tcW w:w="2127" w:type="dxa"/>
            <w:vAlign w:val="center"/>
          </w:tcPr>
          <w:p w:rsidR="00D761FC" w:rsidRPr="00D761FC" w:rsidRDefault="00D761FC" w:rsidP="00D761FC">
            <w:pPr>
              <w:widowControl w:val="0"/>
              <w:tabs>
                <w:tab w:val="left" w:pos="90"/>
                <w:tab w:val="left" w:pos="964"/>
              </w:tabs>
              <w:autoSpaceDE w:val="0"/>
              <w:autoSpaceDN w:val="0"/>
              <w:adjustRightInd w:val="0"/>
              <w:jc w:val="center"/>
              <w:rPr>
                <w:b/>
                <w:color w:val="000000"/>
              </w:rPr>
            </w:pPr>
            <w:r w:rsidRPr="00D761FC">
              <w:rPr>
                <w:b/>
                <w:color w:val="000000"/>
              </w:rPr>
              <w:t>Kraj in datum</w:t>
            </w:r>
          </w:p>
        </w:tc>
      </w:tr>
      <w:tr w:rsidR="00D761FC" w:rsidTr="008077B3">
        <w:tc>
          <w:tcPr>
            <w:tcW w:w="3227" w:type="dxa"/>
          </w:tcPr>
          <w:p w:rsidR="00D761FC" w:rsidRDefault="00D761FC" w:rsidP="00D761FC">
            <w:pPr>
              <w:widowControl w:val="0"/>
              <w:tabs>
                <w:tab w:val="left" w:pos="90"/>
                <w:tab w:val="left" w:pos="964"/>
              </w:tabs>
              <w:autoSpaceDE w:val="0"/>
              <w:autoSpaceDN w:val="0"/>
              <w:adjustRightInd w:val="0"/>
              <w:jc w:val="center"/>
              <w:rPr>
                <w:color w:val="000000"/>
              </w:rPr>
            </w:pPr>
            <w:r>
              <w:rPr>
                <w:color w:val="000000"/>
              </w:rPr>
              <w:t>Vodilno podjetje:</w:t>
            </w:r>
          </w:p>
          <w:p w:rsidR="00D761FC" w:rsidRDefault="00D761FC"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p w:rsidR="008077B3" w:rsidRDefault="008077B3"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tc>
        <w:tc>
          <w:tcPr>
            <w:tcW w:w="2693" w:type="dxa"/>
          </w:tcPr>
          <w:p w:rsidR="00D761FC" w:rsidRDefault="00D761FC" w:rsidP="00D761FC">
            <w:pPr>
              <w:widowControl w:val="0"/>
              <w:tabs>
                <w:tab w:val="left" w:pos="90"/>
                <w:tab w:val="left" w:pos="964"/>
              </w:tabs>
              <w:autoSpaceDE w:val="0"/>
              <w:autoSpaceDN w:val="0"/>
              <w:adjustRightInd w:val="0"/>
              <w:jc w:val="both"/>
              <w:rPr>
                <w:color w:val="000000"/>
              </w:rPr>
            </w:pPr>
          </w:p>
        </w:tc>
        <w:tc>
          <w:tcPr>
            <w:tcW w:w="2126" w:type="dxa"/>
          </w:tcPr>
          <w:p w:rsidR="00D761FC" w:rsidRDefault="00D761FC" w:rsidP="00D761FC">
            <w:pPr>
              <w:widowControl w:val="0"/>
              <w:tabs>
                <w:tab w:val="left" w:pos="90"/>
                <w:tab w:val="left" w:pos="964"/>
              </w:tabs>
              <w:autoSpaceDE w:val="0"/>
              <w:autoSpaceDN w:val="0"/>
              <w:adjustRightInd w:val="0"/>
              <w:jc w:val="both"/>
              <w:rPr>
                <w:color w:val="000000"/>
              </w:rPr>
            </w:pPr>
          </w:p>
        </w:tc>
        <w:tc>
          <w:tcPr>
            <w:tcW w:w="2127" w:type="dxa"/>
          </w:tcPr>
          <w:p w:rsidR="00D761FC" w:rsidRDefault="00D761FC" w:rsidP="00D761FC">
            <w:pPr>
              <w:widowControl w:val="0"/>
              <w:tabs>
                <w:tab w:val="left" w:pos="90"/>
                <w:tab w:val="left" w:pos="964"/>
              </w:tabs>
              <w:autoSpaceDE w:val="0"/>
              <w:autoSpaceDN w:val="0"/>
              <w:adjustRightInd w:val="0"/>
              <w:jc w:val="both"/>
              <w:rPr>
                <w:color w:val="000000"/>
              </w:rPr>
            </w:pPr>
          </w:p>
        </w:tc>
      </w:tr>
      <w:tr w:rsidR="00D761FC" w:rsidTr="008077B3">
        <w:tc>
          <w:tcPr>
            <w:tcW w:w="3227" w:type="dxa"/>
          </w:tcPr>
          <w:p w:rsidR="00D761FC" w:rsidRDefault="00D761FC" w:rsidP="00D761FC">
            <w:pPr>
              <w:widowControl w:val="0"/>
              <w:tabs>
                <w:tab w:val="left" w:pos="90"/>
                <w:tab w:val="left" w:pos="964"/>
              </w:tabs>
              <w:autoSpaceDE w:val="0"/>
              <w:autoSpaceDN w:val="0"/>
              <w:adjustRightInd w:val="0"/>
              <w:jc w:val="center"/>
              <w:rPr>
                <w:color w:val="000000"/>
              </w:rPr>
            </w:pPr>
            <w:r>
              <w:rPr>
                <w:color w:val="000000"/>
              </w:rPr>
              <w:t>Partner 1:</w:t>
            </w:r>
          </w:p>
          <w:p w:rsidR="00D761FC" w:rsidRDefault="00D761FC"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p w:rsidR="008077B3" w:rsidRDefault="008077B3"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tc>
        <w:tc>
          <w:tcPr>
            <w:tcW w:w="2693" w:type="dxa"/>
          </w:tcPr>
          <w:p w:rsidR="00D761FC" w:rsidRDefault="00D761FC" w:rsidP="00D761FC">
            <w:pPr>
              <w:widowControl w:val="0"/>
              <w:tabs>
                <w:tab w:val="left" w:pos="90"/>
                <w:tab w:val="left" w:pos="964"/>
              </w:tabs>
              <w:autoSpaceDE w:val="0"/>
              <w:autoSpaceDN w:val="0"/>
              <w:adjustRightInd w:val="0"/>
              <w:jc w:val="both"/>
              <w:rPr>
                <w:color w:val="000000"/>
              </w:rPr>
            </w:pPr>
          </w:p>
        </w:tc>
        <w:tc>
          <w:tcPr>
            <w:tcW w:w="2126" w:type="dxa"/>
          </w:tcPr>
          <w:p w:rsidR="00D761FC" w:rsidRDefault="00D761FC" w:rsidP="00D761FC">
            <w:pPr>
              <w:widowControl w:val="0"/>
              <w:tabs>
                <w:tab w:val="left" w:pos="90"/>
                <w:tab w:val="left" w:pos="964"/>
              </w:tabs>
              <w:autoSpaceDE w:val="0"/>
              <w:autoSpaceDN w:val="0"/>
              <w:adjustRightInd w:val="0"/>
              <w:jc w:val="both"/>
              <w:rPr>
                <w:color w:val="000000"/>
              </w:rPr>
            </w:pPr>
          </w:p>
        </w:tc>
        <w:tc>
          <w:tcPr>
            <w:tcW w:w="2127" w:type="dxa"/>
          </w:tcPr>
          <w:p w:rsidR="00D761FC" w:rsidRDefault="00D761FC" w:rsidP="00D761FC">
            <w:pPr>
              <w:widowControl w:val="0"/>
              <w:tabs>
                <w:tab w:val="left" w:pos="90"/>
                <w:tab w:val="left" w:pos="964"/>
              </w:tabs>
              <w:autoSpaceDE w:val="0"/>
              <w:autoSpaceDN w:val="0"/>
              <w:adjustRightInd w:val="0"/>
              <w:jc w:val="both"/>
              <w:rPr>
                <w:color w:val="000000"/>
              </w:rPr>
            </w:pPr>
          </w:p>
        </w:tc>
      </w:tr>
      <w:tr w:rsidR="00D761FC" w:rsidTr="008077B3">
        <w:tc>
          <w:tcPr>
            <w:tcW w:w="3227" w:type="dxa"/>
          </w:tcPr>
          <w:p w:rsidR="00D761FC" w:rsidRDefault="00D761FC" w:rsidP="00D761FC">
            <w:pPr>
              <w:widowControl w:val="0"/>
              <w:tabs>
                <w:tab w:val="left" w:pos="90"/>
                <w:tab w:val="left" w:pos="964"/>
              </w:tabs>
              <w:autoSpaceDE w:val="0"/>
              <w:autoSpaceDN w:val="0"/>
              <w:adjustRightInd w:val="0"/>
              <w:jc w:val="center"/>
              <w:rPr>
                <w:color w:val="000000"/>
              </w:rPr>
            </w:pPr>
            <w:r>
              <w:rPr>
                <w:color w:val="000000"/>
              </w:rPr>
              <w:t>Partner 2:</w:t>
            </w:r>
          </w:p>
          <w:p w:rsidR="00D761FC" w:rsidRDefault="00D761FC"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p w:rsidR="008077B3" w:rsidRDefault="008077B3"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tc>
        <w:tc>
          <w:tcPr>
            <w:tcW w:w="2693" w:type="dxa"/>
          </w:tcPr>
          <w:p w:rsidR="00D761FC" w:rsidRDefault="00D761FC" w:rsidP="00D761FC">
            <w:pPr>
              <w:widowControl w:val="0"/>
              <w:tabs>
                <w:tab w:val="left" w:pos="90"/>
                <w:tab w:val="left" w:pos="964"/>
              </w:tabs>
              <w:autoSpaceDE w:val="0"/>
              <w:autoSpaceDN w:val="0"/>
              <w:adjustRightInd w:val="0"/>
              <w:jc w:val="both"/>
              <w:rPr>
                <w:color w:val="000000"/>
              </w:rPr>
            </w:pPr>
          </w:p>
        </w:tc>
        <w:tc>
          <w:tcPr>
            <w:tcW w:w="2126" w:type="dxa"/>
          </w:tcPr>
          <w:p w:rsidR="00D761FC" w:rsidRDefault="00D761FC" w:rsidP="00D761FC">
            <w:pPr>
              <w:widowControl w:val="0"/>
              <w:tabs>
                <w:tab w:val="left" w:pos="90"/>
                <w:tab w:val="left" w:pos="964"/>
              </w:tabs>
              <w:autoSpaceDE w:val="0"/>
              <w:autoSpaceDN w:val="0"/>
              <w:adjustRightInd w:val="0"/>
              <w:jc w:val="both"/>
              <w:rPr>
                <w:color w:val="000000"/>
              </w:rPr>
            </w:pPr>
          </w:p>
        </w:tc>
        <w:tc>
          <w:tcPr>
            <w:tcW w:w="2127" w:type="dxa"/>
          </w:tcPr>
          <w:p w:rsidR="00D761FC" w:rsidRDefault="00D761FC" w:rsidP="00D761FC">
            <w:pPr>
              <w:widowControl w:val="0"/>
              <w:tabs>
                <w:tab w:val="left" w:pos="90"/>
                <w:tab w:val="left" w:pos="964"/>
              </w:tabs>
              <w:autoSpaceDE w:val="0"/>
              <w:autoSpaceDN w:val="0"/>
              <w:adjustRightInd w:val="0"/>
              <w:jc w:val="both"/>
              <w:rPr>
                <w:color w:val="000000"/>
              </w:rPr>
            </w:pPr>
          </w:p>
        </w:tc>
      </w:tr>
      <w:tr w:rsidR="00D761FC" w:rsidTr="008077B3">
        <w:tc>
          <w:tcPr>
            <w:tcW w:w="3227" w:type="dxa"/>
          </w:tcPr>
          <w:p w:rsidR="00D761FC" w:rsidRDefault="00D761FC" w:rsidP="00D761FC">
            <w:pPr>
              <w:widowControl w:val="0"/>
              <w:tabs>
                <w:tab w:val="left" w:pos="90"/>
                <w:tab w:val="left" w:pos="964"/>
              </w:tabs>
              <w:autoSpaceDE w:val="0"/>
              <w:autoSpaceDN w:val="0"/>
              <w:adjustRightInd w:val="0"/>
              <w:jc w:val="center"/>
              <w:rPr>
                <w:color w:val="000000"/>
              </w:rPr>
            </w:pPr>
            <w:r>
              <w:rPr>
                <w:color w:val="000000"/>
              </w:rPr>
              <w:t>Partner 3:</w:t>
            </w:r>
          </w:p>
          <w:p w:rsidR="00D761FC" w:rsidRDefault="00D761FC"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p w:rsidR="008077B3" w:rsidRDefault="008077B3" w:rsidP="00D761FC">
            <w:pPr>
              <w:widowControl w:val="0"/>
              <w:tabs>
                <w:tab w:val="left" w:pos="90"/>
                <w:tab w:val="left" w:pos="964"/>
              </w:tabs>
              <w:autoSpaceDE w:val="0"/>
              <w:autoSpaceDN w:val="0"/>
              <w:adjustRightInd w:val="0"/>
              <w:jc w:val="center"/>
              <w:rPr>
                <w:color w:val="000000"/>
              </w:rPr>
            </w:pPr>
          </w:p>
          <w:p w:rsidR="00D761FC" w:rsidRDefault="00D761FC" w:rsidP="00D761FC">
            <w:pPr>
              <w:widowControl w:val="0"/>
              <w:tabs>
                <w:tab w:val="left" w:pos="90"/>
                <w:tab w:val="left" w:pos="964"/>
              </w:tabs>
              <w:autoSpaceDE w:val="0"/>
              <w:autoSpaceDN w:val="0"/>
              <w:adjustRightInd w:val="0"/>
              <w:jc w:val="center"/>
              <w:rPr>
                <w:color w:val="000000"/>
              </w:rPr>
            </w:pPr>
          </w:p>
        </w:tc>
        <w:tc>
          <w:tcPr>
            <w:tcW w:w="2693" w:type="dxa"/>
          </w:tcPr>
          <w:p w:rsidR="00D761FC" w:rsidRDefault="00D761FC" w:rsidP="00D761FC">
            <w:pPr>
              <w:widowControl w:val="0"/>
              <w:tabs>
                <w:tab w:val="left" w:pos="90"/>
                <w:tab w:val="left" w:pos="964"/>
              </w:tabs>
              <w:autoSpaceDE w:val="0"/>
              <w:autoSpaceDN w:val="0"/>
              <w:adjustRightInd w:val="0"/>
              <w:jc w:val="both"/>
              <w:rPr>
                <w:color w:val="000000"/>
              </w:rPr>
            </w:pPr>
          </w:p>
        </w:tc>
        <w:tc>
          <w:tcPr>
            <w:tcW w:w="2126" w:type="dxa"/>
          </w:tcPr>
          <w:p w:rsidR="00D761FC" w:rsidRDefault="00D761FC" w:rsidP="00D761FC">
            <w:pPr>
              <w:widowControl w:val="0"/>
              <w:tabs>
                <w:tab w:val="left" w:pos="90"/>
                <w:tab w:val="left" w:pos="964"/>
              </w:tabs>
              <w:autoSpaceDE w:val="0"/>
              <w:autoSpaceDN w:val="0"/>
              <w:adjustRightInd w:val="0"/>
              <w:jc w:val="both"/>
              <w:rPr>
                <w:color w:val="000000"/>
              </w:rPr>
            </w:pPr>
          </w:p>
        </w:tc>
        <w:tc>
          <w:tcPr>
            <w:tcW w:w="2127" w:type="dxa"/>
          </w:tcPr>
          <w:p w:rsidR="00D761FC" w:rsidRDefault="00D761FC" w:rsidP="00D761FC">
            <w:pPr>
              <w:widowControl w:val="0"/>
              <w:tabs>
                <w:tab w:val="left" w:pos="90"/>
                <w:tab w:val="left" w:pos="964"/>
              </w:tabs>
              <w:autoSpaceDE w:val="0"/>
              <w:autoSpaceDN w:val="0"/>
              <w:adjustRightInd w:val="0"/>
              <w:jc w:val="both"/>
              <w:rPr>
                <w:color w:val="000000"/>
              </w:rPr>
            </w:pPr>
          </w:p>
        </w:tc>
      </w:tr>
    </w:tbl>
    <w:p w:rsidR="00D761FC" w:rsidRPr="00D761FC" w:rsidRDefault="00D761FC" w:rsidP="00D761FC">
      <w:pPr>
        <w:widowControl w:val="0"/>
        <w:tabs>
          <w:tab w:val="left" w:pos="90"/>
          <w:tab w:val="left" w:pos="964"/>
        </w:tabs>
        <w:autoSpaceDE w:val="0"/>
        <w:autoSpaceDN w:val="0"/>
        <w:adjustRightInd w:val="0"/>
        <w:jc w:val="both"/>
        <w:rPr>
          <w:color w:val="000000"/>
        </w:rPr>
      </w:pPr>
    </w:p>
    <w:p w:rsidR="005E5786" w:rsidRDefault="00D761FC" w:rsidP="005E5786">
      <w:pPr>
        <w:jc w:val="both"/>
      </w:pPr>
      <w:r>
        <w:t>Zavedamo se, da lahko kot ponudnik nastopamo zgolj v eni ponudbi. V primeru, da ponudnik nastopa v več ponudbah hkrati, diskvalificira vse ponudbe, v katerih nastopa.</w:t>
      </w:r>
    </w:p>
    <w:p w:rsidR="005E5786" w:rsidRDefault="005E5786" w:rsidP="005E5786">
      <w:pPr>
        <w:jc w:val="both"/>
      </w:pPr>
    </w:p>
    <w:p w:rsidR="005E5786" w:rsidRDefault="005E5786" w:rsidP="005E5786">
      <w:pPr>
        <w:jc w:val="both"/>
      </w:pPr>
    </w:p>
    <w:p w:rsidR="005E5786" w:rsidRDefault="005E5786" w:rsidP="005E5786">
      <w:pPr>
        <w:jc w:val="both"/>
      </w:pPr>
    </w:p>
    <w:p w:rsidR="005E5786" w:rsidRDefault="005E5786" w:rsidP="005E5786">
      <w:pPr>
        <w:jc w:val="both"/>
      </w:pPr>
    </w:p>
    <w:p w:rsidR="005E5786" w:rsidRDefault="005E5786" w:rsidP="005E5786">
      <w:pPr>
        <w:jc w:val="both"/>
      </w:pPr>
    </w:p>
    <w:tbl>
      <w:tblPr>
        <w:tblW w:w="0" w:type="auto"/>
        <w:tblCellMar>
          <w:left w:w="0" w:type="dxa"/>
          <w:right w:w="0" w:type="dxa"/>
        </w:tblCellMar>
        <w:tblLook w:val="04A0" w:firstRow="1" w:lastRow="0" w:firstColumn="1" w:lastColumn="0" w:noHBand="0" w:noVBand="1"/>
      </w:tblPr>
      <w:tblGrid>
        <w:gridCol w:w="1559"/>
        <w:gridCol w:w="1871"/>
        <w:gridCol w:w="2067"/>
        <w:gridCol w:w="3573"/>
      </w:tblGrid>
      <w:tr w:rsidR="005E5786" w:rsidTr="008077B3">
        <w:tc>
          <w:tcPr>
            <w:tcW w:w="3430" w:type="dxa"/>
            <w:gridSpan w:val="2"/>
            <w:hideMark/>
          </w:tcPr>
          <w:p w:rsidR="005E5786" w:rsidRDefault="005E5786">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5E5786" w:rsidRDefault="005E5786">
            <w:pPr>
              <w:widowControl w:val="0"/>
              <w:tabs>
                <w:tab w:val="left" w:pos="5580"/>
              </w:tabs>
              <w:autoSpaceDE w:val="0"/>
              <w:autoSpaceDN w:val="0"/>
              <w:adjustRightInd w:val="0"/>
              <w:spacing w:before="48"/>
              <w:jc w:val="center"/>
              <w:rPr>
                <w:rFonts w:cs="Arial"/>
                <w:color w:val="000000"/>
              </w:rPr>
            </w:pPr>
          </w:p>
        </w:tc>
        <w:tc>
          <w:tcPr>
            <w:tcW w:w="3573" w:type="dxa"/>
            <w:hideMark/>
          </w:tcPr>
          <w:p w:rsidR="005E5786" w:rsidRDefault="005E5786">
            <w:pPr>
              <w:widowControl w:val="0"/>
              <w:tabs>
                <w:tab w:val="left" w:pos="5580"/>
              </w:tabs>
              <w:autoSpaceDE w:val="0"/>
              <w:autoSpaceDN w:val="0"/>
              <w:adjustRightInd w:val="0"/>
              <w:spacing w:before="48"/>
              <w:jc w:val="center"/>
              <w:rPr>
                <w:rFonts w:cs="Arial"/>
                <w:color w:val="000000"/>
              </w:rPr>
            </w:pPr>
            <w:r>
              <w:rPr>
                <w:rFonts w:cs="Arial"/>
                <w:color w:val="000000"/>
              </w:rPr>
              <w:t>Ži</w:t>
            </w:r>
            <w:r w:rsidR="00D761FC">
              <w:rPr>
                <w:rFonts w:cs="Arial"/>
                <w:color w:val="000000"/>
              </w:rPr>
              <w:t>g in podpis pooblaščenca</w:t>
            </w:r>
            <w:r>
              <w:rPr>
                <w:rFonts w:cs="Arial"/>
                <w:color w:val="000000"/>
              </w:rPr>
              <w:t>:</w:t>
            </w:r>
          </w:p>
        </w:tc>
      </w:tr>
      <w:tr w:rsidR="005E5786" w:rsidTr="008077B3">
        <w:tc>
          <w:tcPr>
            <w:tcW w:w="3430" w:type="dxa"/>
            <w:gridSpan w:val="2"/>
            <w:tcBorders>
              <w:top w:val="nil"/>
              <w:left w:val="nil"/>
              <w:bottom w:val="single" w:sz="4" w:space="0" w:color="auto"/>
              <w:right w:val="nil"/>
            </w:tcBorders>
          </w:tcPr>
          <w:p w:rsidR="005E5786" w:rsidRDefault="005E5786">
            <w:pPr>
              <w:widowControl w:val="0"/>
              <w:tabs>
                <w:tab w:val="left" w:pos="5580"/>
              </w:tabs>
              <w:autoSpaceDE w:val="0"/>
              <w:autoSpaceDN w:val="0"/>
              <w:adjustRightInd w:val="0"/>
              <w:spacing w:before="48"/>
              <w:jc w:val="both"/>
              <w:rPr>
                <w:rFonts w:cs="Arial"/>
                <w:color w:val="000000"/>
              </w:rPr>
            </w:pPr>
          </w:p>
          <w:p w:rsidR="005E5786" w:rsidRDefault="005E5786">
            <w:pPr>
              <w:widowControl w:val="0"/>
              <w:tabs>
                <w:tab w:val="left" w:pos="5580"/>
              </w:tabs>
              <w:autoSpaceDE w:val="0"/>
              <w:autoSpaceDN w:val="0"/>
              <w:adjustRightInd w:val="0"/>
              <w:spacing w:before="48"/>
              <w:jc w:val="both"/>
              <w:rPr>
                <w:rFonts w:cs="Arial"/>
                <w:color w:val="000000"/>
              </w:rPr>
            </w:pPr>
          </w:p>
        </w:tc>
        <w:tc>
          <w:tcPr>
            <w:tcW w:w="2067" w:type="dxa"/>
          </w:tcPr>
          <w:p w:rsidR="005E5786" w:rsidRDefault="005E5786">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5E5786" w:rsidRDefault="005E5786">
            <w:pPr>
              <w:widowControl w:val="0"/>
              <w:tabs>
                <w:tab w:val="left" w:pos="5580"/>
              </w:tabs>
              <w:autoSpaceDE w:val="0"/>
              <w:autoSpaceDN w:val="0"/>
              <w:adjustRightInd w:val="0"/>
              <w:spacing w:before="48"/>
              <w:jc w:val="both"/>
              <w:rPr>
                <w:rFonts w:cs="Arial"/>
                <w:color w:val="000000"/>
              </w:rPr>
            </w:pPr>
          </w:p>
          <w:p w:rsidR="005E5786" w:rsidRDefault="005E5786">
            <w:pPr>
              <w:widowControl w:val="0"/>
              <w:tabs>
                <w:tab w:val="left" w:pos="5580"/>
              </w:tabs>
              <w:autoSpaceDE w:val="0"/>
              <w:autoSpaceDN w:val="0"/>
              <w:adjustRightInd w:val="0"/>
              <w:spacing w:before="48"/>
              <w:jc w:val="both"/>
              <w:rPr>
                <w:rFonts w:cs="Arial"/>
                <w:color w:val="000000"/>
              </w:rPr>
            </w:pPr>
          </w:p>
        </w:tc>
      </w:tr>
      <w:tr w:rsidR="00D85256" w:rsidTr="008077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After w:val="3"/>
          <w:wAfter w:w="7511"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rsidR="00D85256" w:rsidRDefault="00D85256" w:rsidP="00BF1798">
            <w:pPr>
              <w:jc w:val="both"/>
              <w:rPr>
                <w:b/>
                <w:szCs w:val="24"/>
                <w:lang w:eastAsia="en-US"/>
              </w:rPr>
            </w:pPr>
            <w:r>
              <w:rPr>
                <w:b/>
              </w:rPr>
              <w:lastRenderedPageBreak/>
              <w:t xml:space="preserve">Obrazec št. </w:t>
            </w:r>
            <w:r w:rsidR="00BF1798">
              <w:rPr>
                <w:b/>
              </w:rPr>
              <w:t>3</w:t>
            </w:r>
          </w:p>
        </w:tc>
      </w:tr>
    </w:tbl>
    <w:p w:rsidR="00D85256" w:rsidRDefault="00D85256" w:rsidP="00D85256">
      <w:pPr>
        <w:rPr>
          <w:rFonts w:cs="Arial"/>
          <w:lang w:eastAsia="en-US"/>
        </w:rPr>
      </w:pPr>
    </w:p>
    <w:p w:rsidR="00D85256" w:rsidRDefault="00D85256" w:rsidP="00D85256">
      <w:pPr>
        <w:widowControl w:val="0"/>
        <w:tabs>
          <w:tab w:val="left" w:pos="90"/>
          <w:tab w:val="left" w:pos="964"/>
        </w:tabs>
        <w:autoSpaceDE w:val="0"/>
        <w:autoSpaceDN w:val="0"/>
        <w:adjustRightInd w:val="0"/>
        <w:rPr>
          <w:color w:val="000000"/>
        </w:rPr>
      </w:pPr>
    </w:p>
    <w:p w:rsidR="0093217D" w:rsidRDefault="0093217D" w:rsidP="0093217D">
      <w:pPr>
        <w:pStyle w:val="BodyText"/>
        <w:jc w:val="center"/>
        <w:rPr>
          <w:b/>
          <w:sz w:val="24"/>
        </w:rPr>
      </w:pPr>
      <w:r>
        <w:rPr>
          <w:b/>
          <w:sz w:val="24"/>
        </w:rPr>
        <w:t>IZJAVA O PONUDBI  S PODIZVAJALCI</w:t>
      </w:r>
    </w:p>
    <w:p w:rsidR="0093217D" w:rsidRDefault="0093217D" w:rsidP="0093217D">
      <w:pPr>
        <w:widowControl w:val="0"/>
        <w:tabs>
          <w:tab w:val="left" w:pos="90"/>
          <w:tab w:val="left" w:pos="964"/>
        </w:tabs>
        <w:autoSpaceDE w:val="0"/>
        <w:autoSpaceDN w:val="0"/>
        <w:adjustRightInd w:val="0"/>
        <w:jc w:val="both"/>
        <w:rPr>
          <w:color w:val="000000"/>
        </w:rPr>
      </w:pPr>
    </w:p>
    <w:p w:rsidR="0093217D" w:rsidRDefault="0093217D" w:rsidP="0093217D">
      <w:pPr>
        <w:widowControl w:val="0"/>
        <w:tabs>
          <w:tab w:val="left" w:pos="90"/>
          <w:tab w:val="left" w:pos="964"/>
        </w:tabs>
        <w:autoSpaceDE w:val="0"/>
        <w:autoSpaceDN w:val="0"/>
        <w:adjustRightInd w:val="0"/>
        <w:jc w:val="both"/>
        <w:rPr>
          <w:rFonts w:cs="Arial"/>
          <w:noProof/>
        </w:rPr>
      </w:pPr>
      <w:r>
        <w:rPr>
          <w:rFonts w:cs="Arial"/>
          <w:noProof/>
        </w:rPr>
        <w:t xml:space="preserve">Ponudnik _________________________________________________________________________ </w:t>
      </w:r>
    </w:p>
    <w:p w:rsidR="0093217D" w:rsidRDefault="0093217D" w:rsidP="0093217D">
      <w:pPr>
        <w:widowControl w:val="0"/>
        <w:tabs>
          <w:tab w:val="left" w:pos="90"/>
          <w:tab w:val="left" w:pos="964"/>
        </w:tabs>
        <w:autoSpaceDE w:val="0"/>
        <w:autoSpaceDN w:val="0"/>
        <w:adjustRightInd w:val="0"/>
        <w:jc w:val="both"/>
        <w:rPr>
          <w:rFonts w:cs="Arial"/>
          <w:noProof/>
        </w:rPr>
      </w:pPr>
    </w:p>
    <w:p w:rsidR="00B71A1E" w:rsidRDefault="00B71A1E" w:rsidP="0093217D">
      <w:pPr>
        <w:widowControl w:val="0"/>
        <w:tabs>
          <w:tab w:val="left" w:pos="90"/>
          <w:tab w:val="left" w:pos="964"/>
        </w:tabs>
        <w:autoSpaceDE w:val="0"/>
        <w:autoSpaceDN w:val="0"/>
        <w:adjustRightInd w:val="0"/>
        <w:jc w:val="both"/>
        <w:rPr>
          <w:rFonts w:cs="Arial"/>
          <w:noProof/>
        </w:rPr>
      </w:pPr>
    </w:p>
    <w:p w:rsidR="00B71A1E" w:rsidRDefault="00B71A1E" w:rsidP="00B71A1E">
      <w:pPr>
        <w:widowControl w:val="0"/>
        <w:tabs>
          <w:tab w:val="left" w:pos="90"/>
          <w:tab w:val="left" w:pos="964"/>
        </w:tabs>
        <w:autoSpaceDE w:val="0"/>
        <w:autoSpaceDN w:val="0"/>
        <w:adjustRightInd w:val="0"/>
        <w:jc w:val="center"/>
        <w:rPr>
          <w:rFonts w:cs="Arial"/>
          <w:noProof/>
        </w:rPr>
      </w:pPr>
      <w:r>
        <w:rPr>
          <w:rFonts w:cs="Arial"/>
          <w:noProof/>
        </w:rPr>
        <w:t>IZJAVLJAMO</w:t>
      </w:r>
      <w:r w:rsidR="0093217D">
        <w:rPr>
          <w:rFonts w:cs="Arial"/>
          <w:noProof/>
        </w:rPr>
        <w:t>,</w:t>
      </w:r>
    </w:p>
    <w:p w:rsidR="00B71A1E" w:rsidRDefault="00B71A1E" w:rsidP="00B71A1E">
      <w:pPr>
        <w:widowControl w:val="0"/>
        <w:tabs>
          <w:tab w:val="left" w:pos="90"/>
          <w:tab w:val="left" w:pos="964"/>
        </w:tabs>
        <w:autoSpaceDE w:val="0"/>
        <w:autoSpaceDN w:val="0"/>
        <w:adjustRightInd w:val="0"/>
        <w:jc w:val="center"/>
        <w:rPr>
          <w:rFonts w:cs="Arial"/>
          <w:noProof/>
        </w:rPr>
      </w:pPr>
    </w:p>
    <w:p w:rsidR="00B71A1E" w:rsidRDefault="00B71A1E" w:rsidP="0093217D">
      <w:pPr>
        <w:widowControl w:val="0"/>
        <w:tabs>
          <w:tab w:val="left" w:pos="90"/>
          <w:tab w:val="left" w:pos="964"/>
        </w:tabs>
        <w:autoSpaceDE w:val="0"/>
        <w:autoSpaceDN w:val="0"/>
        <w:adjustRightInd w:val="0"/>
        <w:jc w:val="both"/>
        <w:rPr>
          <w:rFonts w:cs="Arial"/>
          <w:noProof/>
        </w:rPr>
      </w:pPr>
    </w:p>
    <w:p w:rsidR="0093217D" w:rsidRDefault="0093217D" w:rsidP="0093217D">
      <w:pPr>
        <w:widowControl w:val="0"/>
        <w:tabs>
          <w:tab w:val="left" w:pos="90"/>
          <w:tab w:val="left" w:pos="964"/>
        </w:tabs>
        <w:autoSpaceDE w:val="0"/>
        <w:autoSpaceDN w:val="0"/>
        <w:adjustRightInd w:val="0"/>
        <w:jc w:val="both"/>
      </w:pPr>
      <w:r>
        <w:rPr>
          <w:rFonts w:cs="Arial"/>
          <w:noProof/>
        </w:rPr>
        <w:t xml:space="preserve">da bomo pri izvedbi javnega naročila z </w:t>
      </w:r>
      <w:r w:rsidRPr="008077B3">
        <w:rPr>
          <w:rFonts w:cs="Arial"/>
          <w:noProof/>
        </w:rPr>
        <w:t>oznako</w:t>
      </w:r>
      <w:r w:rsidRPr="008077B3">
        <w:rPr>
          <w:b/>
        </w:rPr>
        <w:t xml:space="preserve"> </w:t>
      </w:r>
      <w:r w:rsidR="00151562">
        <w:rPr>
          <w:rFonts w:cs="Arial"/>
        </w:rPr>
        <w:t>JN-0023/2022</w:t>
      </w:r>
      <w:r w:rsidRPr="008077B3">
        <w:rPr>
          <w:rFonts w:cs="Arial"/>
        </w:rPr>
        <w:t xml:space="preserve"> za</w:t>
      </w:r>
      <w:r w:rsidRPr="008077B3">
        <w:rPr>
          <w:color w:val="000000"/>
        </w:rPr>
        <w:t xml:space="preserve"> predmet</w:t>
      </w:r>
      <w:r>
        <w:rPr>
          <w:color w:val="000000"/>
        </w:rPr>
        <w:t xml:space="preserve"> javnega naročila »</w:t>
      </w:r>
      <w:r w:rsidR="00151562" w:rsidRPr="00190FD5">
        <w:rPr>
          <w:b/>
        </w:rPr>
        <w:t>Vzdrževanje aktivne mrežne opreme</w:t>
      </w:r>
      <w:r>
        <w:rPr>
          <w:b/>
        </w:rPr>
        <w:t xml:space="preserve">« </w:t>
      </w:r>
      <w:r w:rsidRPr="00D85256">
        <w:t>sodelovali z nasl</w:t>
      </w:r>
      <w:r>
        <w:t>ednjimi podizvajalci</w:t>
      </w:r>
      <w:r w:rsidRPr="00D85256">
        <w:t>:</w:t>
      </w:r>
    </w:p>
    <w:p w:rsidR="0093217D" w:rsidRDefault="0093217D" w:rsidP="0093217D">
      <w:pPr>
        <w:jc w:val="both"/>
      </w:pPr>
    </w:p>
    <w:p w:rsidR="0093217D" w:rsidRPr="00D85256" w:rsidRDefault="0093217D" w:rsidP="0093217D">
      <w:pPr>
        <w:jc w:val="both"/>
      </w:pPr>
    </w:p>
    <w:tbl>
      <w:tblPr>
        <w:tblStyle w:val="TableGrid"/>
        <w:tblW w:w="9072" w:type="dxa"/>
        <w:tblInd w:w="108" w:type="dxa"/>
        <w:tblLook w:val="04A0" w:firstRow="1" w:lastRow="0" w:firstColumn="1" w:lastColumn="0" w:noHBand="0" w:noVBand="1"/>
      </w:tblPr>
      <w:tblGrid>
        <w:gridCol w:w="993"/>
        <w:gridCol w:w="8079"/>
      </w:tblGrid>
      <w:tr w:rsidR="0093217D" w:rsidTr="00B51591">
        <w:tc>
          <w:tcPr>
            <w:tcW w:w="993" w:type="dxa"/>
            <w:vAlign w:val="center"/>
          </w:tcPr>
          <w:p w:rsidR="0093217D" w:rsidRDefault="0093217D" w:rsidP="00B51591">
            <w:pPr>
              <w:jc w:val="center"/>
              <w:rPr>
                <w:b/>
              </w:rPr>
            </w:pPr>
          </w:p>
          <w:p w:rsidR="0093217D" w:rsidRDefault="0093217D" w:rsidP="00B51591">
            <w:pPr>
              <w:jc w:val="center"/>
              <w:rPr>
                <w:b/>
              </w:rPr>
            </w:pPr>
            <w:proofErr w:type="spellStart"/>
            <w:r w:rsidRPr="00D85256">
              <w:rPr>
                <w:b/>
              </w:rPr>
              <w:t>Zap</w:t>
            </w:r>
            <w:proofErr w:type="spellEnd"/>
            <w:r w:rsidRPr="00D85256">
              <w:rPr>
                <w:b/>
              </w:rPr>
              <w:t>. št.</w:t>
            </w:r>
          </w:p>
          <w:p w:rsidR="0093217D" w:rsidRPr="00D85256" w:rsidRDefault="0093217D" w:rsidP="00B51591">
            <w:pPr>
              <w:jc w:val="center"/>
              <w:rPr>
                <w:b/>
              </w:rPr>
            </w:pPr>
          </w:p>
        </w:tc>
        <w:tc>
          <w:tcPr>
            <w:tcW w:w="8079" w:type="dxa"/>
            <w:vAlign w:val="center"/>
          </w:tcPr>
          <w:p w:rsidR="0093217D" w:rsidRPr="00D85256" w:rsidRDefault="0093217D" w:rsidP="00B51591">
            <w:pPr>
              <w:jc w:val="center"/>
              <w:rPr>
                <w:b/>
              </w:rPr>
            </w:pPr>
            <w:r w:rsidRPr="00D85256">
              <w:rPr>
                <w:b/>
              </w:rPr>
              <w:t xml:space="preserve">Naziv </w:t>
            </w:r>
            <w:r>
              <w:rPr>
                <w:b/>
              </w:rPr>
              <w:t xml:space="preserve">in naslov </w:t>
            </w:r>
            <w:r w:rsidRPr="00D85256">
              <w:rPr>
                <w:b/>
              </w:rPr>
              <w:t>podizvajalca</w:t>
            </w:r>
          </w:p>
        </w:tc>
      </w:tr>
      <w:tr w:rsidR="0093217D" w:rsidTr="00B51591">
        <w:tc>
          <w:tcPr>
            <w:tcW w:w="993" w:type="dxa"/>
          </w:tcPr>
          <w:p w:rsidR="0093217D" w:rsidRDefault="0093217D" w:rsidP="00B51591">
            <w:pPr>
              <w:jc w:val="both"/>
            </w:pPr>
          </w:p>
          <w:p w:rsidR="0093217D" w:rsidRDefault="0093217D" w:rsidP="00B51591">
            <w:pPr>
              <w:jc w:val="both"/>
            </w:pPr>
          </w:p>
        </w:tc>
        <w:tc>
          <w:tcPr>
            <w:tcW w:w="8079" w:type="dxa"/>
          </w:tcPr>
          <w:p w:rsidR="0093217D" w:rsidRDefault="0093217D" w:rsidP="00B51591">
            <w:pPr>
              <w:jc w:val="both"/>
            </w:pPr>
          </w:p>
        </w:tc>
      </w:tr>
      <w:tr w:rsidR="0093217D" w:rsidTr="00B51591">
        <w:tc>
          <w:tcPr>
            <w:tcW w:w="993" w:type="dxa"/>
          </w:tcPr>
          <w:p w:rsidR="0093217D" w:rsidRDefault="0093217D" w:rsidP="00B51591">
            <w:pPr>
              <w:jc w:val="both"/>
            </w:pPr>
          </w:p>
          <w:p w:rsidR="0093217D" w:rsidRDefault="0093217D" w:rsidP="00B51591">
            <w:pPr>
              <w:jc w:val="both"/>
            </w:pPr>
          </w:p>
        </w:tc>
        <w:tc>
          <w:tcPr>
            <w:tcW w:w="8079" w:type="dxa"/>
          </w:tcPr>
          <w:p w:rsidR="0093217D" w:rsidRDefault="0093217D" w:rsidP="00B51591">
            <w:pPr>
              <w:jc w:val="both"/>
            </w:pPr>
          </w:p>
        </w:tc>
      </w:tr>
      <w:tr w:rsidR="0093217D" w:rsidTr="00B51591">
        <w:tc>
          <w:tcPr>
            <w:tcW w:w="993" w:type="dxa"/>
          </w:tcPr>
          <w:p w:rsidR="0093217D" w:rsidRDefault="0093217D" w:rsidP="00B51591">
            <w:pPr>
              <w:jc w:val="both"/>
            </w:pPr>
          </w:p>
          <w:p w:rsidR="0093217D" w:rsidRDefault="0093217D" w:rsidP="00B51591">
            <w:pPr>
              <w:jc w:val="both"/>
            </w:pPr>
          </w:p>
        </w:tc>
        <w:tc>
          <w:tcPr>
            <w:tcW w:w="8079" w:type="dxa"/>
          </w:tcPr>
          <w:p w:rsidR="0093217D" w:rsidRDefault="0093217D" w:rsidP="00B51591">
            <w:pPr>
              <w:jc w:val="both"/>
            </w:pPr>
          </w:p>
        </w:tc>
      </w:tr>
    </w:tbl>
    <w:p w:rsidR="0093217D" w:rsidRPr="00D85256" w:rsidRDefault="0093217D" w:rsidP="0093217D">
      <w:pPr>
        <w:jc w:val="both"/>
      </w:pPr>
    </w:p>
    <w:p w:rsidR="0093217D" w:rsidRDefault="0093217D" w:rsidP="0093217D">
      <w:pPr>
        <w:jc w:val="both"/>
      </w:pPr>
    </w:p>
    <w:p w:rsidR="0093217D" w:rsidRDefault="0093217D" w:rsidP="0093217D">
      <w:pPr>
        <w:jc w:val="both"/>
      </w:pPr>
    </w:p>
    <w:p w:rsidR="0093217D" w:rsidRPr="00B71A1E" w:rsidRDefault="0093217D" w:rsidP="0093217D">
      <w:pPr>
        <w:jc w:val="center"/>
      </w:pPr>
      <w:r w:rsidRPr="00B71A1E">
        <w:t>IN DAJEMO</w:t>
      </w:r>
    </w:p>
    <w:p w:rsidR="0093217D" w:rsidRPr="00B71A1E" w:rsidRDefault="0093217D" w:rsidP="0093217D">
      <w:pPr>
        <w:jc w:val="center"/>
      </w:pPr>
    </w:p>
    <w:p w:rsidR="0093217D" w:rsidRDefault="0093217D" w:rsidP="0093217D">
      <w:pPr>
        <w:jc w:val="center"/>
      </w:pPr>
      <w:r w:rsidRPr="00B71A1E">
        <w:t xml:space="preserve">POOBLASTILO ZA NEPOSREDNO PLAČEVANJE </w:t>
      </w:r>
      <w:r w:rsidR="00B71A1E">
        <w:t xml:space="preserve">ZGORAJ NAVEDENIM </w:t>
      </w:r>
      <w:r w:rsidRPr="00B71A1E">
        <w:t>NOMINIRANIM PODIZVAJALCEM,</w:t>
      </w:r>
      <w:r>
        <w:t xml:space="preserve"> </w:t>
      </w:r>
    </w:p>
    <w:p w:rsidR="0093217D" w:rsidRDefault="0093217D" w:rsidP="0093217D">
      <w:pPr>
        <w:jc w:val="center"/>
      </w:pPr>
    </w:p>
    <w:p w:rsidR="0093217D" w:rsidRDefault="0093217D" w:rsidP="0093217D">
      <w:pPr>
        <w:jc w:val="center"/>
      </w:pPr>
      <w:r>
        <w:t>V KOLIKOR TI TO ZAHTEVAJO.</w:t>
      </w:r>
    </w:p>
    <w:p w:rsidR="0093217D" w:rsidRDefault="0093217D" w:rsidP="0093217D">
      <w:pPr>
        <w:jc w:val="center"/>
      </w:pPr>
    </w:p>
    <w:p w:rsidR="0093217D" w:rsidRDefault="0093217D" w:rsidP="0093217D">
      <w:pPr>
        <w:jc w:val="center"/>
      </w:pPr>
    </w:p>
    <w:p w:rsidR="0093217D" w:rsidRDefault="0093217D" w:rsidP="0093217D">
      <w:pPr>
        <w:jc w:val="both"/>
      </w:pPr>
    </w:p>
    <w:p w:rsidR="00B71A1E" w:rsidRDefault="00B71A1E" w:rsidP="0093217D">
      <w:pPr>
        <w:jc w:val="both"/>
      </w:pPr>
    </w:p>
    <w:p w:rsidR="0093217D" w:rsidRDefault="0093217D" w:rsidP="0093217D">
      <w:pPr>
        <w:jc w:val="both"/>
      </w:pPr>
      <w:r>
        <w:t>Pooblaščamo naročnika, da na podlagi potrjenega računa oziroma situacije neposredno plačuje naše obveznosti do podizvajalcev, ki smo jih kot ponudnik navedli v zgornji tabeli in so le ti v obrazcu št. 4 »Podatki o podizvajalcu«  označili, da zahtevajo neposredno plačilo.</w:t>
      </w:r>
    </w:p>
    <w:p w:rsidR="0093217D" w:rsidRDefault="0093217D" w:rsidP="0093217D">
      <w:pPr>
        <w:jc w:val="both"/>
      </w:pPr>
    </w:p>
    <w:p w:rsidR="0093217D" w:rsidRDefault="0093217D" w:rsidP="0093217D">
      <w:pPr>
        <w:jc w:val="both"/>
      </w:pPr>
      <w:r>
        <w:t>Izpolnjeni, podpisani in žigosani obrazci št. 4 »Podatki o podizvajalcu« za vse nominirane podizvajalce so del te ponudbe.</w:t>
      </w:r>
    </w:p>
    <w:p w:rsidR="0093217D" w:rsidRDefault="0093217D" w:rsidP="0093217D">
      <w:pPr>
        <w:jc w:val="both"/>
      </w:pPr>
    </w:p>
    <w:p w:rsidR="0093217D" w:rsidRDefault="0093217D" w:rsidP="0093217D">
      <w:pPr>
        <w:jc w:val="both"/>
      </w:pPr>
    </w:p>
    <w:p w:rsidR="0093217D" w:rsidRDefault="0093217D" w:rsidP="0093217D">
      <w:pPr>
        <w:jc w:val="both"/>
      </w:pPr>
    </w:p>
    <w:p w:rsidR="0093217D" w:rsidRDefault="0093217D" w:rsidP="0093217D">
      <w:pPr>
        <w:jc w:val="both"/>
      </w:pPr>
    </w:p>
    <w:p w:rsidR="0093217D" w:rsidRDefault="0093217D" w:rsidP="0093217D"/>
    <w:tbl>
      <w:tblPr>
        <w:tblW w:w="0" w:type="auto"/>
        <w:tblCellMar>
          <w:left w:w="0" w:type="dxa"/>
          <w:right w:w="0" w:type="dxa"/>
        </w:tblCellMar>
        <w:tblLook w:val="04A0" w:firstRow="1" w:lastRow="0" w:firstColumn="1" w:lastColumn="0" w:noHBand="0" w:noVBand="1"/>
      </w:tblPr>
      <w:tblGrid>
        <w:gridCol w:w="3430"/>
        <w:gridCol w:w="2067"/>
        <w:gridCol w:w="3573"/>
      </w:tblGrid>
      <w:tr w:rsidR="0093217D" w:rsidTr="00B51591">
        <w:tc>
          <w:tcPr>
            <w:tcW w:w="3430" w:type="dxa"/>
            <w:hideMark/>
          </w:tcPr>
          <w:p w:rsidR="0093217D" w:rsidRDefault="0093217D" w:rsidP="00B51591">
            <w:pPr>
              <w:jc w:val="center"/>
              <w:rPr>
                <w:rFonts w:cs="Arial"/>
                <w:color w:val="000000"/>
              </w:rPr>
            </w:pPr>
            <w:r>
              <w:rPr>
                <w:rFonts w:cs="Arial"/>
                <w:color w:val="000000"/>
              </w:rPr>
              <w:t>Datum in kraj:</w:t>
            </w:r>
          </w:p>
        </w:tc>
        <w:tc>
          <w:tcPr>
            <w:tcW w:w="2067" w:type="dxa"/>
          </w:tcPr>
          <w:p w:rsidR="0093217D" w:rsidRDefault="0093217D" w:rsidP="00B51591">
            <w:pPr>
              <w:jc w:val="center"/>
              <w:rPr>
                <w:rFonts w:cs="Arial"/>
                <w:color w:val="000000"/>
              </w:rPr>
            </w:pPr>
          </w:p>
        </w:tc>
        <w:tc>
          <w:tcPr>
            <w:tcW w:w="3573" w:type="dxa"/>
            <w:hideMark/>
          </w:tcPr>
          <w:p w:rsidR="0093217D" w:rsidRDefault="0093217D" w:rsidP="00B51591">
            <w:pPr>
              <w:jc w:val="center"/>
              <w:rPr>
                <w:rFonts w:cs="Arial"/>
                <w:color w:val="000000"/>
              </w:rPr>
            </w:pPr>
            <w:r>
              <w:rPr>
                <w:rFonts w:cs="Arial"/>
                <w:color w:val="000000"/>
              </w:rPr>
              <w:t>Žig in podpis ponudnika:</w:t>
            </w:r>
          </w:p>
        </w:tc>
      </w:tr>
      <w:tr w:rsidR="0093217D" w:rsidTr="00B51591">
        <w:tc>
          <w:tcPr>
            <w:tcW w:w="3430" w:type="dxa"/>
            <w:tcBorders>
              <w:top w:val="nil"/>
              <w:left w:val="nil"/>
              <w:bottom w:val="single" w:sz="4" w:space="0" w:color="auto"/>
              <w:right w:val="nil"/>
            </w:tcBorders>
          </w:tcPr>
          <w:p w:rsidR="0093217D" w:rsidRDefault="0093217D" w:rsidP="00B51591">
            <w:pPr>
              <w:rPr>
                <w:rFonts w:cs="Arial"/>
                <w:color w:val="000000"/>
              </w:rPr>
            </w:pPr>
          </w:p>
          <w:p w:rsidR="0093217D" w:rsidRDefault="0093217D" w:rsidP="00B51591">
            <w:pPr>
              <w:rPr>
                <w:rFonts w:cs="Arial"/>
                <w:color w:val="000000"/>
              </w:rPr>
            </w:pPr>
          </w:p>
        </w:tc>
        <w:tc>
          <w:tcPr>
            <w:tcW w:w="2067" w:type="dxa"/>
          </w:tcPr>
          <w:p w:rsidR="0093217D" w:rsidRDefault="0093217D" w:rsidP="00B51591">
            <w:pPr>
              <w:rPr>
                <w:color w:val="FFFFFF"/>
              </w:rPr>
            </w:pPr>
          </w:p>
          <w:p w:rsidR="0093217D" w:rsidRDefault="0093217D" w:rsidP="00B51591">
            <w:pPr>
              <w:rPr>
                <w:rFonts w:cs="Arial"/>
                <w:color w:val="000000"/>
              </w:rPr>
            </w:pPr>
            <w:r>
              <w:rPr>
                <w:rStyle w:val="FootnoteReference"/>
                <w:color w:val="FFFFFF"/>
              </w:rPr>
              <w:footnoteReference w:id="4"/>
            </w:r>
          </w:p>
        </w:tc>
        <w:tc>
          <w:tcPr>
            <w:tcW w:w="3573" w:type="dxa"/>
            <w:tcBorders>
              <w:top w:val="nil"/>
              <w:left w:val="nil"/>
              <w:bottom w:val="single" w:sz="4" w:space="0" w:color="auto"/>
              <w:right w:val="nil"/>
            </w:tcBorders>
          </w:tcPr>
          <w:p w:rsidR="0093217D" w:rsidRDefault="0093217D" w:rsidP="00B51591">
            <w:pPr>
              <w:rPr>
                <w:rFonts w:cs="Arial"/>
                <w:color w:val="000000"/>
              </w:rPr>
            </w:pPr>
          </w:p>
          <w:p w:rsidR="0093217D" w:rsidRDefault="0093217D" w:rsidP="00B51591">
            <w:pPr>
              <w:rPr>
                <w:rFonts w:cs="Arial"/>
                <w:color w:val="000000"/>
              </w:rPr>
            </w:pPr>
          </w:p>
        </w:tc>
      </w:tr>
    </w:tbl>
    <w:p w:rsidR="0093217D" w:rsidRDefault="0093217D" w:rsidP="0093217D">
      <w:pPr>
        <w:jc w:val="both"/>
      </w:pPr>
    </w:p>
    <w:p w:rsidR="0093217D" w:rsidRDefault="0093217D" w:rsidP="0093217D">
      <w:pPr>
        <w:jc w:val="both"/>
      </w:pPr>
    </w:p>
    <w:p w:rsidR="0093217D" w:rsidRDefault="0093217D" w:rsidP="0093217D">
      <w:pPr>
        <w:jc w:val="both"/>
      </w:pPr>
    </w:p>
    <w:p w:rsidR="0093217D" w:rsidRDefault="0093217D" w:rsidP="0093217D">
      <w:pPr>
        <w:jc w:val="both"/>
      </w:pPr>
    </w:p>
    <w:p w:rsidR="00B71A1E" w:rsidRDefault="00B71A1E" w:rsidP="0093217D">
      <w:pPr>
        <w:jc w:val="both"/>
      </w:pPr>
    </w:p>
    <w:p w:rsidR="00151562" w:rsidRDefault="00151562" w:rsidP="0093217D">
      <w:pPr>
        <w:jc w:val="both"/>
      </w:pPr>
    </w:p>
    <w:p w:rsidR="00151562" w:rsidRDefault="00151562" w:rsidP="0093217D">
      <w:pPr>
        <w:jc w:val="both"/>
      </w:pPr>
    </w:p>
    <w:p w:rsidR="00D85256" w:rsidRDefault="00D85256" w:rsidP="005E5786">
      <w:pPr>
        <w:jc w:val="both"/>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35520" w:rsidTr="00267C57">
        <w:tc>
          <w:tcPr>
            <w:tcW w:w="1632"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BF1798">
            <w:pPr>
              <w:rPr>
                <w:b/>
                <w:szCs w:val="24"/>
              </w:rPr>
            </w:pPr>
            <w:r>
              <w:rPr>
                <w:b/>
              </w:rPr>
              <w:lastRenderedPageBreak/>
              <w:t xml:space="preserve">Obrazec št. </w:t>
            </w:r>
            <w:r w:rsidR="00BF1798">
              <w:rPr>
                <w:b/>
              </w:rPr>
              <w:t>4</w:t>
            </w:r>
          </w:p>
        </w:tc>
      </w:tr>
    </w:tbl>
    <w:p w:rsidR="00935520" w:rsidRDefault="00935520" w:rsidP="00935520">
      <w:pPr>
        <w:rPr>
          <w:rFonts w:cs="Arial"/>
          <w:lang w:eastAsia="en-US"/>
        </w:rPr>
      </w:pPr>
    </w:p>
    <w:p w:rsidR="00935520" w:rsidRDefault="00935520" w:rsidP="00935520">
      <w:pPr>
        <w:rPr>
          <w:rFonts w:cs="Arial"/>
        </w:rPr>
      </w:pPr>
    </w:p>
    <w:p w:rsidR="00935520" w:rsidRDefault="00935520" w:rsidP="00935520">
      <w:pPr>
        <w:ind w:left="454" w:hanging="454"/>
        <w:jc w:val="center"/>
        <w:rPr>
          <w:rFonts w:cs="Arial"/>
          <w:b/>
          <w:sz w:val="24"/>
          <w:szCs w:val="24"/>
        </w:rPr>
      </w:pPr>
      <w:r>
        <w:rPr>
          <w:rFonts w:cs="Arial"/>
          <w:b/>
          <w:sz w:val="24"/>
        </w:rPr>
        <w:t>PODATKI O PODIZVAJALCU</w:t>
      </w:r>
    </w:p>
    <w:p w:rsidR="00935520" w:rsidRDefault="00935520" w:rsidP="00935520">
      <w:pPr>
        <w:rPr>
          <w:rFonts w:cs="Arial"/>
        </w:rPr>
      </w:pPr>
    </w:p>
    <w:p w:rsidR="00935520" w:rsidRDefault="00935520" w:rsidP="0093552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TELEFAX:</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935520" w:rsidP="00267C57">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r w:rsidR="00935520" w:rsidTr="00267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935520" w:rsidRDefault="00D81C7C" w:rsidP="00267C57">
            <w:pPr>
              <w:rPr>
                <w:rFonts w:cs="Arial"/>
              </w:rPr>
            </w:pPr>
            <w:r>
              <w:rPr>
                <w:rFonts w:cs="Arial"/>
              </w:rPr>
              <w:t>DEL JAVNEGA NAROČILA, KI GA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rsidR="00935520" w:rsidRDefault="00935520" w:rsidP="00267C57">
            <w:pPr>
              <w:rPr>
                <w:rFonts w:cs="Arial"/>
              </w:rPr>
            </w:pPr>
          </w:p>
        </w:tc>
      </w:tr>
    </w:tbl>
    <w:p w:rsidR="00935520" w:rsidRDefault="00935520" w:rsidP="00935520">
      <w:pPr>
        <w:rPr>
          <w:rFonts w:cs="Arial"/>
          <w:lang w:eastAsia="en-US"/>
        </w:rPr>
      </w:pPr>
    </w:p>
    <w:p w:rsidR="00935520" w:rsidRDefault="00935520" w:rsidP="00935520">
      <w:pPr>
        <w:rPr>
          <w:rFonts w:cs="Arial"/>
          <w:lang w:eastAsia="en-US"/>
        </w:rPr>
      </w:pPr>
    </w:p>
    <w:p w:rsidR="00935520" w:rsidRPr="00A253A8" w:rsidRDefault="00935520" w:rsidP="00935520">
      <w:pPr>
        <w:jc w:val="center"/>
        <w:rPr>
          <w:rFonts w:cs="Arial"/>
          <w:b/>
          <w:sz w:val="24"/>
          <w:szCs w:val="24"/>
        </w:rPr>
      </w:pPr>
      <w:r w:rsidRPr="00A253A8">
        <w:rPr>
          <w:rFonts w:cs="Arial"/>
          <w:b/>
          <w:sz w:val="24"/>
          <w:szCs w:val="24"/>
        </w:rPr>
        <w:t xml:space="preserve">Izjava za </w:t>
      </w:r>
      <w:r w:rsidR="005A29D5">
        <w:rPr>
          <w:rFonts w:cs="Arial"/>
          <w:b/>
          <w:sz w:val="24"/>
          <w:szCs w:val="24"/>
        </w:rPr>
        <w:t>neposredna plačila podizvajalcu</w:t>
      </w:r>
    </w:p>
    <w:p w:rsidR="00935520" w:rsidRDefault="00935520" w:rsidP="00935520">
      <w:pPr>
        <w:rPr>
          <w:rFonts w:cs="Arial"/>
          <w:color w:val="000000"/>
        </w:rPr>
      </w:pPr>
    </w:p>
    <w:p w:rsidR="00935520" w:rsidRPr="00935520" w:rsidRDefault="00935520" w:rsidP="00935520">
      <w:r>
        <w:rPr>
          <w:rFonts w:cs="Arial"/>
          <w:color w:val="000000"/>
        </w:rPr>
        <w:t xml:space="preserve">V skladu s 94. členom </w:t>
      </w:r>
      <w:r>
        <w:t xml:space="preserve">ZJN-3 kot podizvajalec    </w:t>
      </w:r>
      <w:r w:rsidRPr="00245B69">
        <w:rPr>
          <w:rFonts w:cs="Arial"/>
          <w:color w:val="000000"/>
        </w:rPr>
        <w:t xml:space="preserve">ZAHTEVAMO/ NE ZAHTEVAMO </w:t>
      </w:r>
      <w:r w:rsidRPr="00245B69">
        <w:rPr>
          <w:rFonts w:cs="Arial"/>
          <w:i/>
          <w:color w:val="000000"/>
        </w:rPr>
        <w:t>(obkrožite ustrezno)</w:t>
      </w:r>
      <w:r w:rsidRPr="00245B69">
        <w:rPr>
          <w:rFonts w:cs="Arial"/>
          <w:color w:val="000000"/>
        </w:rPr>
        <w:t>,</w:t>
      </w:r>
    </w:p>
    <w:p w:rsidR="00935520" w:rsidRPr="00A253A8" w:rsidRDefault="00935520" w:rsidP="00935520">
      <w:r>
        <w:rPr>
          <w:rFonts w:cs="Arial"/>
          <w:color w:val="000000"/>
        </w:rPr>
        <w:t xml:space="preserve">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935520" w:rsidTr="00267C57">
        <w:tc>
          <w:tcPr>
            <w:tcW w:w="9102" w:type="dxa"/>
            <w:tcBorders>
              <w:top w:val="nil"/>
              <w:left w:val="nil"/>
              <w:bottom w:val="single" w:sz="4" w:space="0" w:color="auto"/>
              <w:right w:val="nil"/>
            </w:tcBorders>
          </w:tcPr>
          <w:p w:rsidR="00935520" w:rsidRDefault="00935520" w:rsidP="00267C57">
            <w:pPr>
              <w:rPr>
                <w:color w:val="000000"/>
              </w:rPr>
            </w:pPr>
          </w:p>
        </w:tc>
      </w:tr>
    </w:tbl>
    <w:p w:rsidR="00BF1798" w:rsidRDefault="00BF1798" w:rsidP="00935520">
      <w:pPr>
        <w:rPr>
          <w:color w:val="000000"/>
        </w:rPr>
      </w:pPr>
      <w:r>
        <w:rPr>
          <w:color w:val="000000"/>
        </w:rPr>
        <w:t>(navedite naziv ponudnika/glavnega izvajalca)</w:t>
      </w:r>
    </w:p>
    <w:p w:rsidR="00BF1798" w:rsidRDefault="00BF1798" w:rsidP="00935520">
      <w:pPr>
        <w:rPr>
          <w:color w:val="000000"/>
        </w:rPr>
      </w:pPr>
    </w:p>
    <w:p w:rsidR="00935520" w:rsidRDefault="00935520" w:rsidP="00935520">
      <w:pPr>
        <w:rPr>
          <w:rFonts w:cs="Arial"/>
        </w:rPr>
      </w:pPr>
      <w:r w:rsidRPr="00DC4F52">
        <w:rPr>
          <w:color w:val="000000"/>
        </w:rPr>
        <w:t xml:space="preserve">neposredno plačuje nam, kot podizvajalcu za javno naročilo št. </w:t>
      </w:r>
      <w:r w:rsidR="00C47145">
        <w:t>JN-0023/2022</w:t>
      </w:r>
      <w:r w:rsidRPr="00DC4F52">
        <w:rPr>
          <w:color w:val="000000"/>
        </w:rPr>
        <w:t>, katerega predmet je</w:t>
      </w:r>
      <w:r>
        <w:rPr>
          <w:color w:val="000000"/>
        </w:rPr>
        <w:t xml:space="preserve"> »</w:t>
      </w:r>
      <w:r w:rsidR="00151562" w:rsidRPr="00190FD5">
        <w:rPr>
          <w:b/>
        </w:rPr>
        <w:t>Vzdrževanje aktivne mrežne opreme</w:t>
      </w:r>
      <w:r>
        <w:rPr>
          <w:b/>
        </w:rPr>
        <w:t>«.</w:t>
      </w:r>
    </w:p>
    <w:p w:rsidR="00935520" w:rsidRDefault="00935520" w:rsidP="00935520">
      <w:pPr>
        <w:rPr>
          <w:rFonts w:cs="Arial"/>
        </w:rPr>
      </w:pPr>
    </w:p>
    <w:p w:rsidR="00BF1798" w:rsidRDefault="00BF1798" w:rsidP="00BF1798">
      <w:pPr>
        <w:rPr>
          <w:lang w:eastAsia="en-US"/>
        </w:rPr>
      </w:pPr>
    </w:p>
    <w:p w:rsidR="0093217D" w:rsidRDefault="0093217D" w:rsidP="0093217D"/>
    <w:tbl>
      <w:tblPr>
        <w:tblW w:w="0" w:type="auto"/>
        <w:tblCellMar>
          <w:left w:w="0" w:type="dxa"/>
          <w:right w:w="0" w:type="dxa"/>
        </w:tblCellMar>
        <w:tblLook w:val="04A0" w:firstRow="1" w:lastRow="0" w:firstColumn="1" w:lastColumn="0" w:noHBand="0" w:noVBand="1"/>
      </w:tblPr>
      <w:tblGrid>
        <w:gridCol w:w="3430"/>
        <w:gridCol w:w="2067"/>
        <w:gridCol w:w="3573"/>
      </w:tblGrid>
      <w:tr w:rsidR="0093217D" w:rsidTr="00B51591">
        <w:tc>
          <w:tcPr>
            <w:tcW w:w="3430" w:type="dxa"/>
            <w:hideMark/>
          </w:tcPr>
          <w:p w:rsidR="0093217D" w:rsidRDefault="0093217D" w:rsidP="00B51591">
            <w:pPr>
              <w:jc w:val="center"/>
              <w:rPr>
                <w:rFonts w:cs="Arial"/>
                <w:color w:val="000000"/>
              </w:rPr>
            </w:pPr>
            <w:r>
              <w:rPr>
                <w:rFonts w:cs="Arial"/>
                <w:color w:val="000000"/>
              </w:rPr>
              <w:t>Datum in kraj:</w:t>
            </w:r>
          </w:p>
        </w:tc>
        <w:tc>
          <w:tcPr>
            <w:tcW w:w="2067" w:type="dxa"/>
          </w:tcPr>
          <w:p w:rsidR="0093217D" w:rsidRDefault="0093217D" w:rsidP="00B51591">
            <w:pPr>
              <w:jc w:val="center"/>
              <w:rPr>
                <w:rFonts w:cs="Arial"/>
                <w:color w:val="000000"/>
              </w:rPr>
            </w:pPr>
          </w:p>
        </w:tc>
        <w:tc>
          <w:tcPr>
            <w:tcW w:w="3573" w:type="dxa"/>
            <w:hideMark/>
          </w:tcPr>
          <w:p w:rsidR="0093217D" w:rsidRDefault="0093217D" w:rsidP="00DC4F52">
            <w:pPr>
              <w:jc w:val="center"/>
              <w:rPr>
                <w:rFonts w:cs="Arial"/>
                <w:color w:val="000000"/>
              </w:rPr>
            </w:pPr>
            <w:r>
              <w:rPr>
                <w:rFonts w:cs="Arial"/>
                <w:color w:val="000000"/>
              </w:rPr>
              <w:t xml:space="preserve">Žig in podpis </w:t>
            </w:r>
            <w:r w:rsidR="00DC4F52">
              <w:rPr>
                <w:rFonts w:cs="Arial"/>
                <w:color w:val="000000"/>
              </w:rPr>
              <w:t>po</w:t>
            </w:r>
            <w:r w:rsidR="00151562">
              <w:rPr>
                <w:rFonts w:cs="Arial"/>
                <w:color w:val="000000"/>
              </w:rPr>
              <w:t>d</w:t>
            </w:r>
            <w:r w:rsidR="00DC4F52">
              <w:rPr>
                <w:rFonts w:cs="Arial"/>
                <w:color w:val="000000"/>
              </w:rPr>
              <w:t>izvajalca</w:t>
            </w:r>
            <w:r>
              <w:rPr>
                <w:rFonts w:cs="Arial"/>
                <w:color w:val="000000"/>
              </w:rPr>
              <w:t>:</w:t>
            </w:r>
          </w:p>
        </w:tc>
      </w:tr>
      <w:tr w:rsidR="0093217D" w:rsidTr="00B51591">
        <w:tc>
          <w:tcPr>
            <w:tcW w:w="3430" w:type="dxa"/>
            <w:tcBorders>
              <w:top w:val="nil"/>
              <w:left w:val="nil"/>
              <w:bottom w:val="single" w:sz="4" w:space="0" w:color="auto"/>
              <w:right w:val="nil"/>
            </w:tcBorders>
          </w:tcPr>
          <w:p w:rsidR="0093217D" w:rsidRDefault="0093217D" w:rsidP="00B51591">
            <w:pPr>
              <w:rPr>
                <w:rFonts w:cs="Arial"/>
                <w:color w:val="000000"/>
              </w:rPr>
            </w:pPr>
          </w:p>
          <w:p w:rsidR="0093217D" w:rsidRDefault="0093217D" w:rsidP="00B51591">
            <w:pPr>
              <w:rPr>
                <w:rFonts w:cs="Arial"/>
                <w:color w:val="000000"/>
              </w:rPr>
            </w:pPr>
          </w:p>
        </w:tc>
        <w:tc>
          <w:tcPr>
            <w:tcW w:w="2067" w:type="dxa"/>
          </w:tcPr>
          <w:p w:rsidR="0093217D" w:rsidRDefault="0093217D" w:rsidP="00B51591">
            <w:pPr>
              <w:rPr>
                <w:color w:val="FFFFFF"/>
              </w:rPr>
            </w:pPr>
          </w:p>
          <w:p w:rsidR="0093217D" w:rsidRDefault="0093217D" w:rsidP="00B51591">
            <w:pPr>
              <w:rPr>
                <w:rFonts w:cs="Arial"/>
                <w:color w:val="000000"/>
              </w:rPr>
            </w:pPr>
            <w:r>
              <w:rPr>
                <w:rStyle w:val="FootnoteReference"/>
                <w:color w:val="FFFFFF"/>
              </w:rPr>
              <w:footnoteReference w:id="5"/>
            </w:r>
          </w:p>
        </w:tc>
        <w:tc>
          <w:tcPr>
            <w:tcW w:w="3573" w:type="dxa"/>
            <w:tcBorders>
              <w:top w:val="nil"/>
              <w:left w:val="nil"/>
              <w:bottom w:val="single" w:sz="4" w:space="0" w:color="auto"/>
              <w:right w:val="nil"/>
            </w:tcBorders>
          </w:tcPr>
          <w:p w:rsidR="0093217D" w:rsidRDefault="0093217D" w:rsidP="00B51591">
            <w:pPr>
              <w:rPr>
                <w:rFonts w:cs="Arial"/>
                <w:color w:val="000000"/>
              </w:rPr>
            </w:pPr>
          </w:p>
          <w:p w:rsidR="0093217D" w:rsidRDefault="0093217D" w:rsidP="00B51591">
            <w:pPr>
              <w:rPr>
                <w:rFonts w:cs="Arial"/>
                <w:color w:val="000000"/>
              </w:rPr>
            </w:pPr>
          </w:p>
        </w:tc>
      </w:tr>
    </w:tbl>
    <w:p w:rsidR="0093217D" w:rsidRDefault="0093217D" w:rsidP="0093217D">
      <w:pPr>
        <w:jc w:val="both"/>
      </w:pPr>
    </w:p>
    <w:p w:rsidR="00C3132B" w:rsidRDefault="00C3132B" w:rsidP="0093217D">
      <w:pPr>
        <w:jc w:val="both"/>
      </w:pPr>
    </w:p>
    <w:p w:rsidR="00C3132B" w:rsidRDefault="00C3132B" w:rsidP="0093217D">
      <w:pPr>
        <w:jc w:val="both"/>
      </w:pPr>
    </w:p>
    <w:p w:rsidR="00C3132B" w:rsidRDefault="00C3132B" w:rsidP="0093217D">
      <w:pPr>
        <w:jc w:val="both"/>
      </w:pPr>
    </w:p>
    <w:p w:rsidR="00C3132B" w:rsidRDefault="00C3132B" w:rsidP="0093217D">
      <w:pPr>
        <w:jc w:val="both"/>
      </w:pPr>
    </w:p>
    <w:p w:rsidR="00C3132B" w:rsidRDefault="00C3132B" w:rsidP="0093217D">
      <w:pPr>
        <w:jc w:val="both"/>
      </w:pPr>
    </w:p>
    <w:p w:rsidR="00DC4F52" w:rsidRDefault="00DC4F52" w:rsidP="00DC4F52">
      <w:pPr>
        <w:pBdr>
          <w:top w:val="single" w:sz="4" w:space="1" w:color="auto"/>
          <w:left w:val="single" w:sz="4" w:space="4" w:color="auto"/>
          <w:bottom w:val="single" w:sz="4" w:space="1" w:color="auto"/>
          <w:right w:val="single" w:sz="4" w:space="1" w:color="auto"/>
          <w:between w:val="single" w:sz="4" w:space="1" w:color="auto"/>
          <w:bar w:val="single" w:sz="4" w:color="auto"/>
        </w:pBdr>
        <w:ind w:right="7652"/>
        <w:rPr>
          <w:b/>
        </w:rPr>
      </w:pPr>
      <w:r>
        <w:rPr>
          <w:b/>
        </w:rPr>
        <w:lastRenderedPageBreak/>
        <w:t>Obrazec št. 5</w:t>
      </w:r>
    </w:p>
    <w:p w:rsidR="0093217D" w:rsidRDefault="0093217D" w:rsidP="00BF1798">
      <w:pPr>
        <w:rPr>
          <w:lang w:eastAsia="en-US"/>
        </w:rPr>
      </w:pPr>
    </w:p>
    <w:p w:rsidR="0093217D" w:rsidRDefault="0093217D" w:rsidP="00BF1798">
      <w:pPr>
        <w:rPr>
          <w:lang w:eastAsia="en-US"/>
        </w:rPr>
      </w:pPr>
    </w:p>
    <w:p w:rsidR="00BF1798" w:rsidRDefault="00BF1798" w:rsidP="00BF1798"/>
    <w:p w:rsidR="00BF1798" w:rsidRDefault="00BF1798" w:rsidP="00BF1798">
      <w:pPr>
        <w:jc w:val="center"/>
        <w:rPr>
          <w:b/>
          <w:sz w:val="24"/>
        </w:rPr>
      </w:pPr>
      <w:r>
        <w:rPr>
          <w:b/>
          <w:sz w:val="24"/>
        </w:rPr>
        <w:t>SOGLASJE ZA PRIDOBITEV POTRDILA IZ KAZENSKE EVIDENCE</w:t>
      </w:r>
    </w:p>
    <w:p w:rsidR="00BF1798" w:rsidRDefault="00BF1798" w:rsidP="00BF1798">
      <w:pPr>
        <w:jc w:val="center"/>
        <w:rPr>
          <w:b/>
          <w:sz w:val="24"/>
        </w:rPr>
      </w:pPr>
      <w:r>
        <w:rPr>
          <w:b/>
          <w:sz w:val="24"/>
        </w:rPr>
        <w:t>ZA PRAVNE OSEBE</w:t>
      </w:r>
    </w:p>
    <w:p w:rsidR="00BF1798" w:rsidRDefault="00BF1798" w:rsidP="00BF1798"/>
    <w:p w:rsidR="00BF1798" w:rsidRDefault="00BF1798" w:rsidP="00BF1798"/>
    <w:p w:rsidR="00BF1798" w:rsidRDefault="00BF1798" w:rsidP="00BF1798">
      <w:pPr>
        <w:jc w:val="both"/>
      </w:pPr>
      <w:r>
        <w:t xml:space="preserve">_____________________________ (naziv pooblastitelja-ponudnika) dajemo soglasje naročniku, ONKOLOŠKI INŠTITUT LJUBLJANA , </w:t>
      </w:r>
      <w:r>
        <w:rPr>
          <w:rFonts w:cs="Arial"/>
        </w:rPr>
        <w:t>skladno z 77. členom Zakona o javnem naročanju</w:t>
      </w:r>
      <w:r>
        <w:t xml:space="preserve"> ZJN-3 in 22. členom Zakona o varstvu osebnih podatkov (ZVOP-1, Ur. l. RS 86/2004), da za potrebe preverjanja izpolnjevanja pogojev v postopku oddaje javnega naročila »</w:t>
      </w:r>
      <w:r w:rsidR="00151562" w:rsidRPr="00190FD5">
        <w:rPr>
          <w:b/>
        </w:rPr>
        <w:t>Vzdrževanje aktivne mrežne opreme</w:t>
      </w:r>
      <w: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BF1798" w:rsidRDefault="00BF1798" w:rsidP="00BF1798">
      <w:pPr>
        <w:rPr>
          <w:rFonts w:cs="Arial"/>
        </w:rPr>
      </w:pPr>
    </w:p>
    <w:p w:rsidR="00BF1798" w:rsidRDefault="00BF1798" w:rsidP="00BF1798">
      <w:pPr>
        <w:rPr>
          <w:rFonts w:cs="Arial"/>
        </w:rPr>
      </w:pPr>
    </w:p>
    <w:p w:rsidR="00BF1798" w:rsidRDefault="00BF1798" w:rsidP="00BF1798">
      <w:pPr>
        <w:outlineLvl w:val="0"/>
      </w:pPr>
      <w:r>
        <w:t>Podatki o pravni osebi:</w:t>
      </w:r>
    </w:p>
    <w:p w:rsidR="00BF1798" w:rsidRDefault="00BF1798" w:rsidP="00BF1798">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BF1798" w:rsidTr="00267C57">
        <w:tc>
          <w:tcPr>
            <w:tcW w:w="2665"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rPr>
                <w:rFonts w:cs="Arial"/>
              </w:rPr>
              <w:t>Polno ime podjetja:</w:t>
            </w:r>
          </w:p>
          <w:p w:rsidR="00BF1798" w:rsidRDefault="00BF1798" w:rsidP="00267C57">
            <w:pPr>
              <w:rPr>
                <w:rFonts w:cs="Arial"/>
              </w:rPr>
            </w:pPr>
          </w:p>
        </w:tc>
        <w:tc>
          <w:tcPr>
            <w:tcW w:w="6059"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65"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rPr>
                <w:rFonts w:cs="Arial"/>
              </w:rPr>
              <w:t>Sedež podjetja:</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65"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rPr>
                <w:rFonts w:cs="Arial"/>
              </w:rPr>
              <w:t>Občina sedeža podjetja:</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65" w:type="dxa"/>
            <w:tcBorders>
              <w:top w:val="single" w:sz="4" w:space="0" w:color="auto"/>
              <w:left w:val="single" w:sz="4" w:space="0" w:color="auto"/>
              <w:bottom w:val="single" w:sz="4" w:space="0" w:color="auto"/>
              <w:right w:val="single" w:sz="4" w:space="0" w:color="auto"/>
            </w:tcBorders>
            <w:hideMark/>
          </w:tcPr>
          <w:p w:rsidR="00BF1798" w:rsidRDefault="00BF1798" w:rsidP="00267C57">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65"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rPr>
                <w:rFonts w:cs="Arial"/>
              </w:rPr>
              <w:t>Matična številka podjetja:</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bl>
    <w:p w:rsidR="00BF1798" w:rsidRDefault="00BF1798" w:rsidP="00BF1798">
      <w:pPr>
        <w:pStyle w:val="BodyText3"/>
        <w:rPr>
          <w:rFonts w:cs="Arial"/>
          <w:sz w:val="20"/>
        </w:rPr>
      </w:pPr>
    </w:p>
    <w:p w:rsidR="00BF1798" w:rsidRDefault="00BF1798" w:rsidP="00BF1798">
      <w:pPr>
        <w:pStyle w:val="BodyText3"/>
        <w:rPr>
          <w:rFonts w:cs="Arial"/>
        </w:rPr>
      </w:pPr>
    </w:p>
    <w:p w:rsidR="00BF1798" w:rsidRDefault="00BF1798" w:rsidP="00BF1798">
      <w:pPr>
        <w:pStyle w:val="BodyText3"/>
        <w:rPr>
          <w:rFonts w:cs="Arial"/>
        </w:rPr>
      </w:pPr>
    </w:p>
    <w:tbl>
      <w:tblPr>
        <w:tblW w:w="9285" w:type="dxa"/>
        <w:tblLayout w:type="fixed"/>
        <w:tblLook w:val="04A0" w:firstRow="1" w:lastRow="0" w:firstColumn="1" w:lastColumn="0" w:noHBand="0" w:noVBand="1"/>
      </w:tblPr>
      <w:tblGrid>
        <w:gridCol w:w="5202"/>
        <w:gridCol w:w="4083"/>
      </w:tblGrid>
      <w:tr w:rsidR="00BF1798" w:rsidTr="00267C57">
        <w:tc>
          <w:tcPr>
            <w:tcW w:w="5204" w:type="dxa"/>
            <w:hideMark/>
          </w:tcPr>
          <w:p w:rsidR="00BF1798" w:rsidRDefault="00BF1798" w:rsidP="00267C57">
            <w:pPr>
              <w:spacing w:line="360" w:lineRule="auto"/>
              <w:rPr>
                <w:rFonts w:cs="Arial"/>
              </w:rPr>
            </w:pPr>
            <w:r>
              <w:rPr>
                <w:rFonts w:cs="Arial"/>
              </w:rPr>
              <w:t>Kraj in datum:</w:t>
            </w:r>
          </w:p>
          <w:p w:rsidR="00BF1798" w:rsidRDefault="00BF1798" w:rsidP="00267C57">
            <w:pPr>
              <w:spacing w:line="360" w:lineRule="auto"/>
              <w:rPr>
                <w:rFonts w:cs="Arial"/>
              </w:rPr>
            </w:pPr>
            <w:r>
              <w:rPr>
                <w:rFonts w:cs="Arial"/>
              </w:rPr>
              <w:t>___________________________</w:t>
            </w:r>
          </w:p>
        </w:tc>
        <w:tc>
          <w:tcPr>
            <w:tcW w:w="4084" w:type="dxa"/>
            <w:hideMark/>
          </w:tcPr>
          <w:p w:rsidR="00BF1798" w:rsidRDefault="00BF1798" w:rsidP="00267C57">
            <w:pPr>
              <w:spacing w:line="360" w:lineRule="auto"/>
              <w:rPr>
                <w:rFonts w:cs="Arial"/>
              </w:rPr>
            </w:pPr>
            <w:r>
              <w:rPr>
                <w:rFonts w:cs="Arial"/>
              </w:rPr>
              <w:t>Pooblastitelj:</w:t>
            </w:r>
          </w:p>
          <w:p w:rsidR="00BF1798" w:rsidRDefault="00BF1798" w:rsidP="00267C57">
            <w:pPr>
              <w:spacing w:line="360" w:lineRule="auto"/>
              <w:rPr>
                <w:rFonts w:cs="Arial"/>
              </w:rPr>
            </w:pPr>
            <w:r>
              <w:rPr>
                <w:rFonts w:cs="Arial"/>
              </w:rPr>
              <w:t>_______________________________</w:t>
            </w:r>
          </w:p>
        </w:tc>
      </w:tr>
      <w:tr w:rsidR="00BF1798" w:rsidTr="00267C57">
        <w:tc>
          <w:tcPr>
            <w:tcW w:w="5204" w:type="dxa"/>
          </w:tcPr>
          <w:p w:rsidR="00BF1798" w:rsidRDefault="00BF1798" w:rsidP="00267C57">
            <w:pPr>
              <w:spacing w:line="360" w:lineRule="auto"/>
              <w:rPr>
                <w:rFonts w:cs="Arial"/>
              </w:rPr>
            </w:pPr>
            <w:r>
              <w:rPr>
                <w:rFonts w:cs="Arial"/>
              </w:rPr>
              <w:t xml:space="preserve">                                                                     Žig:</w:t>
            </w:r>
          </w:p>
          <w:p w:rsidR="00BF1798" w:rsidRDefault="00BF1798" w:rsidP="00267C57">
            <w:pPr>
              <w:spacing w:line="360" w:lineRule="auto"/>
              <w:rPr>
                <w:rFonts w:cs="Arial"/>
              </w:rPr>
            </w:pPr>
          </w:p>
        </w:tc>
        <w:tc>
          <w:tcPr>
            <w:tcW w:w="4084" w:type="dxa"/>
          </w:tcPr>
          <w:p w:rsidR="00BF1798" w:rsidRDefault="00BF1798" w:rsidP="00267C57">
            <w:pPr>
              <w:spacing w:line="360" w:lineRule="auto"/>
              <w:rPr>
                <w:rFonts w:cs="Arial"/>
              </w:rPr>
            </w:pPr>
          </w:p>
          <w:p w:rsidR="00BF1798" w:rsidRDefault="00BF1798" w:rsidP="00267C57">
            <w:pPr>
              <w:spacing w:line="360" w:lineRule="auto"/>
              <w:rPr>
                <w:rFonts w:cs="Arial"/>
              </w:rPr>
            </w:pPr>
            <w:r>
              <w:rPr>
                <w:rFonts w:cs="Arial"/>
              </w:rPr>
              <w:t>Podpis:</w:t>
            </w:r>
          </w:p>
          <w:p w:rsidR="00BF1798" w:rsidRDefault="00BF1798" w:rsidP="00267C57">
            <w:pPr>
              <w:spacing w:line="360" w:lineRule="auto"/>
              <w:rPr>
                <w:rFonts w:cs="Arial"/>
              </w:rPr>
            </w:pPr>
            <w:r>
              <w:rPr>
                <w:rFonts w:cs="Arial"/>
              </w:rPr>
              <w:t>_______________________________</w:t>
            </w:r>
          </w:p>
        </w:tc>
      </w:tr>
    </w:tbl>
    <w:p w:rsidR="00BF1798" w:rsidRDefault="00BF1798" w:rsidP="00BF1798">
      <w:pPr>
        <w:pStyle w:val="BodyText2"/>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BF1798" w:rsidRDefault="00BF1798" w:rsidP="00BF1798">
      <w:pPr>
        <w:jc w:val="center"/>
        <w:outlineLvl w:val="0"/>
        <w:rPr>
          <w:rFonts w:cs="Arial"/>
        </w:rPr>
      </w:pPr>
    </w:p>
    <w:p w:rsidR="00C3132B" w:rsidRDefault="00C3132B" w:rsidP="00BF1798">
      <w:pPr>
        <w:jc w:val="center"/>
        <w:outlineLvl w:val="0"/>
        <w:rPr>
          <w:rFonts w:cs="Arial"/>
        </w:rPr>
      </w:pPr>
    </w:p>
    <w:p w:rsidR="00BF1798" w:rsidRDefault="00BF1798" w:rsidP="00BF1798">
      <w:pPr>
        <w:outlineLvl w:val="0"/>
        <w:rPr>
          <w:rFonts w:cs="Arial"/>
        </w:rPr>
      </w:pPr>
    </w:p>
    <w:p w:rsidR="00BF1798" w:rsidRDefault="00BF1798" w:rsidP="00BF1798">
      <w:pPr>
        <w:pBdr>
          <w:top w:val="single" w:sz="4" w:space="1" w:color="auto"/>
          <w:left w:val="single" w:sz="4" w:space="4" w:color="auto"/>
          <w:bottom w:val="single" w:sz="4" w:space="1" w:color="auto"/>
          <w:right w:val="single" w:sz="4" w:space="1" w:color="auto"/>
          <w:between w:val="single" w:sz="4" w:space="1" w:color="auto"/>
          <w:bar w:val="single" w:sz="4" w:color="auto"/>
        </w:pBdr>
        <w:ind w:right="7652"/>
        <w:rPr>
          <w:b/>
        </w:rPr>
      </w:pPr>
      <w:r>
        <w:rPr>
          <w:b/>
        </w:rPr>
        <w:lastRenderedPageBreak/>
        <w:t>Obrazec št. 6</w:t>
      </w:r>
    </w:p>
    <w:p w:rsidR="00BF1798" w:rsidRDefault="00BF1798" w:rsidP="00BF1798">
      <w:pPr>
        <w:jc w:val="center"/>
        <w:outlineLvl w:val="0"/>
        <w:rPr>
          <w:rFonts w:cs="Arial"/>
        </w:rPr>
      </w:pPr>
    </w:p>
    <w:p w:rsidR="00BF1798" w:rsidRDefault="00BF1798" w:rsidP="00BF1798">
      <w:pPr>
        <w:jc w:val="center"/>
        <w:outlineLvl w:val="0"/>
        <w:rPr>
          <w:rFonts w:cs="Arial"/>
          <w:b/>
          <w:sz w:val="24"/>
        </w:rPr>
      </w:pPr>
    </w:p>
    <w:p w:rsidR="00BF1798" w:rsidRDefault="00BF1798" w:rsidP="00BF1798">
      <w:pPr>
        <w:jc w:val="center"/>
        <w:outlineLvl w:val="0"/>
        <w:rPr>
          <w:rFonts w:cs="Arial"/>
          <w:b/>
          <w:sz w:val="24"/>
        </w:rPr>
      </w:pPr>
      <w:r>
        <w:rPr>
          <w:rFonts w:cs="Arial"/>
          <w:b/>
          <w:sz w:val="24"/>
        </w:rPr>
        <w:t>SOGLASJE ZA PRIDOBITEV POTRDILA IZ KAZENSKE EVIDENCE</w:t>
      </w:r>
    </w:p>
    <w:p w:rsidR="00BF1798" w:rsidRDefault="00BF1798" w:rsidP="00BF1798">
      <w:pPr>
        <w:jc w:val="center"/>
        <w:rPr>
          <w:rFonts w:cs="Arial"/>
          <w:b/>
          <w:sz w:val="24"/>
        </w:rPr>
      </w:pPr>
      <w:r>
        <w:rPr>
          <w:rFonts w:cs="Arial"/>
          <w:b/>
          <w:sz w:val="24"/>
        </w:rPr>
        <w:t>ZA FIZIČNE OSEBE (zakonite zastopnike)*</w:t>
      </w:r>
    </w:p>
    <w:p w:rsidR="00BF1798" w:rsidRDefault="00BF1798" w:rsidP="00BF1798"/>
    <w:p w:rsidR="00BF1798" w:rsidRDefault="00BF1798" w:rsidP="00BF1798"/>
    <w:p w:rsidR="00BF1798" w:rsidRDefault="00BF1798" w:rsidP="00BF1798">
      <w:pPr>
        <w:jc w:val="both"/>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ONKOLOŠKI INŠTITUT LJUBLJANA , da za potrebe preverjanja izpolnjevanja pogojev v postopku oddaje javnega naročila »</w:t>
      </w:r>
      <w:r w:rsidR="00151562" w:rsidRPr="00190FD5">
        <w:rPr>
          <w:b/>
        </w:rPr>
        <w:t>Vzdrževanje aktivne mrežne opreme</w:t>
      </w:r>
      <w: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BF1798" w:rsidRDefault="00BF1798" w:rsidP="00BF1798"/>
    <w:p w:rsidR="00BF1798" w:rsidRDefault="00BF1798" w:rsidP="00BF1798"/>
    <w:p w:rsidR="00BF1798" w:rsidRDefault="00BF1798" w:rsidP="00BF1798">
      <w:r>
        <w:t>Moji osebni podatki so naslednji:</w:t>
      </w:r>
    </w:p>
    <w:p w:rsidR="00BF1798" w:rsidRDefault="00BF1798" w:rsidP="00BF1798"/>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t>EMŠO</w:t>
            </w:r>
            <w:r>
              <w:rPr>
                <w:rFonts w:cs="Arial"/>
              </w:rPr>
              <w:t>:</w:t>
            </w:r>
          </w:p>
          <w:p w:rsidR="00BF1798" w:rsidRDefault="00BF1798" w:rsidP="00267C57">
            <w:pPr>
              <w:rPr>
                <w:rFonts w:cs="Arial"/>
              </w:rPr>
            </w:pPr>
          </w:p>
        </w:tc>
        <w:tc>
          <w:tcPr>
            <w:tcW w:w="6059"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t>Ime in priimek</w:t>
            </w:r>
            <w:r>
              <w:rPr>
                <w:rFonts w:cs="Arial"/>
              </w:rPr>
              <w:t>:</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t>Datum rojstva</w:t>
            </w:r>
            <w:r>
              <w:rPr>
                <w:rFonts w:cs="Arial"/>
              </w:rPr>
              <w:t>:</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t>Kraj rojstva</w:t>
            </w:r>
            <w:r>
              <w:rPr>
                <w:rFonts w:cs="Arial"/>
              </w:rPr>
              <w:t>:</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t>Občina rojstva</w:t>
            </w:r>
            <w:r>
              <w:rPr>
                <w:rFonts w:cs="Arial"/>
              </w:rPr>
              <w:t>:</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bookmarkStart w:id="2" w:name="_GoBack"/>
        <w:bookmarkEnd w:id="2"/>
      </w:tr>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t>Država rojstva</w:t>
            </w:r>
            <w:r>
              <w:rPr>
                <w:rFonts w:cs="Arial"/>
              </w:rPr>
              <w:t>:</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hideMark/>
          </w:tcPr>
          <w:p w:rsidR="00BF1798" w:rsidRDefault="00BF1798" w:rsidP="00267C57">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t>Ulica in hišna številka</w:t>
            </w:r>
            <w:r>
              <w:rPr>
                <w:rFonts w:cs="Arial"/>
              </w:rPr>
              <w:t>:</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r>
              <w:t>Pošta in poštna številka:</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r>
              <w:rPr>
                <w:rFonts w:cs="Arial"/>
              </w:rPr>
              <w:t>Državljanstvo:</w:t>
            </w:r>
          </w:p>
          <w:p w:rsidR="00BF1798" w:rsidRDefault="00BF1798" w:rsidP="00267C57">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r w:rsidR="00BF1798" w:rsidTr="00267C57">
        <w:tc>
          <w:tcPr>
            <w:tcW w:w="2608" w:type="dxa"/>
            <w:tcBorders>
              <w:top w:val="single" w:sz="4" w:space="0" w:color="auto"/>
              <w:left w:val="single" w:sz="4" w:space="0" w:color="auto"/>
              <w:bottom w:val="single" w:sz="4" w:space="0" w:color="auto"/>
              <w:right w:val="single" w:sz="4" w:space="0" w:color="auto"/>
            </w:tcBorders>
            <w:hideMark/>
          </w:tcPr>
          <w:p w:rsidR="00BF1798" w:rsidRDefault="00BF1798" w:rsidP="00267C57">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rsidR="00BF1798" w:rsidRDefault="00BF1798" w:rsidP="00267C57">
            <w:pPr>
              <w:rPr>
                <w:rFonts w:cs="Arial"/>
              </w:rPr>
            </w:pPr>
          </w:p>
        </w:tc>
      </w:tr>
    </w:tbl>
    <w:p w:rsidR="00BF1798" w:rsidRDefault="00BF1798" w:rsidP="00BF1798">
      <w:pPr>
        <w:rPr>
          <w:lang w:eastAsia="en-US"/>
        </w:rPr>
      </w:pPr>
    </w:p>
    <w:p w:rsidR="00BF1798" w:rsidRDefault="00BF1798" w:rsidP="00BF1798"/>
    <w:p w:rsidR="00BF1798" w:rsidRDefault="00BF1798" w:rsidP="00BF1798"/>
    <w:tbl>
      <w:tblPr>
        <w:tblW w:w="9285" w:type="dxa"/>
        <w:tblLayout w:type="fixed"/>
        <w:tblLook w:val="04A0" w:firstRow="1" w:lastRow="0" w:firstColumn="1" w:lastColumn="0" w:noHBand="0" w:noVBand="1"/>
      </w:tblPr>
      <w:tblGrid>
        <w:gridCol w:w="5202"/>
        <w:gridCol w:w="4083"/>
      </w:tblGrid>
      <w:tr w:rsidR="00BF1798" w:rsidTr="00267C57">
        <w:tc>
          <w:tcPr>
            <w:tcW w:w="5202" w:type="dxa"/>
            <w:hideMark/>
          </w:tcPr>
          <w:p w:rsidR="00BF1798" w:rsidRDefault="00BF1798" w:rsidP="00267C57">
            <w:pPr>
              <w:spacing w:line="360" w:lineRule="auto"/>
              <w:rPr>
                <w:rFonts w:cs="Arial"/>
              </w:rPr>
            </w:pPr>
            <w:r>
              <w:rPr>
                <w:rFonts w:cs="Arial"/>
              </w:rPr>
              <w:t>Kraj in datum:</w:t>
            </w:r>
          </w:p>
          <w:p w:rsidR="00BF1798" w:rsidRDefault="00BF1798" w:rsidP="00267C57">
            <w:pPr>
              <w:spacing w:line="360" w:lineRule="auto"/>
              <w:rPr>
                <w:rFonts w:cs="Arial"/>
              </w:rPr>
            </w:pPr>
            <w:r>
              <w:rPr>
                <w:rFonts w:cs="Arial"/>
              </w:rPr>
              <w:t>___________________________</w:t>
            </w:r>
          </w:p>
        </w:tc>
        <w:tc>
          <w:tcPr>
            <w:tcW w:w="4083" w:type="dxa"/>
            <w:hideMark/>
          </w:tcPr>
          <w:p w:rsidR="00BF1798" w:rsidRDefault="00BF1798" w:rsidP="00267C57">
            <w:pPr>
              <w:spacing w:line="360" w:lineRule="auto"/>
              <w:rPr>
                <w:rFonts w:cs="Arial"/>
              </w:rPr>
            </w:pPr>
            <w:r>
              <w:rPr>
                <w:rFonts w:cs="Arial"/>
              </w:rPr>
              <w:t>Pooblastitelj:</w:t>
            </w:r>
          </w:p>
          <w:p w:rsidR="00BF1798" w:rsidRDefault="00BF1798" w:rsidP="00267C57">
            <w:pPr>
              <w:spacing w:line="360" w:lineRule="auto"/>
              <w:rPr>
                <w:rFonts w:cs="Arial"/>
              </w:rPr>
            </w:pPr>
            <w:r>
              <w:rPr>
                <w:rFonts w:cs="Arial"/>
              </w:rPr>
              <w:t>_______________________________</w:t>
            </w:r>
          </w:p>
        </w:tc>
      </w:tr>
      <w:tr w:rsidR="00BF1798" w:rsidTr="00267C57">
        <w:tc>
          <w:tcPr>
            <w:tcW w:w="5202" w:type="dxa"/>
          </w:tcPr>
          <w:p w:rsidR="00BF1798" w:rsidRDefault="00BF1798" w:rsidP="00267C57">
            <w:pPr>
              <w:spacing w:line="360" w:lineRule="auto"/>
              <w:rPr>
                <w:rFonts w:cs="Arial"/>
              </w:rPr>
            </w:pPr>
            <w:r>
              <w:rPr>
                <w:rFonts w:cs="Arial"/>
              </w:rPr>
              <w:t xml:space="preserve">                                                                     Žig:</w:t>
            </w:r>
          </w:p>
          <w:p w:rsidR="00BF1798" w:rsidRDefault="00BF1798" w:rsidP="00267C57">
            <w:pPr>
              <w:spacing w:line="360" w:lineRule="auto"/>
              <w:rPr>
                <w:rFonts w:cs="Arial"/>
              </w:rPr>
            </w:pPr>
          </w:p>
        </w:tc>
        <w:tc>
          <w:tcPr>
            <w:tcW w:w="4083" w:type="dxa"/>
          </w:tcPr>
          <w:p w:rsidR="00BF1798" w:rsidRDefault="00BF1798" w:rsidP="00267C57">
            <w:pPr>
              <w:spacing w:line="360" w:lineRule="auto"/>
              <w:rPr>
                <w:rFonts w:cs="Arial"/>
              </w:rPr>
            </w:pPr>
          </w:p>
          <w:p w:rsidR="00BF1798" w:rsidRDefault="00BF1798" w:rsidP="00267C57">
            <w:pPr>
              <w:spacing w:line="360" w:lineRule="auto"/>
              <w:rPr>
                <w:rFonts w:cs="Arial"/>
              </w:rPr>
            </w:pPr>
            <w:r>
              <w:rPr>
                <w:rFonts w:cs="Arial"/>
              </w:rPr>
              <w:t>Podpis:</w:t>
            </w:r>
          </w:p>
          <w:p w:rsidR="00BF1798" w:rsidRDefault="00BF1798" w:rsidP="00267C57">
            <w:pPr>
              <w:spacing w:line="360" w:lineRule="auto"/>
              <w:rPr>
                <w:rFonts w:cs="Arial"/>
              </w:rPr>
            </w:pPr>
            <w:r>
              <w:rPr>
                <w:rFonts w:cs="Arial"/>
              </w:rPr>
              <w:t>_______________________________</w:t>
            </w:r>
          </w:p>
        </w:tc>
      </w:tr>
    </w:tbl>
    <w:p w:rsidR="00BF1798" w:rsidRDefault="00BF1798" w:rsidP="00BF1798">
      <w:pPr>
        <w:autoSpaceDE w:val="0"/>
        <w:autoSpaceDN w:val="0"/>
        <w:adjustRightInd w:val="0"/>
        <w:rPr>
          <w:rFonts w:cs="Arial"/>
          <w:b/>
          <w:bCs/>
          <w:iCs/>
          <w:sz w:val="16"/>
          <w:szCs w:val="16"/>
        </w:rPr>
      </w:pPr>
    </w:p>
    <w:p w:rsidR="00BF1798" w:rsidRDefault="00BF1798" w:rsidP="00BF1798">
      <w:pPr>
        <w:autoSpaceDE w:val="0"/>
        <w:autoSpaceDN w:val="0"/>
        <w:adjustRightInd w:val="0"/>
        <w:rPr>
          <w:rFonts w:cs="Arial"/>
          <w:b/>
          <w:bCs/>
          <w:iCs/>
          <w:sz w:val="16"/>
          <w:szCs w:val="16"/>
        </w:rPr>
      </w:pPr>
    </w:p>
    <w:p w:rsidR="00BF1798" w:rsidRDefault="00BF1798" w:rsidP="00BF1798">
      <w:pPr>
        <w:autoSpaceDE w:val="0"/>
        <w:autoSpaceDN w:val="0"/>
        <w:adjustRightInd w:val="0"/>
        <w:rPr>
          <w:rFonts w:cs="Arial"/>
          <w:b/>
          <w:bCs/>
          <w:iCs/>
          <w:sz w:val="16"/>
          <w:szCs w:val="16"/>
        </w:rPr>
      </w:pPr>
    </w:p>
    <w:p w:rsidR="00B71A1E" w:rsidRDefault="00B71A1E" w:rsidP="00BF1798">
      <w:pPr>
        <w:autoSpaceDE w:val="0"/>
        <w:autoSpaceDN w:val="0"/>
        <w:adjustRightInd w:val="0"/>
        <w:rPr>
          <w:rFonts w:cs="Arial"/>
          <w:b/>
          <w:bCs/>
          <w:iCs/>
          <w:sz w:val="16"/>
          <w:szCs w:val="16"/>
        </w:rPr>
      </w:pPr>
    </w:p>
    <w:p w:rsidR="00BF1798" w:rsidRPr="00A253A8" w:rsidRDefault="00BF1798" w:rsidP="00BF1798">
      <w:pPr>
        <w:autoSpaceDE w:val="0"/>
        <w:autoSpaceDN w:val="0"/>
        <w:adjustRightInd w:val="0"/>
        <w:rPr>
          <w:rFonts w:cs="Arial"/>
          <w:sz w:val="18"/>
          <w:szCs w:val="18"/>
        </w:rPr>
      </w:pPr>
      <w:r w:rsidRPr="00A253A8">
        <w:rPr>
          <w:rFonts w:cs="Arial"/>
          <w:b/>
          <w:bCs/>
          <w:iCs/>
          <w:sz w:val="18"/>
          <w:szCs w:val="18"/>
        </w:rPr>
        <w:t xml:space="preserve">Navodila za izpolnitev: </w:t>
      </w:r>
    </w:p>
    <w:p w:rsidR="00BF1798" w:rsidRDefault="00BF1798" w:rsidP="00BF1798">
      <w:pPr>
        <w:rPr>
          <w:sz w:val="18"/>
          <w:szCs w:val="18"/>
        </w:rPr>
      </w:pPr>
      <w:r w:rsidRPr="00A253A8">
        <w:rPr>
          <w:sz w:val="18"/>
          <w:szCs w:val="18"/>
        </w:rPr>
        <w:t>*V primeru, da ima ponudnik več zakonitih zastopnikov, iz</w:t>
      </w:r>
      <w:r>
        <w:rPr>
          <w:sz w:val="18"/>
          <w:szCs w:val="18"/>
        </w:rPr>
        <w:t>polni ustrezno število soglasij</w:t>
      </w:r>
      <w:r w:rsidRPr="00A253A8">
        <w:rPr>
          <w:sz w:val="18"/>
          <w:szCs w:val="18"/>
        </w:rPr>
        <w:t>.</w:t>
      </w:r>
    </w:p>
    <w:p w:rsidR="006D7B5D" w:rsidRDefault="006D7B5D" w:rsidP="00BF1798">
      <w:pPr>
        <w:rPr>
          <w:sz w:val="18"/>
          <w:szCs w:val="18"/>
        </w:rPr>
      </w:pPr>
    </w:p>
    <w:p w:rsidR="00151562" w:rsidRPr="009F4B4C" w:rsidRDefault="00151562" w:rsidP="00BF1798">
      <w:pPr>
        <w:rPr>
          <w:sz w:val="18"/>
          <w:szCs w:val="18"/>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1798" w:rsidTr="00267C57">
        <w:tc>
          <w:tcPr>
            <w:tcW w:w="1632" w:type="dxa"/>
            <w:tcBorders>
              <w:top w:val="single" w:sz="4" w:space="0" w:color="auto"/>
              <w:left w:val="single" w:sz="4" w:space="0" w:color="auto"/>
              <w:bottom w:val="single" w:sz="4" w:space="0" w:color="auto"/>
              <w:right w:val="single" w:sz="4" w:space="0" w:color="auto"/>
            </w:tcBorders>
            <w:vAlign w:val="center"/>
            <w:hideMark/>
          </w:tcPr>
          <w:p w:rsidR="00BF1798" w:rsidRDefault="00BF1798" w:rsidP="00267C57">
            <w:pPr>
              <w:rPr>
                <w:b/>
                <w:szCs w:val="24"/>
              </w:rPr>
            </w:pPr>
            <w:r>
              <w:rPr>
                <w:b/>
              </w:rPr>
              <w:lastRenderedPageBreak/>
              <w:t>Obrazec št. 7</w:t>
            </w:r>
          </w:p>
        </w:tc>
      </w:tr>
    </w:tbl>
    <w:p w:rsidR="00BF1798" w:rsidRDefault="00BF1798" w:rsidP="00BF1798">
      <w:pPr>
        <w:rPr>
          <w:rFonts w:cs="Arial"/>
          <w:lang w:eastAsia="en-US"/>
        </w:rPr>
      </w:pPr>
    </w:p>
    <w:p w:rsidR="00BF1798" w:rsidRDefault="00BF1798" w:rsidP="00BF1798">
      <w:pPr>
        <w:rPr>
          <w:rFonts w:cs="Arial"/>
        </w:rPr>
      </w:pPr>
    </w:p>
    <w:p w:rsidR="00BF1798" w:rsidRDefault="00BF1798" w:rsidP="00BF1798">
      <w:pPr>
        <w:ind w:left="454" w:hanging="454"/>
        <w:jc w:val="center"/>
        <w:rPr>
          <w:rFonts w:cs="Arial"/>
          <w:b/>
          <w:sz w:val="24"/>
        </w:rPr>
      </w:pPr>
      <w:r>
        <w:rPr>
          <w:rFonts w:cs="Arial"/>
          <w:b/>
          <w:sz w:val="24"/>
        </w:rPr>
        <w:t>IZJAVE O SPREJEMU IN IZPOLNJEVANJU POGOJEV</w:t>
      </w:r>
    </w:p>
    <w:p w:rsidR="00BF1798" w:rsidRDefault="00BF1798" w:rsidP="00BF1798">
      <w:pPr>
        <w:ind w:left="454" w:hanging="454"/>
        <w:jc w:val="center"/>
        <w:rPr>
          <w:rFonts w:cs="Arial"/>
          <w:b/>
          <w:sz w:val="24"/>
        </w:rPr>
      </w:pPr>
    </w:p>
    <w:p w:rsidR="00BF1798" w:rsidRDefault="00BF1798" w:rsidP="00BF1798">
      <w:pPr>
        <w:ind w:left="454" w:hanging="454"/>
        <w:jc w:val="center"/>
        <w:rPr>
          <w:rFonts w:cs="Arial"/>
          <w:b/>
          <w:sz w:val="24"/>
        </w:rPr>
      </w:pPr>
    </w:p>
    <w:p w:rsidR="00A62815" w:rsidRDefault="00A62815" w:rsidP="00DC4F52">
      <w:pPr>
        <w:jc w:val="both"/>
        <w:rPr>
          <w:rFonts w:cs="Arial"/>
          <w:sz w:val="22"/>
          <w:szCs w:val="22"/>
        </w:rPr>
      </w:pPr>
      <w:r>
        <w:rPr>
          <w:rFonts w:cs="Arial"/>
          <w:sz w:val="22"/>
          <w:szCs w:val="22"/>
        </w:rPr>
        <w:t>Ponudnik za tem obrazcem predloži:</w:t>
      </w:r>
    </w:p>
    <w:p w:rsidR="00A62815" w:rsidRDefault="00A62815" w:rsidP="00B311DD">
      <w:pPr>
        <w:pStyle w:val="ListParagraph"/>
        <w:numPr>
          <w:ilvl w:val="0"/>
          <w:numId w:val="14"/>
        </w:numPr>
        <w:jc w:val="both"/>
        <w:rPr>
          <w:rFonts w:cs="Arial"/>
          <w:sz w:val="22"/>
          <w:szCs w:val="22"/>
        </w:rPr>
      </w:pPr>
      <w:r w:rsidRPr="00A62815">
        <w:rPr>
          <w:rFonts w:cs="Arial"/>
          <w:sz w:val="22"/>
          <w:szCs w:val="22"/>
        </w:rPr>
        <w:t>obrazec ESPD</w:t>
      </w:r>
    </w:p>
    <w:p w:rsidR="00A62815" w:rsidRDefault="00A62815" w:rsidP="00B311DD">
      <w:pPr>
        <w:pStyle w:val="ListParagraph"/>
        <w:numPr>
          <w:ilvl w:val="0"/>
          <w:numId w:val="14"/>
        </w:numPr>
        <w:jc w:val="both"/>
        <w:rPr>
          <w:rFonts w:cs="Arial"/>
          <w:sz w:val="22"/>
          <w:szCs w:val="22"/>
        </w:rPr>
      </w:pPr>
      <w:r w:rsidRPr="00C47145">
        <w:rPr>
          <w:rFonts w:cs="Arial"/>
          <w:sz w:val="22"/>
          <w:szCs w:val="22"/>
        </w:rPr>
        <w:t>p</w:t>
      </w:r>
      <w:r w:rsidR="00C47145">
        <w:rPr>
          <w:rFonts w:cs="Arial"/>
          <w:sz w:val="22"/>
          <w:szCs w:val="22"/>
        </w:rPr>
        <w:t>otrdila</w:t>
      </w:r>
      <w:r w:rsidRPr="00C47145">
        <w:rPr>
          <w:rFonts w:cs="Arial"/>
          <w:sz w:val="22"/>
          <w:szCs w:val="22"/>
        </w:rPr>
        <w:t>, kot je zahtevan</w:t>
      </w:r>
      <w:r w:rsidR="00C47145" w:rsidRPr="00C47145">
        <w:rPr>
          <w:rFonts w:cs="Arial"/>
          <w:sz w:val="22"/>
          <w:szCs w:val="22"/>
        </w:rPr>
        <w:t>o v poglavju »Pogoji za sodelovanje</w:t>
      </w:r>
      <w:r w:rsidRPr="00C47145">
        <w:rPr>
          <w:rFonts w:cs="Arial"/>
          <w:sz w:val="22"/>
          <w:szCs w:val="22"/>
        </w:rPr>
        <w:t xml:space="preserve">« </w:t>
      </w:r>
    </w:p>
    <w:p w:rsidR="00C47145" w:rsidRPr="00C47145" w:rsidRDefault="00C47145" w:rsidP="00C47145">
      <w:pPr>
        <w:pStyle w:val="ListParagraph"/>
        <w:jc w:val="both"/>
        <w:rPr>
          <w:rFonts w:cs="Arial"/>
          <w:sz w:val="22"/>
          <w:szCs w:val="22"/>
        </w:rPr>
      </w:pPr>
    </w:p>
    <w:p w:rsidR="00A62815" w:rsidRDefault="00BF1798" w:rsidP="00DC4F52">
      <w:pPr>
        <w:jc w:val="both"/>
        <w:rPr>
          <w:rFonts w:cs="Arial"/>
          <w:sz w:val="22"/>
          <w:szCs w:val="22"/>
        </w:rPr>
      </w:pPr>
      <w:r w:rsidRPr="00CB735F">
        <w:rPr>
          <w:rFonts w:cs="Arial"/>
          <w:sz w:val="22"/>
          <w:szCs w:val="22"/>
        </w:rPr>
        <w:t xml:space="preserve">Ponudnik mora </w:t>
      </w:r>
      <w:r w:rsidR="00DC4F52">
        <w:rPr>
          <w:rFonts w:cs="Arial"/>
          <w:sz w:val="22"/>
          <w:szCs w:val="22"/>
        </w:rPr>
        <w:t xml:space="preserve">v </w:t>
      </w:r>
      <w:r w:rsidRPr="00CB735F">
        <w:rPr>
          <w:rFonts w:cs="Arial"/>
          <w:sz w:val="22"/>
          <w:szCs w:val="22"/>
        </w:rPr>
        <w:t xml:space="preserve">ponudbi obvezno priložiti </w:t>
      </w:r>
      <w:r w:rsidR="00DC4F52">
        <w:rPr>
          <w:rFonts w:cs="Arial"/>
          <w:sz w:val="22"/>
          <w:szCs w:val="22"/>
        </w:rPr>
        <w:t xml:space="preserve">izpolnjen, podpisan in žigosan  </w:t>
      </w:r>
      <w:r w:rsidRPr="00CB735F">
        <w:rPr>
          <w:rFonts w:cs="Arial"/>
          <w:sz w:val="22"/>
          <w:szCs w:val="22"/>
        </w:rPr>
        <w:t>obrazec ESPD (Enotni evropski dokument v zvezi z oddajo javnega naročila) za vsak gospodarski subjekt, ki bo vklj</w:t>
      </w:r>
      <w:r w:rsidR="00DC4F52">
        <w:rPr>
          <w:rFonts w:cs="Arial"/>
          <w:sz w:val="22"/>
          <w:szCs w:val="22"/>
        </w:rPr>
        <w:t>u</w:t>
      </w:r>
      <w:r w:rsidR="00A62815">
        <w:rPr>
          <w:rFonts w:cs="Arial"/>
          <w:sz w:val="22"/>
          <w:szCs w:val="22"/>
        </w:rPr>
        <w:t xml:space="preserve">čen v izvedbo javnega naročila in sicer: </w:t>
      </w:r>
    </w:p>
    <w:p w:rsidR="00A62815" w:rsidRDefault="00DC4F52" w:rsidP="00B311DD">
      <w:pPr>
        <w:pStyle w:val="ListParagraph"/>
        <w:numPr>
          <w:ilvl w:val="0"/>
          <w:numId w:val="15"/>
        </w:numPr>
        <w:jc w:val="both"/>
        <w:rPr>
          <w:rFonts w:cs="Arial"/>
          <w:sz w:val="22"/>
          <w:szCs w:val="22"/>
        </w:rPr>
      </w:pPr>
      <w:r w:rsidRPr="00A62815">
        <w:rPr>
          <w:rFonts w:cs="Arial"/>
          <w:sz w:val="22"/>
          <w:szCs w:val="22"/>
        </w:rPr>
        <w:t xml:space="preserve">za ponudnika in </w:t>
      </w:r>
    </w:p>
    <w:p w:rsidR="00DC4F52" w:rsidRPr="00A62815" w:rsidRDefault="00DC4F52" w:rsidP="00B311DD">
      <w:pPr>
        <w:pStyle w:val="ListParagraph"/>
        <w:numPr>
          <w:ilvl w:val="0"/>
          <w:numId w:val="15"/>
        </w:numPr>
        <w:jc w:val="both"/>
        <w:rPr>
          <w:rFonts w:cs="Arial"/>
          <w:sz w:val="22"/>
          <w:szCs w:val="22"/>
        </w:rPr>
      </w:pPr>
      <w:r w:rsidRPr="00A62815">
        <w:rPr>
          <w:rFonts w:cs="Arial"/>
          <w:sz w:val="22"/>
          <w:szCs w:val="22"/>
        </w:rPr>
        <w:t>za partnerje in podizvajalce, v kolikor nastopa z njimi.</w:t>
      </w:r>
      <w:r w:rsidR="00BF1798" w:rsidRPr="00A62815">
        <w:rPr>
          <w:rFonts w:cs="Arial"/>
          <w:sz w:val="22"/>
          <w:szCs w:val="22"/>
        </w:rPr>
        <w:t xml:space="preserve"> </w:t>
      </w:r>
    </w:p>
    <w:p w:rsidR="00DC4F52" w:rsidRDefault="00DC4F52" w:rsidP="00DC4F52">
      <w:pPr>
        <w:jc w:val="both"/>
        <w:rPr>
          <w:rFonts w:cs="Arial"/>
          <w:sz w:val="22"/>
          <w:szCs w:val="22"/>
        </w:rPr>
      </w:pPr>
    </w:p>
    <w:p w:rsidR="00BF1798" w:rsidRPr="00CB735F" w:rsidRDefault="00BF1798" w:rsidP="00DC4F52">
      <w:pPr>
        <w:jc w:val="both"/>
        <w:rPr>
          <w:rFonts w:cs="Arial"/>
          <w:sz w:val="22"/>
          <w:szCs w:val="22"/>
        </w:rPr>
      </w:pPr>
      <w:r w:rsidRPr="00CB735F">
        <w:rPr>
          <w:rFonts w:cs="Arial"/>
          <w:sz w:val="22"/>
          <w:szCs w:val="22"/>
        </w:rPr>
        <w:t xml:space="preserve">ESPD obrazec je del razpisne dokumentacije (samostojna datoteka v XML obliki) in ga ponudnik odpre in izpolni preko uvoza na spletni strani </w:t>
      </w:r>
      <w:hyperlink r:id="rId17" w:history="1">
        <w:r w:rsidRPr="00CB735F">
          <w:rPr>
            <w:rStyle w:val="Hyperlink"/>
            <w:rFonts w:cs="Arial"/>
            <w:sz w:val="22"/>
            <w:szCs w:val="22"/>
          </w:rPr>
          <w:t>http://www.enarocanje.si/_ESPD/</w:t>
        </w:r>
      </w:hyperlink>
      <w:r w:rsidRPr="00CB735F">
        <w:rPr>
          <w:rFonts w:cs="Arial"/>
          <w:sz w:val="22"/>
          <w:szCs w:val="22"/>
        </w:rPr>
        <w:t>.</w:t>
      </w:r>
    </w:p>
    <w:p w:rsidR="00BF1798" w:rsidRDefault="00BF1798" w:rsidP="00DC4F52">
      <w:pPr>
        <w:jc w:val="both"/>
        <w:rPr>
          <w:rFonts w:cs="Arial"/>
          <w:sz w:val="22"/>
          <w:szCs w:val="22"/>
        </w:rPr>
      </w:pPr>
    </w:p>
    <w:p w:rsidR="00BF1798" w:rsidRPr="00CB735F" w:rsidRDefault="00BF1798" w:rsidP="00DC4F52">
      <w:pPr>
        <w:jc w:val="both"/>
        <w:rPr>
          <w:rFonts w:cs="Arial"/>
          <w:sz w:val="22"/>
          <w:szCs w:val="22"/>
        </w:rPr>
      </w:pPr>
      <w:r w:rsidRPr="00CB735F">
        <w:rPr>
          <w:rFonts w:cs="Arial"/>
          <w:sz w:val="22"/>
          <w:szCs w:val="22"/>
        </w:rPr>
        <w:t>Ponudnik mora v obrazcu izpolniti vsa zahtevan</w:t>
      </w:r>
      <w:r w:rsidR="00DC4F52">
        <w:rPr>
          <w:rFonts w:cs="Arial"/>
          <w:sz w:val="22"/>
          <w:szCs w:val="22"/>
        </w:rPr>
        <w:t xml:space="preserve">a polja, nato obrazec natisniti, </w:t>
      </w:r>
      <w:r w:rsidRPr="00CB735F">
        <w:rPr>
          <w:rFonts w:cs="Arial"/>
          <w:sz w:val="22"/>
          <w:szCs w:val="22"/>
        </w:rPr>
        <w:t xml:space="preserve">podpisati </w:t>
      </w:r>
      <w:r w:rsidR="00DC4F52">
        <w:rPr>
          <w:rFonts w:cs="Arial"/>
          <w:sz w:val="22"/>
          <w:szCs w:val="22"/>
        </w:rPr>
        <w:t xml:space="preserve">in žigosati </w:t>
      </w:r>
      <w:r w:rsidRPr="00CB735F">
        <w:rPr>
          <w:rFonts w:cs="Arial"/>
          <w:sz w:val="22"/>
          <w:szCs w:val="22"/>
        </w:rPr>
        <w:t xml:space="preserve">ter </w:t>
      </w:r>
      <w:proofErr w:type="spellStart"/>
      <w:r w:rsidR="00DC4F52">
        <w:rPr>
          <w:rFonts w:cs="Arial"/>
          <w:sz w:val="22"/>
          <w:szCs w:val="22"/>
        </w:rPr>
        <w:t>skeniranega</w:t>
      </w:r>
      <w:proofErr w:type="spellEnd"/>
      <w:r w:rsidR="00DC4F52">
        <w:rPr>
          <w:rFonts w:cs="Arial"/>
          <w:sz w:val="22"/>
          <w:szCs w:val="22"/>
        </w:rPr>
        <w:t xml:space="preserve"> predložiti v ponudbi, ki jo odda preko portala </w:t>
      </w:r>
      <w:proofErr w:type="spellStart"/>
      <w:r w:rsidR="00DC4F52">
        <w:rPr>
          <w:rFonts w:cs="Arial"/>
          <w:sz w:val="22"/>
          <w:szCs w:val="22"/>
        </w:rPr>
        <w:t>eJN</w:t>
      </w:r>
      <w:proofErr w:type="spellEnd"/>
      <w:r w:rsidR="00DC4F52">
        <w:rPr>
          <w:rFonts w:cs="Arial"/>
          <w:sz w:val="22"/>
          <w:szCs w:val="22"/>
        </w:rPr>
        <w:t>.</w:t>
      </w:r>
    </w:p>
    <w:p w:rsidR="00BF1798" w:rsidRPr="00CB735F" w:rsidRDefault="00BF1798" w:rsidP="00DC4F52">
      <w:pPr>
        <w:jc w:val="both"/>
        <w:rPr>
          <w:rFonts w:cs="Arial"/>
          <w:sz w:val="22"/>
          <w:szCs w:val="22"/>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381896" w:rsidRDefault="00381896" w:rsidP="00381896">
      <w:pPr>
        <w:rPr>
          <w:rFonts w:cs="Arial"/>
        </w:rPr>
      </w:pPr>
    </w:p>
    <w:p w:rsidR="00381896" w:rsidRDefault="00381896" w:rsidP="00381896">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81896" w:rsidTr="00B51591">
        <w:tc>
          <w:tcPr>
            <w:tcW w:w="3430" w:type="dxa"/>
            <w:hideMark/>
          </w:tcPr>
          <w:p w:rsidR="00381896" w:rsidRDefault="00381896" w:rsidP="00B51591">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rsidR="00381896" w:rsidRDefault="00381896" w:rsidP="00B51591">
            <w:pPr>
              <w:widowControl w:val="0"/>
              <w:tabs>
                <w:tab w:val="left" w:pos="5580"/>
              </w:tabs>
              <w:autoSpaceDE w:val="0"/>
              <w:autoSpaceDN w:val="0"/>
              <w:adjustRightInd w:val="0"/>
              <w:spacing w:before="48"/>
              <w:jc w:val="center"/>
              <w:rPr>
                <w:rFonts w:cs="Arial"/>
                <w:color w:val="000000"/>
              </w:rPr>
            </w:pPr>
          </w:p>
        </w:tc>
        <w:tc>
          <w:tcPr>
            <w:tcW w:w="3573" w:type="dxa"/>
            <w:hideMark/>
          </w:tcPr>
          <w:p w:rsidR="00381896" w:rsidRDefault="00381896" w:rsidP="00B51591">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381896" w:rsidTr="00B51591">
        <w:tc>
          <w:tcPr>
            <w:tcW w:w="3430" w:type="dxa"/>
            <w:tcBorders>
              <w:top w:val="nil"/>
              <w:left w:val="nil"/>
              <w:bottom w:val="single" w:sz="4" w:space="0" w:color="auto"/>
              <w:right w:val="nil"/>
            </w:tcBorders>
          </w:tcPr>
          <w:p w:rsidR="00381896" w:rsidRDefault="00381896" w:rsidP="00B51591">
            <w:pPr>
              <w:widowControl w:val="0"/>
              <w:tabs>
                <w:tab w:val="left" w:pos="5580"/>
              </w:tabs>
              <w:autoSpaceDE w:val="0"/>
              <w:autoSpaceDN w:val="0"/>
              <w:adjustRightInd w:val="0"/>
              <w:spacing w:before="48"/>
              <w:rPr>
                <w:rFonts w:cs="Arial"/>
                <w:color w:val="000000"/>
              </w:rPr>
            </w:pPr>
          </w:p>
          <w:p w:rsidR="00381896" w:rsidRDefault="00381896" w:rsidP="00B51591">
            <w:pPr>
              <w:widowControl w:val="0"/>
              <w:tabs>
                <w:tab w:val="left" w:pos="5580"/>
              </w:tabs>
              <w:autoSpaceDE w:val="0"/>
              <w:autoSpaceDN w:val="0"/>
              <w:adjustRightInd w:val="0"/>
              <w:spacing w:before="48"/>
              <w:rPr>
                <w:rFonts w:cs="Arial"/>
                <w:color w:val="000000"/>
              </w:rPr>
            </w:pPr>
          </w:p>
        </w:tc>
        <w:tc>
          <w:tcPr>
            <w:tcW w:w="2067" w:type="dxa"/>
          </w:tcPr>
          <w:p w:rsidR="00381896" w:rsidRDefault="00381896" w:rsidP="00B51591">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381896" w:rsidRDefault="00381896" w:rsidP="00B51591">
            <w:pPr>
              <w:widowControl w:val="0"/>
              <w:tabs>
                <w:tab w:val="left" w:pos="5580"/>
              </w:tabs>
              <w:autoSpaceDE w:val="0"/>
              <w:autoSpaceDN w:val="0"/>
              <w:adjustRightInd w:val="0"/>
              <w:spacing w:before="48"/>
              <w:rPr>
                <w:rFonts w:cs="Arial"/>
                <w:color w:val="000000"/>
              </w:rPr>
            </w:pPr>
          </w:p>
          <w:p w:rsidR="00381896" w:rsidRDefault="00381896" w:rsidP="00B51591">
            <w:pPr>
              <w:widowControl w:val="0"/>
              <w:tabs>
                <w:tab w:val="left" w:pos="5580"/>
              </w:tabs>
              <w:autoSpaceDE w:val="0"/>
              <w:autoSpaceDN w:val="0"/>
              <w:adjustRightInd w:val="0"/>
              <w:spacing w:before="48"/>
              <w:rPr>
                <w:rFonts w:cs="Arial"/>
                <w:color w:val="000000"/>
              </w:rPr>
            </w:pPr>
          </w:p>
        </w:tc>
      </w:tr>
    </w:tbl>
    <w:p w:rsidR="00381896" w:rsidRDefault="00381896" w:rsidP="00381896">
      <w:pPr>
        <w:rPr>
          <w:lang w:eastAsia="en-US"/>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C47145" w:rsidRDefault="00C47145"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BF1798" w:rsidRDefault="00BF1798" w:rsidP="00BF1798">
      <w:pPr>
        <w:rPr>
          <w:color w:val="FF0000"/>
        </w:rPr>
      </w:pPr>
    </w:p>
    <w:p w:rsidR="005E5786" w:rsidRDefault="005E5786" w:rsidP="005E5786">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5786" w:rsidTr="005E5786">
        <w:tc>
          <w:tcPr>
            <w:tcW w:w="1740" w:type="dxa"/>
            <w:tcBorders>
              <w:top w:val="single" w:sz="4" w:space="0" w:color="000000"/>
              <w:left w:val="single" w:sz="4" w:space="0" w:color="000000"/>
              <w:bottom w:val="single" w:sz="4" w:space="0" w:color="000000"/>
              <w:right w:val="single" w:sz="4" w:space="0" w:color="000000"/>
            </w:tcBorders>
            <w:vAlign w:val="center"/>
            <w:hideMark/>
          </w:tcPr>
          <w:p w:rsidR="005E5786" w:rsidRDefault="009F4B4C">
            <w:pPr>
              <w:rPr>
                <w:b/>
              </w:rPr>
            </w:pPr>
            <w:r>
              <w:rPr>
                <w:b/>
              </w:rPr>
              <w:lastRenderedPageBreak/>
              <w:t>Obrazec št. 8</w:t>
            </w:r>
          </w:p>
        </w:tc>
      </w:tr>
    </w:tbl>
    <w:p w:rsidR="00B22C9D" w:rsidRDefault="00B22C9D" w:rsidP="00B22C9D">
      <w:pPr>
        <w:rPr>
          <w:lang w:eastAsia="en-US"/>
        </w:rPr>
      </w:pPr>
    </w:p>
    <w:p w:rsidR="00B22C9D" w:rsidRPr="006D7B5D" w:rsidRDefault="00B22C9D" w:rsidP="006D7B5D">
      <w:pPr>
        <w:jc w:val="both"/>
        <w:rPr>
          <w:color w:val="000000"/>
        </w:rPr>
      </w:pPr>
      <w:r w:rsidRPr="006D7B5D">
        <w:t>Z</w:t>
      </w:r>
      <w:r w:rsidRPr="006D7B5D">
        <w:rPr>
          <w:color w:val="000000"/>
        </w:rPr>
        <w:t xml:space="preserve">aradi zagotovitve transparentnosti posla in preprečitve korupcijskih tveganj pri sklepanju poslov v skladu s 6. odstavkom 14. </w:t>
      </w:r>
      <w:r w:rsidRPr="006D7B5D">
        <w:t xml:space="preserve">člena </w:t>
      </w:r>
      <w:proofErr w:type="spellStart"/>
      <w:r w:rsidRPr="006D7B5D">
        <w:t>ZintPK</w:t>
      </w:r>
      <w:proofErr w:type="spellEnd"/>
      <w:r w:rsidRPr="006D7B5D">
        <w:t xml:space="preserve"> (Uradni list RS, št. 45/10, 26/11, 43/11 in 158/20) ter 6. odstavkom 91. člena ZJN-3</w:t>
      </w:r>
      <w:r w:rsidRPr="006D7B5D">
        <w:rPr>
          <w:color w:val="000000"/>
        </w:rPr>
        <w:t xml:space="preserve">, kot zakoniti zastopnik ponudnika (samostojni ponudnik/vsak partner v skupni ponudbi) v postopku oddaje naročila št. </w:t>
      </w:r>
      <w:r w:rsidRPr="006D7B5D">
        <w:t>JN-00</w:t>
      </w:r>
      <w:r w:rsidR="00810B02">
        <w:t>23/2022</w:t>
      </w:r>
      <w:r w:rsidRPr="006D7B5D">
        <w:rPr>
          <w:color w:val="000000"/>
        </w:rPr>
        <w:t>, katerega predmet je »</w:t>
      </w:r>
      <w:r w:rsidR="00151562" w:rsidRPr="00190FD5">
        <w:rPr>
          <w:b/>
        </w:rPr>
        <w:t>Vzdrževanje aktivne mrežne opreme</w:t>
      </w:r>
      <w:r w:rsidRPr="006D7B5D">
        <w:t xml:space="preserve">« </w:t>
      </w:r>
      <w:r w:rsidRPr="006D7B5D">
        <w:rPr>
          <w:color w:val="000000"/>
        </w:rPr>
        <w:t>podajam naslednjo</w:t>
      </w:r>
    </w:p>
    <w:p w:rsidR="00B22C9D" w:rsidRPr="006D7B5D" w:rsidRDefault="00B22C9D" w:rsidP="00B22C9D">
      <w:pPr>
        <w:rPr>
          <w:color w:val="000000"/>
        </w:rPr>
      </w:pPr>
    </w:p>
    <w:p w:rsidR="00B22C9D" w:rsidRPr="006D7B5D" w:rsidRDefault="00B22C9D" w:rsidP="00B22C9D">
      <w:pPr>
        <w:autoSpaceDE w:val="0"/>
        <w:autoSpaceDN w:val="0"/>
        <w:adjustRightInd w:val="0"/>
        <w:jc w:val="center"/>
        <w:rPr>
          <w:rFonts w:cs="Arial"/>
          <w:b/>
          <w:bCs/>
          <w:color w:val="000000"/>
          <w:sz w:val="24"/>
          <w:szCs w:val="24"/>
        </w:rPr>
      </w:pPr>
      <w:r w:rsidRPr="006D7B5D">
        <w:rPr>
          <w:rFonts w:cs="Arial"/>
          <w:b/>
          <w:bCs/>
          <w:color w:val="000000"/>
          <w:sz w:val="24"/>
          <w:szCs w:val="24"/>
        </w:rPr>
        <w:t>IZJAVO O UDELEŽBI FIZIČNIH IN PRAVNIH OSEB V LASTNIŠTVU PONUDNIKA</w:t>
      </w:r>
    </w:p>
    <w:p w:rsidR="00B22C9D" w:rsidRPr="006D7B5D" w:rsidRDefault="00B22C9D" w:rsidP="00B22C9D">
      <w:pPr>
        <w:autoSpaceDE w:val="0"/>
        <w:autoSpaceDN w:val="0"/>
        <w:adjustRightInd w:val="0"/>
        <w:rPr>
          <w:rFonts w:cs="Arial"/>
          <w:color w:val="000000"/>
        </w:rPr>
      </w:pPr>
    </w:p>
    <w:p w:rsidR="00B22C9D" w:rsidRDefault="00B22C9D" w:rsidP="00B22C9D">
      <w:pPr>
        <w:autoSpaceDE w:val="0"/>
        <w:autoSpaceDN w:val="0"/>
        <w:adjustRightInd w:val="0"/>
        <w:rPr>
          <w:rFonts w:cs="Arial"/>
          <w:b/>
          <w:bCs/>
          <w:color w:val="000000"/>
        </w:rPr>
      </w:pPr>
      <w:r w:rsidRPr="006D7B5D">
        <w:rPr>
          <w:rFonts w:cs="Arial"/>
          <w:b/>
          <w:bCs/>
          <w:color w:val="000000"/>
        </w:rPr>
        <w:t>PODATKI O PONUDNIKU:</w:t>
      </w:r>
    </w:p>
    <w:p w:rsidR="006D7B5D" w:rsidRPr="006D7B5D" w:rsidRDefault="006D7B5D" w:rsidP="00B22C9D">
      <w:pPr>
        <w:autoSpaceDE w:val="0"/>
        <w:autoSpaceDN w:val="0"/>
        <w:adjustRightInd w:val="0"/>
        <w:rPr>
          <w:rFonts w:cs="Arial"/>
          <w:color w:val="000000"/>
        </w:rPr>
      </w:pPr>
    </w:p>
    <w:p w:rsidR="00B22C9D" w:rsidRPr="006D7B5D" w:rsidRDefault="00B22C9D" w:rsidP="00B22C9D">
      <w:pPr>
        <w:autoSpaceDE w:val="0"/>
        <w:autoSpaceDN w:val="0"/>
        <w:adjustRightInd w:val="0"/>
        <w:rPr>
          <w:rFonts w:cs="Arial"/>
          <w:color w:val="000000"/>
        </w:rPr>
      </w:pPr>
      <w:r w:rsidRPr="006D7B5D">
        <w:rPr>
          <w:rFonts w:cs="Arial"/>
          <w:iCs/>
          <w:color w:val="000000"/>
        </w:rPr>
        <w:t xml:space="preserve">Opomba: vpisati podatke o pravni osebi zasebnega ali javnega prava, fizični osebi – samostojnem podjetniku posamezniku, društvu, združenju, … </w:t>
      </w:r>
    </w:p>
    <w:p w:rsidR="00B22C9D" w:rsidRPr="006D7B5D" w:rsidRDefault="00B22C9D" w:rsidP="00B22C9D">
      <w:pPr>
        <w:autoSpaceDE w:val="0"/>
        <w:autoSpaceDN w:val="0"/>
        <w:adjustRightInd w:val="0"/>
        <w:rPr>
          <w:rFonts w:cs="Arial"/>
          <w:color w:val="000000"/>
        </w:rPr>
      </w:pPr>
      <w:r w:rsidRPr="006D7B5D">
        <w:rPr>
          <w:rFonts w:cs="Arial"/>
          <w:color w:val="000000"/>
        </w:rPr>
        <w:t>___________________________________________________________</w:t>
      </w:r>
    </w:p>
    <w:p w:rsidR="00B22C9D" w:rsidRPr="006D7B5D" w:rsidRDefault="00B22C9D" w:rsidP="00B22C9D">
      <w:pPr>
        <w:autoSpaceDE w:val="0"/>
        <w:autoSpaceDN w:val="0"/>
        <w:adjustRightInd w:val="0"/>
        <w:rPr>
          <w:rFonts w:cs="Arial"/>
          <w:color w:val="000000"/>
        </w:rPr>
      </w:pPr>
      <w:r w:rsidRPr="006D7B5D">
        <w:rPr>
          <w:rFonts w:cs="Arial"/>
          <w:iCs/>
          <w:color w:val="000000"/>
        </w:rPr>
        <w:t>(naziv in naslov ponudnika)</w:t>
      </w:r>
    </w:p>
    <w:p w:rsidR="00B22C9D" w:rsidRPr="006D7B5D" w:rsidRDefault="00B22C9D" w:rsidP="00B22C9D">
      <w:pPr>
        <w:autoSpaceDE w:val="0"/>
        <w:autoSpaceDN w:val="0"/>
        <w:adjustRightInd w:val="0"/>
        <w:rPr>
          <w:rFonts w:cs="Arial"/>
          <w:color w:val="000000"/>
        </w:rPr>
      </w:pPr>
      <w:r w:rsidRPr="006D7B5D">
        <w:rPr>
          <w:rFonts w:cs="Arial"/>
          <w:color w:val="000000"/>
        </w:rPr>
        <w:t>__________________________</w:t>
      </w:r>
    </w:p>
    <w:p w:rsidR="00B22C9D" w:rsidRPr="006D7B5D" w:rsidRDefault="00B22C9D" w:rsidP="00B22C9D">
      <w:pPr>
        <w:autoSpaceDE w:val="0"/>
        <w:autoSpaceDN w:val="0"/>
        <w:adjustRightInd w:val="0"/>
        <w:rPr>
          <w:rFonts w:cs="Arial"/>
          <w:color w:val="000000"/>
        </w:rPr>
      </w:pPr>
      <w:r w:rsidRPr="006D7B5D">
        <w:rPr>
          <w:rFonts w:cs="Arial"/>
          <w:iCs/>
          <w:color w:val="000000"/>
        </w:rPr>
        <w:t>(matična številka)</w:t>
      </w:r>
    </w:p>
    <w:p w:rsidR="00B22C9D" w:rsidRPr="006D7B5D" w:rsidRDefault="00B22C9D" w:rsidP="00B22C9D">
      <w:pPr>
        <w:autoSpaceDE w:val="0"/>
        <w:autoSpaceDN w:val="0"/>
        <w:adjustRightInd w:val="0"/>
        <w:rPr>
          <w:rFonts w:cs="Arial"/>
          <w:color w:val="000000"/>
        </w:rPr>
      </w:pPr>
      <w:r w:rsidRPr="006D7B5D">
        <w:rPr>
          <w:rFonts w:cs="Arial"/>
          <w:color w:val="000000"/>
        </w:rPr>
        <w:t>__________________________</w:t>
      </w:r>
    </w:p>
    <w:p w:rsidR="00B22C9D" w:rsidRPr="006D7B5D" w:rsidRDefault="00B22C9D" w:rsidP="00B22C9D">
      <w:pPr>
        <w:autoSpaceDE w:val="0"/>
        <w:autoSpaceDN w:val="0"/>
        <w:adjustRightInd w:val="0"/>
        <w:rPr>
          <w:rFonts w:cs="Arial"/>
          <w:iCs/>
          <w:color w:val="000000"/>
        </w:rPr>
      </w:pPr>
      <w:r w:rsidRPr="006D7B5D">
        <w:rPr>
          <w:rFonts w:cs="Arial"/>
          <w:iCs/>
          <w:color w:val="000000"/>
        </w:rPr>
        <w:t>(davčna številka)</w:t>
      </w:r>
    </w:p>
    <w:p w:rsidR="00B22C9D" w:rsidRPr="006D7B5D" w:rsidRDefault="00B22C9D" w:rsidP="00B22C9D">
      <w:pPr>
        <w:autoSpaceDE w:val="0"/>
        <w:autoSpaceDN w:val="0"/>
        <w:adjustRightInd w:val="0"/>
        <w:rPr>
          <w:rFonts w:cs="Arial"/>
          <w:color w:val="000000"/>
        </w:rPr>
      </w:pPr>
    </w:p>
    <w:p w:rsidR="00B22C9D" w:rsidRDefault="00B22C9D" w:rsidP="00B22C9D">
      <w:pPr>
        <w:autoSpaceDE w:val="0"/>
        <w:autoSpaceDN w:val="0"/>
        <w:adjustRightInd w:val="0"/>
        <w:rPr>
          <w:rFonts w:cs="Arial"/>
          <w:b/>
          <w:bCs/>
          <w:color w:val="000000"/>
        </w:rPr>
      </w:pPr>
      <w:r w:rsidRPr="006D7B5D">
        <w:rPr>
          <w:rFonts w:cs="Arial"/>
          <w:b/>
          <w:bCs/>
          <w:color w:val="000000"/>
        </w:rPr>
        <w:t>UDELEŽBA FIZIČNIH IN PRAVNIH OSEB V LASTNIŠTVU PONUDNIKA</w:t>
      </w:r>
    </w:p>
    <w:p w:rsidR="006D7B5D" w:rsidRPr="006D7B5D" w:rsidRDefault="006D7B5D" w:rsidP="00B22C9D">
      <w:pPr>
        <w:autoSpaceDE w:val="0"/>
        <w:autoSpaceDN w:val="0"/>
        <w:adjustRightInd w:val="0"/>
        <w:rPr>
          <w:rFonts w:cs="Arial"/>
          <w:color w:val="000000"/>
        </w:rPr>
      </w:pPr>
    </w:p>
    <w:p w:rsidR="00B22C9D" w:rsidRPr="006D7B5D" w:rsidRDefault="00B22C9D" w:rsidP="00B22C9D">
      <w:pPr>
        <w:autoSpaceDE w:val="0"/>
        <w:autoSpaceDN w:val="0"/>
        <w:adjustRightInd w:val="0"/>
        <w:rPr>
          <w:rFonts w:cs="Arial"/>
          <w:color w:val="000000"/>
        </w:rPr>
      </w:pPr>
      <w:r w:rsidRPr="006D7B5D">
        <w:rPr>
          <w:rFonts w:cs="Arial"/>
          <w:iCs/>
          <w:color w:val="000000"/>
        </w:rPr>
        <w:t xml:space="preserve">Opomba: vpisati je potrebno naslednje podatke o udeležbi fizičnih in pravnih oseb v lastništvu ponudnika: </w:t>
      </w:r>
    </w:p>
    <w:p w:rsidR="00B22C9D" w:rsidRPr="006D7B5D" w:rsidRDefault="00B22C9D" w:rsidP="001C37EA">
      <w:pPr>
        <w:numPr>
          <w:ilvl w:val="0"/>
          <w:numId w:val="7"/>
        </w:numPr>
        <w:autoSpaceDE w:val="0"/>
        <w:autoSpaceDN w:val="0"/>
        <w:adjustRightInd w:val="0"/>
        <w:jc w:val="both"/>
        <w:rPr>
          <w:rFonts w:cs="Arial"/>
          <w:iCs/>
          <w:color w:val="000000"/>
        </w:rPr>
      </w:pPr>
      <w:r w:rsidRPr="006D7B5D">
        <w:rPr>
          <w:rFonts w:cs="Arial"/>
          <w:iCs/>
          <w:color w:val="000000"/>
        </w:rPr>
        <w:t xml:space="preserve">za fizične osebe: ime in priimek, naslov prebivališča in delež lastništva; </w:t>
      </w:r>
    </w:p>
    <w:p w:rsidR="00B22C9D" w:rsidRPr="006D7B5D" w:rsidRDefault="00B22C9D" w:rsidP="001C37EA">
      <w:pPr>
        <w:numPr>
          <w:ilvl w:val="0"/>
          <w:numId w:val="7"/>
        </w:numPr>
        <w:autoSpaceDE w:val="0"/>
        <w:autoSpaceDN w:val="0"/>
        <w:adjustRightInd w:val="0"/>
        <w:jc w:val="both"/>
        <w:rPr>
          <w:rFonts w:cs="Arial"/>
          <w:iCs/>
          <w:color w:val="000000"/>
        </w:rPr>
      </w:pPr>
      <w:r w:rsidRPr="006D7B5D">
        <w:rPr>
          <w:rFonts w:cs="Arial"/>
          <w:iCs/>
          <w:color w:val="000000"/>
        </w:rPr>
        <w:t xml:space="preserve">za pravne osebe: naziv in naslov pravne osebe in delež lastništva. </w:t>
      </w:r>
    </w:p>
    <w:p w:rsidR="00B22C9D" w:rsidRPr="006D7B5D" w:rsidRDefault="00B22C9D" w:rsidP="00B22C9D">
      <w:pPr>
        <w:autoSpaceDE w:val="0"/>
        <w:autoSpaceDN w:val="0"/>
        <w:adjustRightInd w:val="0"/>
        <w:rPr>
          <w:rFonts w:cs="Arial"/>
          <w:color w:val="000000"/>
        </w:rPr>
      </w:pPr>
    </w:p>
    <w:p w:rsidR="00B22C9D" w:rsidRPr="006D7B5D" w:rsidRDefault="00B22C9D" w:rsidP="00B22C9D">
      <w:pPr>
        <w:autoSpaceDE w:val="0"/>
        <w:autoSpaceDN w:val="0"/>
        <w:adjustRightInd w:val="0"/>
        <w:rPr>
          <w:rFonts w:cs="Arial"/>
          <w:iCs/>
          <w:color w:val="000000"/>
        </w:rPr>
      </w:pPr>
      <w:r w:rsidRPr="006D7B5D">
        <w:rPr>
          <w:rFonts w:cs="Arial"/>
          <w:iCs/>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B22C9D" w:rsidRPr="006D7B5D" w:rsidRDefault="00B22C9D" w:rsidP="00B22C9D">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B22C9D" w:rsidRPr="006D7B5D" w:rsidTr="00E32E9D">
        <w:tc>
          <w:tcPr>
            <w:tcW w:w="534"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color w:val="000000"/>
              </w:rPr>
            </w:pPr>
            <w:r w:rsidRPr="006D7B5D">
              <w:rPr>
                <w:rFonts w:cs="Arial"/>
                <w:color w:val="000000"/>
              </w:rPr>
              <w:t>IME IN PRIIMEK/</w:t>
            </w:r>
          </w:p>
          <w:p w:rsidR="00B22C9D" w:rsidRPr="006D7B5D" w:rsidRDefault="00B22C9D" w:rsidP="00E32E9D">
            <w:pPr>
              <w:autoSpaceDE w:val="0"/>
              <w:autoSpaceDN w:val="0"/>
              <w:adjustRightInd w:val="0"/>
              <w:rPr>
                <w:rFonts w:cs="Arial"/>
                <w:b/>
                <w:bCs/>
                <w:color w:val="000000"/>
              </w:rPr>
            </w:pPr>
            <w:r w:rsidRPr="006D7B5D">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color w:val="000000"/>
              </w:rPr>
            </w:pPr>
            <w:r w:rsidRPr="006D7B5D">
              <w:rPr>
                <w:rFonts w:cs="Arial"/>
                <w:color w:val="000000"/>
              </w:rPr>
              <w:t>NASLOV PREBIVALIŠČA/</w:t>
            </w:r>
          </w:p>
          <w:p w:rsidR="00B22C9D" w:rsidRPr="006D7B5D" w:rsidRDefault="00B22C9D" w:rsidP="00E32E9D">
            <w:pPr>
              <w:autoSpaceDE w:val="0"/>
              <w:autoSpaceDN w:val="0"/>
              <w:adjustRightInd w:val="0"/>
              <w:rPr>
                <w:rFonts w:cs="Arial"/>
                <w:b/>
                <w:bCs/>
                <w:color w:val="000000"/>
              </w:rPr>
            </w:pPr>
            <w:r w:rsidRPr="006D7B5D">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b/>
                <w:bCs/>
                <w:color w:val="000000"/>
              </w:rPr>
            </w:pPr>
            <w:r w:rsidRPr="006D7B5D">
              <w:rPr>
                <w:rFonts w:cs="Arial"/>
                <w:color w:val="000000"/>
              </w:rPr>
              <w:t>DELEŽ LASTNIŠTVA</w:t>
            </w:r>
          </w:p>
        </w:tc>
      </w:tr>
      <w:tr w:rsidR="00B22C9D" w:rsidRPr="006D7B5D" w:rsidTr="00E32E9D">
        <w:tc>
          <w:tcPr>
            <w:tcW w:w="534"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bCs/>
                <w:color w:val="000000"/>
              </w:rPr>
            </w:pPr>
            <w:r w:rsidRPr="006D7B5D">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p w:rsidR="00B22C9D" w:rsidRPr="006D7B5D" w:rsidRDefault="00B22C9D" w:rsidP="00E32E9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r>
      <w:tr w:rsidR="00B22C9D" w:rsidRPr="006D7B5D" w:rsidTr="00E32E9D">
        <w:tc>
          <w:tcPr>
            <w:tcW w:w="534"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bCs/>
                <w:color w:val="000000"/>
              </w:rPr>
            </w:pPr>
            <w:r w:rsidRPr="006D7B5D">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p w:rsidR="00B22C9D" w:rsidRPr="006D7B5D" w:rsidRDefault="00B22C9D" w:rsidP="00E32E9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r>
      <w:tr w:rsidR="00B22C9D" w:rsidRPr="006D7B5D" w:rsidTr="00E32E9D">
        <w:tc>
          <w:tcPr>
            <w:tcW w:w="534"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bCs/>
                <w:color w:val="000000"/>
              </w:rPr>
            </w:pPr>
            <w:r w:rsidRPr="006D7B5D">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p w:rsidR="00B22C9D" w:rsidRPr="006D7B5D" w:rsidRDefault="00B22C9D" w:rsidP="00E32E9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r>
    </w:tbl>
    <w:p w:rsidR="00B22C9D" w:rsidRPr="006D7B5D" w:rsidRDefault="00B22C9D" w:rsidP="00B22C9D">
      <w:pPr>
        <w:autoSpaceDE w:val="0"/>
        <w:autoSpaceDN w:val="0"/>
        <w:adjustRightInd w:val="0"/>
        <w:rPr>
          <w:rFonts w:cs="Arial"/>
          <w:bCs/>
          <w:color w:val="000000"/>
          <w:lang w:eastAsia="en-US"/>
        </w:rPr>
      </w:pPr>
    </w:p>
    <w:p w:rsidR="00B22C9D" w:rsidRDefault="00B22C9D" w:rsidP="00B22C9D">
      <w:pPr>
        <w:autoSpaceDE w:val="0"/>
        <w:autoSpaceDN w:val="0"/>
        <w:adjustRightInd w:val="0"/>
        <w:rPr>
          <w:rFonts w:cs="Arial"/>
          <w:b/>
          <w:bCs/>
          <w:color w:val="000000"/>
        </w:rPr>
      </w:pPr>
      <w:r w:rsidRPr="006D7B5D">
        <w:rPr>
          <w:rFonts w:cs="Arial"/>
          <w:b/>
          <w:bCs/>
          <w:color w:val="000000"/>
        </w:rPr>
        <w:t>POVEZANE DRUŽBE</w:t>
      </w:r>
    </w:p>
    <w:p w:rsidR="006D7B5D" w:rsidRPr="006D7B5D" w:rsidRDefault="006D7B5D" w:rsidP="00B22C9D">
      <w:pPr>
        <w:autoSpaceDE w:val="0"/>
        <w:autoSpaceDN w:val="0"/>
        <w:adjustRightInd w:val="0"/>
        <w:rPr>
          <w:rFonts w:cs="Arial"/>
          <w:b/>
          <w:bCs/>
          <w:color w:val="000000"/>
        </w:rPr>
      </w:pPr>
    </w:p>
    <w:p w:rsidR="00B22C9D" w:rsidRPr="006D7B5D" w:rsidRDefault="00B22C9D" w:rsidP="00B22C9D">
      <w:pPr>
        <w:autoSpaceDE w:val="0"/>
        <w:autoSpaceDN w:val="0"/>
        <w:adjustRightInd w:val="0"/>
        <w:rPr>
          <w:rFonts w:cs="Arial"/>
          <w:color w:val="000000"/>
        </w:rPr>
      </w:pPr>
      <w:r w:rsidRPr="006D7B5D">
        <w:rPr>
          <w:rFonts w:cs="Arial"/>
          <w:iCs/>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B22C9D" w:rsidRPr="006D7B5D" w:rsidRDefault="00B22C9D" w:rsidP="001C37EA">
      <w:pPr>
        <w:numPr>
          <w:ilvl w:val="0"/>
          <w:numId w:val="7"/>
        </w:numPr>
        <w:autoSpaceDE w:val="0"/>
        <w:autoSpaceDN w:val="0"/>
        <w:adjustRightInd w:val="0"/>
        <w:jc w:val="both"/>
        <w:rPr>
          <w:rFonts w:cs="Arial"/>
          <w:iCs/>
          <w:color w:val="000000"/>
        </w:rPr>
      </w:pPr>
      <w:r w:rsidRPr="006D7B5D">
        <w:rPr>
          <w:rFonts w:cs="Arial"/>
          <w:iCs/>
          <w:color w:val="000000"/>
        </w:rPr>
        <w:t xml:space="preserve">naziv in naslov povezane družbe, </w:t>
      </w:r>
    </w:p>
    <w:p w:rsidR="00B22C9D" w:rsidRPr="006D7B5D" w:rsidRDefault="00B22C9D" w:rsidP="001C37EA">
      <w:pPr>
        <w:numPr>
          <w:ilvl w:val="0"/>
          <w:numId w:val="7"/>
        </w:numPr>
        <w:autoSpaceDE w:val="0"/>
        <w:autoSpaceDN w:val="0"/>
        <w:adjustRightInd w:val="0"/>
        <w:jc w:val="both"/>
        <w:rPr>
          <w:rFonts w:cs="Arial"/>
          <w:iCs/>
          <w:color w:val="000000"/>
        </w:rPr>
      </w:pPr>
      <w:r w:rsidRPr="006D7B5D">
        <w:rPr>
          <w:rFonts w:cs="Arial"/>
          <w:iCs/>
          <w:color w:val="000000"/>
        </w:rPr>
        <w:t>vrsta povezave in/ali delež lastništva.</w:t>
      </w:r>
    </w:p>
    <w:p w:rsidR="00B22C9D" w:rsidRPr="006D7B5D" w:rsidRDefault="00B22C9D" w:rsidP="00B22C9D">
      <w:pPr>
        <w:autoSpaceDE w:val="0"/>
        <w:autoSpaceDN w:val="0"/>
        <w:adjustRightInd w:val="0"/>
        <w:rPr>
          <w:rFonts w:cs="Arial"/>
          <w:color w:val="000000"/>
        </w:rPr>
      </w:pPr>
    </w:p>
    <w:p w:rsidR="00B22C9D" w:rsidRPr="006D7B5D" w:rsidRDefault="00B22C9D" w:rsidP="00B22C9D">
      <w:pPr>
        <w:pStyle w:val="BodyText3"/>
        <w:rPr>
          <w:rFonts w:cs="Arial"/>
          <w:i/>
          <w:iCs/>
          <w:color w:val="000000"/>
          <w:sz w:val="20"/>
          <w:szCs w:val="20"/>
        </w:rPr>
      </w:pPr>
      <w:r w:rsidRPr="006D7B5D">
        <w:rPr>
          <w:rFonts w:cs="Arial"/>
          <w:iCs/>
          <w:color w:val="000000"/>
          <w:sz w:val="20"/>
          <w:szCs w:val="20"/>
        </w:rPr>
        <w:t>Podatke je potrebno vpisati za vse s ponudnikom povezane družbe.</w:t>
      </w:r>
      <w:r w:rsidRPr="006D7B5D">
        <w:rPr>
          <w:rFonts w:cs="Arial"/>
          <w:i/>
          <w:iCs/>
          <w:color w:val="00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B22C9D" w:rsidRPr="006D7B5D" w:rsidTr="00C3132B">
        <w:tc>
          <w:tcPr>
            <w:tcW w:w="534"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B22C9D" w:rsidRPr="006D7B5D" w:rsidRDefault="00B22C9D" w:rsidP="00C3132B">
            <w:pPr>
              <w:autoSpaceDE w:val="0"/>
              <w:autoSpaceDN w:val="0"/>
              <w:adjustRightInd w:val="0"/>
              <w:jc w:val="center"/>
              <w:rPr>
                <w:rFonts w:cs="Arial"/>
                <w:b/>
                <w:bCs/>
                <w:color w:val="000000"/>
              </w:rPr>
            </w:pPr>
            <w:r w:rsidRPr="006D7B5D">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vAlign w:val="center"/>
            <w:hideMark/>
          </w:tcPr>
          <w:p w:rsidR="00B22C9D" w:rsidRPr="006D7B5D" w:rsidRDefault="00B22C9D" w:rsidP="00C3132B">
            <w:pPr>
              <w:autoSpaceDE w:val="0"/>
              <w:autoSpaceDN w:val="0"/>
              <w:adjustRightInd w:val="0"/>
              <w:jc w:val="center"/>
              <w:rPr>
                <w:rFonts w:cs="Arial"/>
                <w:b/>
                <w:bCs/>
                <w:color w:val="000000"/>
              </w:rPr>
            </w:pPr>
            <w:r w:rsidRPr="006D7B5D">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color w:val="000000"/>
              </w:rPr>
            </w:pPr>
            <w:r w:rsidRPr="006D7B5D">
              <w:rPr>
                <w:rFonts w:cs="Arial"/>
                <w:color w:val="000000"/>
              </w:rPr>
              <w:t>VRSTA POVEZAVE/</w:t>
            </w:r>
          </w:p>
          <w:p w:rsidR="00B22C9D" w:rsidRPr="006D7B5D" w:rsidRDefault="00B22C9D" w:rsidP="00E32E9D">
            <w:pPr>
              <w:autoSpaceDE w:val="0"/>
              <w:autoSpaceDN w:val="0"/>
              <w:adjustRightInd w:val="0"/>
              <w:rPr>
                <w:rFonts w:cs="Arial"/>
                <w:b/>
                <w:bCs/>
                <w:color w:val="000000"/>
              </w:rPr>
            </w:pPr>
            <w:r w:rsidRPr="006D7B5D">
              <w:rPr>
                <w:rFonts w:cs="Arial"/>
                <w:color w:val="000000"/>
              </w:rPr>
              <w:t>DELEŽ LASTNIŠTVA</w:t>
            </w:r>
          </w:p>
        </w:tc>
      </w:tr>
      <w:tr w:rsidR="00B22C9D" w:rsidRPr="006D7B5D" w:rsidTr="00E32E9D">
        <w:tc>
          <w:tcPr>
            <w:tcW w:w="534"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bCs/>
                <w:color w:val="000000"/>
              </w:rPr>
            </w:pPr>
            <w:r w:rsidRPr="006D7B5D">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p w:rsidR="00B22C9D" w:rsidRPr="006D7B5D" w:rsidRDefault="00B22C9D" w:rsidP="00E32E9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r>
      <w:tr w:rsidR="00B22C9D" w:rsidRPr="006D7B5D" w:rsidTr="00E32E9D">
        <w:tc>
          <w:tcPr>
            <w:tcW w:w="534"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bCs/>
                <w:color w:val="000000"/>
              </w:rPr>
            </w:pPr>
            <w:r w:rsidRPr="006D7B5D">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p w:rsidR="00B22C9D" w:rsidRPr="006D7B5D" w:rsidRDefault="00B22C9D" w:rsidP="00E32E9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r>
      <w:tr w:rsidR="00B22C9D" w:rsidRPr="006D7B5D" w:rsidTr="00E32E9D">
        <w:tc>
          <w:tcPr>
            <w:tcW w:w="534" w:type="dxa"/>
            <w:tcBorders>
              <w:top w:val="single" w:sz="4" w:space="0" w:color="auto"/>
              <w:left w:val="single" w:sz="4" w:space="0" w:color="auto"/>
              <w:bottom w:val="single" w:sz="4" w:space="0" w:color="auto"/>
              <w:right w:val="single" w:sz="4" w:space="0" w:color="auto"/>
            </w:tcBorders>
            <w:hideMark/>
          </w:tcPr>
          <w:p w:rsidR="00B22C9D" w:rsidRPr="006D7B5D" w:rsidRDefault="00B22C9D" w:rsidP="00E32E9D">
            <w:pPr>
              <w:autoSpaceDE w:val="0"/>
              <w:autoSpaceDN w:val="0"/>
              <w:adjustRightInd w:val="0"/>
              <w:rPr>
                <w:rFonts w:cs="Arial"/>
                <w:bCs/>
                <w:color w:val="000000"/>
              </w:rPr>
            </w:pPr>
            <w:r w:rsidRPr="006D7B5D">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p w:rsidR="00B22C9D" w:rsidRPr="006D7B5D" w:rsidRDefault="00B22C9D" w:rsidP="00E32E9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B22C9D" w:rsidRPr="006D7B5D" w:rsidRDefault="00B22C9D" w:rsidP="00E32E9D">
            <w:pPr>
              <w:autoSpaceDE w:val="0"/>
              <w:autoSpaceDN w:val="0"/>
              <w:adjustRightInd w:val="0"/>
              <w:rPr>
                <w:rFonts w:cs="Arial"/>
                <w:bCs/>
                <w:color w:val="000000"/>
              </w:rPr>
            </w:pPr>
          </w:p>
        </w:tc>
      </w:tr>
    </w:tbl>
    <w:p w:rsidR="00B22C9D" w:rsidRDefault="00B22C9D" w:rsidP="00B22C9D">
      <w:pPr>
        <w:autoSpaceDE w:val="0"/>
        <w:autoSpaceDN w:val="0"/>
        <w:adjustRightInd w:val="0"/>
        <w:rPr>
          <w:rFonts w:cs="Arial"/>
          <w:b/>
          <w:bCs/>
          <w:color w:val="000000"/>
        </w:rPr>
      </w:pPr>
      <w:r w:rsidRPr="006D7B5D">
        <w:rPr>
          <w:rFonts w:cs="Arial"/>
          <w:b/>
          <w:bCs/>
          <w:color w:val="000000"/>
        </w:rPr>
        <w:lastRenderedPageBreak/>
        <w:t>IZJAVA, DA NI POVEZANIH DRUŽB</w:t>
      </w:r>
    </w:p>
    <w:p w:rsidR="006D7B5D" w:rsidRPr="006D7B5D" w:rsidRDefault="006D7B5D" w:rsidP="00B22C9D">
      <w:pPr>
        <w:autoSpaceDE w:val="0"/>
        <w:autoSpaceDN w:val="0"/>
        <w:adjustRightInd w:val="0"/>
        <w:rPr>
          <w:rFonts w:cs="Arial"/>
          <w:color w:val="000000"/>
        </w:rPr>
      </w:pPr>
    </w:p>
    <w:p w:rsidR="00B22C9D" w:rsidRPr="006D7B5D" w:rsidRDefault="00B22C9D" w:rsidP="00B22C9D">
      <w:pPr>
        <w:autoSpaceDE w:val="0"/>
        <w:autoSpaceDN w:val="0"/>
        <w:adjustRightInd w:val="0"/>
        <w:rPr>
          <w:rFonts w:cs="Arial"/>
          <w:color w:val="000000"/>
        </w:rPr>
      </w:pPr>
      <w:r w:rsidRPr="006D7B5D">
        <w:rPr>
          <w:rFonts w:cs="Arial"/>
          <w:iCs/>
          <w:color w:val="000000"/>
        </w:rPr>
        <w:t>Opomba: v primeru, da povezanih družb s ponudnikom ni,  ponudnik poda naslednjo izjavo:</w:t>
      </w:r>
    </w:p>
    <w:p w:rsidR="00B22C9D" w:rsidRPr="006D7B5D" w:rsidRDefault="00B22C9D" w:rsidP="00B22C9D">
      <w:pPr>
        <w:autoSpaceDE w:val="0"/>
        <w:autoSpaceDN w:val="0"/>
        <w:adjustRightInd w:val="0"/>
        <w:rPr>
          <w:rFonts w:cs="Arial"/>
          <w:color w:val="000000"/>
        </w:rPr>
      </w:pPr>
      <w:r w:rsidRPr="006D7B5D">
        <w:rPr>
          <w:rFonts w:cs="Arial"/>
          <w:color w:val="000000"/>
        </w:rPr>
        <w:t xml:space="preserve">Izjavljamo, da s ponudnikom </w:t>
      </w:r>
      <w:r w:rsidRPr="006D7B5D">
        <w:rPr>
          <w:rFonts w:cs="Arial"/>
          <w:i/>
          <w:iCs/>
          <w:color w:val="000000"/>
        </w:rPr>
        <w:t>(naziv in naslov ponudnika)</w:t>
      </w:r>
      <w:r w:rsidRPr="006D7B5D">
        <w:rPr>
          <w:rFonts w:cs="Arial"/>
          <w:color w:val="000000"/>
        </w:rPr>
        <w:t xml:space="preserve"> ______________________________________</w:t>
      </w:r>
    </w:p>
    <w:p w:rsidR="00B22C9D" w:rsidRPr="006D7B5D" w:rsidRDefault="00B22C9D" w:rsidP="00B22C9D">
      <w:pPr>
        <w:autoSpaceDE w:val="0"/>
        <w:autoSpaceDN w:val="0"/>
        <w:adjustRightInd w:val="0"/>
        <w:rPr>
          <w:rFonts w:cs="Arial"/>
          <w:color w:val="000000"/>
        </w:rPr>
      </w:pPr>
      <w:r w:rsidRPr="006D7B5D">
        <w:rPr>
          <w:rFonts w:cs="Arial"/>
          <w:color w:val="000000"/>
        </w:rPr>
        <w:t>_________________________________________________________________________________</w:t>
      </w:r>
    </w:p>
    <w:p w:rsidR="00B22C9D" w:rsidRPr="006D7B5D" w:rsidRDefault="00B22C9D" w:rsidP="00B22C9D">
      <w:pPr>
        <w:autoSpaceDE w:val="0"/>
        <w:autoSpaceDN w:val="0"/>
        <w:adjustRightInd w:val="0"/>
        <w:rPr>
          <w:rFonts w:cs="Arial"/>
          <w:color w:val="000000"/>
        </w:rPr>
      </w:pPr>
      <w:r w:rsidRPr="006D7B5D">
        <w:rPr>
          <w:rFonts w:cs="Arial"/>
          <w:b/>
          <w:bCs/>
          <w:color w:val="000000"/>
        </w:rPr>
        <w:t>ni povezanih družb, za katere se glede na določbe zakona, ki ureja gospodarske družbe, šteje, da so povezane.</w:t>
      </w:r>
    </w:p>
    <w:p w:rsidR="00B22C9D" w:rsidRPr="006D7B5D" w:rsidRDefault="00B22C9D" w:rsidP="00B22C9D">
      <w:pPr>
        <w:autoSpaceDE w:val="0"/>
        <w:autoSpaceDN w:val="0"/>
        <w:adjustRightInd w:val="0"/>
        <w:rPr>
          <w:rFonts w:cs="Arial"/>
          <w:b/>
          <w:bCs/>
          <w:color w:val="000000"/>
        </w:rPr>
      </w:pPr>
    </w:p>
    <w:p w:rsidR="00B22C9D" w:rsidRPr="006D7B5D" w:rsidRDefault="00B22C9D" w:rsidP="00B22C9D">
      <w:pPr>
        <w:autoSpaceDE w:val="0"/>
        <w:autoSpaceDN w:val="0"/>
        <w:adjustRightInd w:val="0"/>
        <w:rPr>
          <w:rFonts w:cs="Arial"/>
          <w:b/>
          <w:bCs/>
          <w:color w:val="000000"/>
        </w:rPr>
      </w:pPr>
      <w:r w:rsidRPr="006D7B5D">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6D7B5D">
        <w:rPr>
          <w:rFonts w:cs="Arial"/>
          <w:b/>
          <w:bCs/>
          <w:color w:val="000000"/>
        </w:rPr>
        <w:t>ZintPK</w:t>
      </w:r>
      <w:proofErr w:type="spellEnd"/>
      <w:r w:rsidRPr="006D7B5D">
        <w:rPr>
          <w:rFonts w:cs="Arial"/>
          <w:b/>
          <w:bCs/>
          <w:color w:val="000000"/>
        </w:rPr>
        <w:t>, ki določa, da je pogodba v primeru lažne izjave ali neresničnih podatkov o dejstvih v izjavi nična.</w:t>
      </w:r>
    </w:p>
    <w:p w:rsidR="00B22C9D" w:rsidRPr="006D7B5D" w:rsidRDefault="00B22C9D" w:rsidP="00B22C9D">
      <w:pPr>
        <w:autoSpaceDE w:val="0"/>
        <w:autoSpaceDN w:val="0"/>
        <w:adjustRightInd w:val="0"/>
        <w:rPr>
          <w:rFonts w:cs="Arial"/>
          <w:bCs/>
          <w:color w:val="000000"/>
        </w:rPr>
      </w:pPr>
    </w:p>
    <w:p w:rsidR="00B22C9D" w:rsidRPr="006D7B5D" w:rsidRDefault="00B22C9D" w:rsidP="00B22C9D"/>
    <w:p w:rsidR="00B22C9D" w:rsidRPr="006D7B5D" w:rsidRDefault="00B22C9D" w:rsidP="00B22C9D">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B22C9D" w:rsidRPr="006D7B5D" w:rsidTr="00E32E9D">
        <w:tc>
          <w:tcPr>
            <w:tcW w:w="3430" w:type="dxa"/>
            <w:hideMark/>
          </w:tcPr>
          <w:p w:rsidR="00B22C9D" w:rsidRPr="006D7B5D" w:rsidRDefault="00B22C9D" w:rsidP="00E32E9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B22C9D" w:rsidRPr="006D7B5D" w:rsidRDefault="00B22C9D" w:rsidP="00E32E9D">
            <w:pPr>
              <w:widowControl w:val="0"/>
              <w:tabs>
                <w:tab w:val="left" w:pos="5580"/>
              </w:tabs>
              <w:autoSpaceDE w:val="0"/>
              <w:autoSpaceDN w:val="0"/>
              <w:adjustRightInd w:val="0"/>
              <w:spacing w:before="48"/>
              <w:jc w:val="center"/>
              <w:rPr>
                <w:rFonts w:cs="Arial"/>
                <w:color w:val="000000"/>
              </w:rPr>
            </w:pPr>
          </w:p>
        </w:tc>
        <w:tc>
          <w:tcPr>
            <w:tcW w:w="3573" w:type="dxa"/>
            <w:hideMark/>
          </w:tcPr>
          <w:p w:rsidR="00B22C9D" w:rsidRPr="006D7B5D" w:rsidRDefault="00B22C9D" w:rsidP="00E32E9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B22C9D" w:rsidRPr="006D7B5D" w:rsidTr="00E32E9D">
        <w:tc>
          <w:tcPr>
            <w:tcW w:w="3430" w:type="dxa"/>
            <w:tcBorders>
              <w:top w:val="nil"/>
              <w:left w:val="nil"/>
              <w:bottom w:val="single" w:sz="4" w:space="0" w:color="auto"/>
              <w:right w:val="nil"/>
            </w:tcBorders>
          </w:tcPr>
          <w:p w:rsidR="00B22C9D" w:rsidRPr="006D7B5D" w:rsidRDefault="00B22C9D" w:rsidP="00E32E9D">
            <w:pPr>
              <w:widowControl w:val="0"/>
              <w:tabs>
                <w:tab w:val="left" w:pos="5580"/>
              </w:tabs>
              <w:autoSpaceDE w:val="0"/>
              <w:autoSpaceDN w:val="0"/>
              <w:adjustRightInd w:val="0"/>
              <w:spacing w:before="48"/>
              <w:rPr>
                <w:rFonts w:cs="Arial"/>
                <w:color w:val="000000"/>
              </w:rPr>
            </w:pPr>
          </w:p>
          <w:p w:rsidR="00B22C9D" w:rsidRPr="006D7B5D" w:rsidRDefault="00B22C9D" w:rsidP="00E32E9D">
            <w:pPr>
              <w:widowControl w:val="0"/>
              <w:tabs>
                <w:tab w:val="left" w:pos="5580"/>
              </w:tabs>
              <w:autoSpaceDE w:val="0"/>
              <w:autoSpaceDN w:val="0"/>
              <w:adjustRightInd w:val="0"/>
              <w:spacing w:before="48"/>
              <w:rPr>
                <w:rFonts w:cs="Arial"/>
                <w:color w:val="000000"/>
              </w:rPr>
            </w:pPr>
          </w:p>
        </w:tc>
        <w:tc>
          <w:tcPr>
            <w:tcW w:w="2067" w:type="dxa"/>
          </w:tcPr>
          <w:p w:rsidR="00B22C9D" w:rsidRPr="006D7B5D" w:rsidRDefault="00B22C9D" w:rsidP="00E32E9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B22C9D" w:rsidRPr="006D7B5D" w:rsidRDefault="00B22C9D" w:rsidP="00E32E9D">
            <w:pPr>
              <w:widowControl w:val="0"/>
              <w:tabs>
                <w:tab w:val="left" w:pos="5580"/>
              </w:tabs>
              <w:autoSpaceDE w:val="0"/>
              <w:autoSpaceDN w:val="0"/>
              <w:adjustRightInd w:val="0"/>
              <w:spacing w:before="48"/>
              <w:rPr>
                <w:rFonts w:cs="Arial"/>
                <w:color w:val="000000"/>
              </w:rPr>
            </w:pPr>
          </w:p>
          <w:p w:rsidR="00B22C9D" w:rsidRPr="006D7B5D" w:rsidRDefault="00B22C9D" w:rsidP="00E32E9D">
            <w:pPr>
              <w:widowControl w:val="0"/>
              <w:tabs>
                <w:tab w:val="left" w:pos="5580"/>
              </w:tabs>
              <w:autoSpaceDE w:val="0"/>
              <w:autoSpaceDN w:val="0"/>
              <w:adjustRightInd w:val="0"/>
              <w:spacing w:before="48"/>
              <w:rPr>
                <w:rFonts w:cs="Arial"/>
                <w:color w:val="000000"/>
              </w:rPr>
            </w:pPr>
          </w:p>
        </w:tc>
      </w:tr>
    </w:tbl>
    <w:p w:rsidR="00CB735F" w:rsidRPr="006D7B5D" w:rsidRDefault="00CB735F" w:rsidP="00CB735F">
      <w:pPr>
        <w:rPr>
          <w:rFonts w:cs="Arial"/>
          <w:lang w:eastAsia="en-US"/>
        </w:rPr>
      </w:pPr>
    </w:p>
    <w:p w:rsidR="00CB735F" w:rsidRPr="006D7B5D" w:rsidRDefault="00CB735F"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Pr="006D7B5D" w:rsidRDefault="009F4B4C" w:rsidP="00CB735F">
      <w:pPr>
        <w:rPr>
          <w:color w:val="FF0000"/>
        </w:rPr>
      </w:pPr>
    </w:p>
    <w:p w:rsidR="009F4B4C" w:rsidRDefault="009F4B4C" w:rsidP="00CB735F">
      <w:pPr>
        <w:rPr>
          <w:color w:val="FF0000"/>
        </w:rPr>
      </w:pPr>
    </w:p>
    <w:p w:rsidR="009F4B4C" w:rsidRDefault="009F4B4C" w:rsidP="00CB735F">
      <w:pPr>
        <w:rPr>
          <w:color w:val="FF0000"/>
        </w:rPr>
      </w:pPr>
    </w:p>
    <w:p w:rsidR="009F4B4C" w:rsidRDefault="009F4B4C" w:rsidP="00CB735F">
      <w:pPr>
        <w:rPr>
          <w:color w:val="FF0000"/>
        </w:rPr>
      </w:pPr>
    </w:p>
    <w:p w:rsidR="009F4B4C" w:rsidRDefault="009F4B4C" w:rsidP="00CB735F">
      <w:pPr>
        <w:rPr>
          <w:color w:val="FF0000"/>
        </w:rPr>
      </w:pPr>
    </w:p>
    <w:p w:rsidR="00C3132B" w:rsidRDefault="00C3132B" w:rsidP="00CB735F">
      <w:pPr>
        <w:rPr>
          <w:color w:val="FF0000"/>
        </w:rPr>
      </w:pPr>
    </w:p>
    <w:p w:rsidR="00C3132B" w:rsidRDefault="00C3132B" w:rsidP="00CB735F">
      <w:pPr>
        <w:rPr>
          <w:color w:val="FF0000"/>
        </w:rPr>
      </w:pPr>
    </w:p>
    <w:p w:rsidR="009F4B4C" w:rsidRDefault="009F4B4C" w:rsidP="00CB735F">
      <w:pPr>
        <w:rPr>
          <w:color w:val="FF0000"/>
        </w:rPr>
      </w:pPr>
    </w:p>
    <w:p w:rsidR="009F4B4C" w:rsidRDefault="009F4B4C" w:rsidP="00CB735F">
      <w:pPr>
        <w:rPr>
          <w:color w:val="FF0000"/>
        </w:rPr>
      </w:pPr>
    </w:p>
    <w:p w:rsidR="00CB735F" w:rsidRDefault="00CB735F" w:rsidP="00CB735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B735F" w:rsidTr="00E32E9D">
        <w:tc>
          <w:tcPr>
            <w:tcW w:w="1740" w:type="dxa"/>
            <w:tcBorders>
              <w:top w:val="single" w:sz="4" w:space="0" w:color="000000"/>
              <w:left w:val="single" w:sz="4" w:space="0" w:color="000000"/>
              <w:bottom w:val="single" w:sz="4" w:space="0" w:color="000000"/>
              <w:right w:val="single" w:sz="4" w:space="0" w:color="000000"/>
            </w:tcBorders>
            <w:vAlign w:val="center"/>
            <w:hideMark/>
          </w:tcPr>
          <w:p w:rsidR="00CB735F" w:rsidRDefault="00CB735F" w:rsidP="00A62815">
            <w:pPr>
              <w:spacing w:line="260" w:lineRule="exact"/>
              <w:jc w:val="both"/>
              <w:rPr>
                <w:rFonts w:cs="Arial"/>
                <w:b/>
                <w:lang w:eastAsia="en-US"/>
              </w:rPr>
            </w:pPr>
            <w:r>
              <w:rPr>
                <w:rFonts w:cs="Arial"/>
                <w:b/>
              </w:rPr>
              <w:lastRenderedPageBreak/>
              <w:t xml:space="preserve">Obrazec št. </w:t>
            </w:r>
            <w:r w:rsidR="00C47145">
              <w:rPr>
                <w:rFonts w:cs="Arial"/>
                <w:b/>
              </w:rPr>
              <w:t>9</w:t>
            </w:r>
          </w:p>
        </w:tc>
      </w:tr>
    </w:tbl>
    <w:p w:rsidR="00CB735F" w:rsidRPr="00C7550B" w:rsidRDefault="00CB735F" w:rsidP="00CB735F">
      <w:pPr>
        <w:spacing w:line="260" w:lineRule="exact"/>
        <w:rPr>
          <w:rFonts w:cs="Arial"/>
          <w:b/>
          <w:sz w:val="24"/>
          <w:szCs w:val="24"/>
          <w:highlight w:val="green"/>
        </w:rPr>
      </w:pPr>
      <w:r>
        <w:rPr>
          <w:rFonts w:cs="Arial"/>
          <w:b/>
          <w:sz w:val="24"/>
          <w:szCs w:val="24"/>
          <w:highlight w:val="green"/>
        </w:rPr>
        <w:br w:type="textWrapping" w:clear="all"/>
      </w:r>
    </w:p>
    <w:p w:rsidR="00CB735F" w:rsidRPr="00DE289E" w:rsidRDefault="00CB735F" w:rsidP="00CB735F">
      <w:pPr>
        <w:jc w:val="center"/>
        <w:rPr>
          <w:b/>
          <w:sz w:val="24"/>
          <w:szCs w:val="24"/>
        </w:rPr>
      </w:pPr>
      <w:r w:rsidRPr="00545932">
        <w:rPr>
          <w:b/>
          <w:sz w:val="24"/>
          <w:szCs w:val="24"/>
        </w:rPr>
        <w:t>VZOREC BANČNE GARANCIJE ZA DOBRO IZVEDBO POGODBENIH OBVEZNOSTI</w:t>
      </w:r>
      <w:r w:rsidRPr="00DE289E">
        <w:rPr>
          <w:b/>
          <w:sz w:val="24"/>
          <w:szCs w:val="24"/>
        </w:rPr>
        <w:t xml:space="preserve"> </w:t>
      </w:r>
    </w:p>
    <w:tbl>
      <w:tblPr>
        <w:tblW w:w="9285" w:type="dxa"/>
        <w:tblLayout w:type="fixed"/>
        <w:tblLook w:val="04A0" w:firstRow="1" w:lastRow="0" w:firstColumn="1" w:lastColumn="0" w:noHBand="0" w:noVBand="1"/>
      </w:tblPr>
      <w:tblGrid>
        <w:gridCol w:w="2035"/>
        <w:gridCol w:w="7250"/>
      </w:tblGrid>
      <w:tr w:rsidR="00CB735F" w:rsidRPr="00DE289E" w:rsidTr="00E32E9D">
        <w:tc>
          <w:tcPr>
            <w:tcW w:w="1701" w:type="dxa"/>
          </w:tcPr>
          <w:p w:rsidR="00CB735F" w:rsidRPr="00DE289E" w:rsidRDefault="00CB735F" w:rsidP="00E32E9D">
            <w:pPr>
              <w:rPr>
                <w:rFonts w:cs="Arial"/>
              </w:rPr>
            </w:pPr>
          </w:p>
          <w:p w:rsidR="00CB735F" w:rsidRPr="00DE289E" w:rsidRDefault="00CB735F" w:rsidP="00E32E9D">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CB735F" w:rsidRPr="00DE289E" w:rsidRDefault="00CB735F" w:rsidP="00E32E9D">
            <w:pPr>
              <w:rPr>
                <w:rFonts w:cs="Arial"/>
              </w:rPr>
            </w:pPr>
          </w:p>
          <w:p w:rsidR="00CB735F" w:rsidRPr="00DE289E" w:rsidRDefault="00CB735F" w:rsidP="00E32E9D">
            <w:pPr>
              <w:rPr>
                <w:rFonts w:cs="Arial"/>
              </w:rPr>
            </w:pPr>
          </w:p>
        </w:tc>
      </w:tr>
      <w:tr w:rsidR="00CB735F" w:rsidRPr="00DE289E" w:rsidTr="00E32E9D">
        <w:tc>
          <w:tcPr>
            <w:tcW w:w="1701" w:type="dxa"/>
          </w:tcPr>
          <w:p w:rsidR="00CB735F" w:rsidRPr="00DE289E" w:rsidRDefault="00CB735F" w:rsidP="00E32E9D">
            <w:pPr>
              <w:rPr>
                <w:rFonts w:cs="Arial"/>
              </w:rPr>
            </w:pPr>
          </w:p>
          <w:p w:rsidR="00CB735F" w:rsidRPr="00DE289E" w:rsidRDefault="00CB735F" w:rsidP="00E32E9D">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CB735F" w:rsidRPr="00DE289E" w:rsidRDefault="00CB735F" w:rsidP="00E32E9D">
            <w:pPr>
              <w:rPr>
                <w:rFonts w:cs="Arial"/>
              </w:rPr>
            </w:pPr>
          </w:p>
          <w:p w:rsidR="00CB735F" w:rsidRPr="00DE289E" w:rsidRDefault="00CB735F" w:rsidP="00E32E9D">
            <w:pPr>
              <w:rPr>
                <w:rFonts w:cs="Arial"/>
              </w:rPr>
            </w:pPr>
          </w:p>
        </w:tc>
      </w:tr>
      <w:tr w:rsidR="00CB735F" w:rsidRPr="00DE289E" w:rsidTr="00E32E9D">
        <w:tc>
          <w:tcPr>
            <w:tcW w:w="1701" w:type="dxa"/>
          </w:tcPr>
          <w:p w:rsidR="00CB735F" w:rsidRPr="00DE289E" w:rsidRDefault="00CB735F" w:rsidP="00E32E9D">
            <w:pPr>
              <w:rPr>
                <w:rFonts w:cs="Arial"/>
              </w:rPr>
            </w:pPr>
          </w:p>
          <w:p w:rsidR="00CB735F" w:rsidRPr="00DE289E" w:rsidRDefault="00CB735F" w:rsidP="00E32E9D">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CB735F" w:rsidRPr="00DE289E" w:rsidRDefault="00CB735F" w:rsidP="00E32E9D">
            <w:pPr>
              <w:rPr>
                <w:rFonts w:cs="Arial"/>
              </w:rPr>
            </w:pPr>
          </w:p>
          <w:p w:rsidR="00CB735F" w:rsidRPr="00DE289E" w:rsidRDefault="00CB735F" w:rsidP="00E32E9D">
            <w:pPr>
              <w:rPr>
                <w:rFonts w:cs="Arial"/>
              </w:rPr>
            </w:pPr>
          </w:p>
        </w:tc>
      </w:tr>
      <w:tr w:rsidR="00CB735F" w:rsidRPr="00DE289E" w:rsidTr="00E32E9D">
        <w:tc>
          <w:tcPr>
            <w:tcW w:w="1701" w:type="dxa"/>
          </w:tcPr>
          <w:p w:rsidR="00CB735F" w:rsidRPr="00DE289E" w:rsidRDefault="00CB735F" w:rsidP="00E32E9D">
            <w:pPr>
              <w:rPr>
                <w:rFonts w:cs="Arial"/>
              </w:rPr>
            </w:pPr>
          </w:p>
          <w:p w:rsidR="00CB735F" w:rsidRPr="00DE289E" w:rsidRDefault="00CB735F" w:rsidP="00E32E9D">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CB735F" w:rsidRPr="00DE289E" w:rsidRDefault="00CB735F" w:rsidP="00E32E9D">
            <w:pPr>
              <w:rPr>
                <w:rFonts w:cs="Arial"/>
              </w:rPr>
            </w:pPr>
          </w:p>
          <w:p w:rsidR="00CB735F" w:rsidRPr="00DE289E" w:rsidRDefault="00CB735F" w:rsidP="00E32E9D">
            <w:pPr>
              <w:rPr>
                <w:rFonts w:cs="Arial"/>
              </w:rPr>
            </w:pPr>
          </w:p>
        </w:tc>
      </w:tr>
    </w:tbl>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151562" w:rsidRPr="00190FD5">
        <w:rPr>
          <w:b/>
        </w:rPr>
        <w:t>Vzdrževanje aktivne mrežne opreme</w:t>
      </w:r>
      <w:r w:rsidRPr="00DE289E">
        <w:rPr>
          <w:rFonts w:cs="Arial"/>
        </w:rPr>
        <w:t>«, je izvajalec dolžan opraviti naslednje storitve</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CB735F" w:rsidRPr="00DE289E" w:rsidRDefault="00CB735F" w:rsidP="00CB735F">
      <w:pPr>
        <w:jc w:val="both"/>
      </w:pPr>
      <w:r w:rsidRPr="00DE289E">
        <w:t>originalno pismo upravičenca garancije za unovčenje garancije v skladu z zgornjim odstavkom</w:t>
      </w:r>
    </w:p>
    <w:p w:rsidR="00CB735F" w:rsidRPr="00DE289E" w:rsidRDefault="00CB735F" w:rsidP="00CB735F">
      <w:pPr>
        <w:jc w:val="both"/>
      </w:pPr>
      <w:r w:rsidRPr="00DE289E">
        <w:t>original garancije št. _______/_______.</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51591">
        <w:rPr>
          <w:rFonts w:cs="Arial"/>
        </w:rPr>
        <w:t>Morebitne spore med upravičencem in banko rešuje stvarno pristojno sodišče</w:t>
      </w:r>
      <w:r w:rsidR="00300796" w:rsidRPr="00B51591">
        <w:rPr>
          <w:rFonts w:cs="Arial"/>
        </w:rPr>
        <w:t xml:space="preserve"> v Ljubljani</w:t>
      </w:r>
      <w:r w:rsidRPr="00B51591">
        <w:rPr>
          <w:rFonts w:cs="Arial"/>
        </w:rPr>
        <w:t>.</w:t>
      </w:r>
    </w:p>
    <w:p w:rsidR="00CB735F"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B735F" w:rsidRPr="00DE289E" w:rsidRDefault="00CB735F" w:rsidP="00CB7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CB735F" w:rsidRPr="00DE289E" w:rsidTr="00E32E9D">
        <w:tc>
          <w:tcPr>
            <w:tcW w:w="5202" w:type="dxa"/>
            <w:hideMark/>
          </w:tcPr>
          <w:p w:rsidR="00CB735F" w:rsidRPr="00DE289E" w:rsidRDefault="00CB735F" w:rsidP="00E32E9D">
            <w:pPr>
              <w:spacing w:line="360" w:lineRule="auto"/>
              <w:rPr>
                <w:rFonts w:cs="Arial"/>
              </w:rPr>
            </w:pPr>
            <w:r w:rsidRPr="00DE289E">
              <w:rPr>
                <w:rFonts w:cs="Arial"/>
              </w:rPr>
              <w:t>Kraj in datum:</w:t>
            </w:r>
          </w:p>
          <w:p w:rsidR="00CB735F" w:rsidRPr="00DE289E" w:rsidRDefault="00CB735F" w:rsidP="00E32E9D">
            <w:pPr>
              <w:spacing w:line="360" w:lineRule="auto"/>
              <w:rPr>
                <w:rFonts w:cs="Arial"/>
              </w:rPr>
            </w:pPr>
            <w:r w:rsidRPr="00DE289E">
              <w:rPr>
                <w:rFonts w:cs="Arial"/>
              </w:rPr>
              <w:t>___________________________</w:t>
            </w:r>
          </w:p>
        </w:tc>
        <w:tc>
          <w:tcPr>
            <w:tcW w:w="4083" w:type="dxa"/>
            <w:hideMark/>
          </w:tcPr>
          <w:p w:rsidR="00CB735F" w:rsidRPr="00DE289E" w:rsidRDefault="00CB735F" w:rsidP="00E32E9D">
            <w:pPr>
              <w:spacing w:line="360" w:lineRule="auto"/>
              <w:rPr>
                <w:rFonts w:cs="Arial"/>
              </w:rPr>
            </w:pPr>
            <w:r w:rsidRPr="00DE289E">
              <w:rPr>
                <w:rFonts w:cs="Arial"/>
              </w:rPr>
              <w:t>Banka:</w:t>
            </w:r>
          </w:p>
          <w:p w:rsidR="00CB735F" w:rsidRPr="00DE289E" w:rsidRDefault="00CB735F" w:rsidP="00E32E9D">
            <w:pPr>
              <w:spacing w:line="360" w:lineRule="auto"/>
              <w:rPr>
                <w:rFonts w:cs="Arial"/>
              </w:rPr>
            </w:pPr>
            <w:r w:rsidRPr="00DE289E">
              <w:rPr>
                <w:rFonts w:cs="Arial"/>
              </w:rPr>
              <w:t>_______________________________</w:t>
            </w:r>
          </w:p>
        </w:tc>
      </w:tr>
      <w:tr w:rsidR="00CB735F" w:rsidRPr="00DE289E" w:rsidTr="00E32E9D">
        <w:tc>
          <w:tcPr>
            <w:tcW w:w="5202" w:type="dxa"/>
          </w:tcPr>
          <w:p w:rsidR="00CB735F" w:rsidRPr="00DE289E" w:rsidRDefault="00CB735F" w:rsidP="00E32E9D">
            <w:pPr>
              <w:spacing w:line="360" w:lineRule="auto"/>
              <w:rPr>
                <w:rFonts w:cs="Arial"/>
              </w:rPr>
            </w:pPr>
            <w:r w:rsidRPr="00DE289E">
              <w:rPr>
                <w:rFonts w:cs="Arial"/>
              </w:rPr>
              <w:t xml:space="preserve">                                                                     Žig:</w:t>
            </w:r>
          </w:p>
          <w:p w:rsidR="00CB735F" w:rsidRPr="00DE289E" w:rsidRDefault="00CB735F" w:rsidP="00E32E9D">
            <w:pPr>
              <w:spacing w:line="360" w:lineRule="auto"/>
              <w:rPr>
                <w:rFonts w:cs="Arial"/>
              </w:rPr>
            </w:pPr>
          </w:p>
        </w:tc>
        <w:tc>
          <w:tcPr>
            <w:tcW w:w="4083" w:type="dxa"/>
          </w:tcPr>
          <w:p w:rsidR="00CB735F" w:rsidRPr="00DE289E" w:rsidRDefault="00CB735F" w:rsidP="00E32E9D">
            <w:pPr>
              <w:spacing w:line="360" w:lineRule="auto"/>
              <w:rPr>
                <w:rFonts w:cs="Arial"/>
              </w:rPr>
            </w:pPr>
          </w:p>
          <w:p w:rsidR="00CB735F" w:rsidRPr="00DE289E" w:rsidRDefault="00CB735F" w:rsidP="00E32E9D">
            <w:pPr>
              <w:spacing w:line="360" w:lineRule="auto"/>
              <w:rPr>
                <w:rFonts w:cs="Arial"/>
              </w:rPr>
            </w:pPr>
            <w:r w:rsidRPr="00DE289E">
              <w:rPr>
                <w:rFonts w:cs="Arial"/>
              </w:rPr>
              <w:t>Podpis:</w:t>
            </w:r>
          </w:p>
          <w:p w:rsidR="00CB735F" w:rsidRPr="00DE289E" w:rsidRDefault="00CB735F" w:rsidP="00E32E9D">
            <w:pPr>
              <w:spacing w:line="360" w:lineRule="auto"/>
              <w:rPr>
                <w:rFonts w:cs="Arial"/>
              </w:rPr>
            </w:pPr>
            <w:r w:rsidRPr="00DE289E">
              <w:rPr>
                <w:rFonts w:cs="Arial"/>
              </w:rPr>
              <w:t>_______________________________</w:t>
            </w:r>
          </w:p>
        </w:tc>
      </w:tr>
    </w:tbl>
    <w:p w:rsidR="005A29D5" w:rsidRDefault="005A29D5" w:rsidP="00CB735F">
      <w:pPr>
        <w:tabs>
          <w:tab w:val="center" w:pos="4536"/>
          <w:tab w:val="right" w:pos="9072"/>
        </w:tabs>
        <w:rPr>
          <w:b/>
          <w:i/>
          <w:sz w:val="18"/>
          <w:szCs w:val="18"/>
        </w:rPr>
      </w:pPr>
    </w:p>
    <w:p w:rsidR="009F4B4C" w:rsidRDefault="009F4B4C" w:rsidP="00CB735F">
      <w:pPr>
        <w:tabs>
          <w:tab w:val="center" w:pos="4536"/>
          <w:tab w:val="right" w:pos="9072"/>
        </w:tabs>
        <w:rPr>
          <w:b/>
          <w:i/>
          <w:sz w:val="18"/>
          <w:szCs w:val="18"/>
        </w:rPr>
      </w:pPr>
    </w:p>
    <w:p w:rsidR="009F4B4C" w:rsidRPr="005A29D5" w:rsidRDefault="00CB735F" w:rsidP="005A29D5">
      <w:pPr>
        <w:tabs>
          <w:tab w:val="center" w:pos="4536"/>
          <w:tab w:val="right" w:pos="9072"/>
        </w:tabs>
        <w:rPr>
          <w:i/>
          <w:sz w:val="18"/>
          <w:szCs w:val="18"/>
        </w:rPr>
      </w:pPr>
      <w:r w:rsidRPr="00300796">
        <w:rPr>
          <w:b/>
          <w:i/>
          <w:sz w:val="18"/>
          <w:szCs w:val="18"/>
        </w:rPr>
        <w:t>Opomba:</w:t>
      </w:r>
      <w:r w:rsidRPr="00300796">
        <w:rPr>
          <w:i/>
          <w:sz w:val="18"/>
          <w:szCs w:val="18"/>
        </w:rPr>
        <w:t xml:space="preserve"> Vrednost bančne garancije za dobro izvedbo pogodbenih obveznosti  je </w:t>
      </w:r>
      <w:r w:rsidRPr="00300796">
        <w:rPr>
          <w:b/>
          <w:i/>
          <w:sz w:val="18"/>
          <w:szCs w:val="18"/>
        </w:rPr>
        <w:t xml:space="preserve">10% </w:t>
      </w:r>
      <w:r w:rsidR="00810B02">
        <w:rPr>
          <w:b/>
          <w:i/>
          <w:sz w:val="18"/>
          <w:szCs w:val="18"/>
        </w:rPr>
        <w:t xml:space="preserve"> </w:t>
      </w:r>
      <w:r w:rsidRPr="00300796">
        <w:rPr>
          <w:b/>
          <w:i/>
          <w:sz w:val="18"/>
          <w:szCs w:val="18"/>
        </w:rPr>
        <w:t xml:space="preserve">od </w:t>
      </w:r>
      <w:r w:rsidR="00151562">
        <w:rPr>
          <w:b/>
          <w:i/>
          <w:sz w:val="18"/>
          <w:szCs w:val="18"/>
        </w:rPr>
        <w:t>pogodbe</w:t>
      </w:r>
      <w:r w:rsidR="007F66C4">
        <w:rPr>
          <w:b/>
          <w:i/>
          <w:sz w:val="18"/>
          <w:szCs w:val="18"/>
        </w:rPr>
        <w:t>ne vrednosti</w:t>
      </w:r>
      <w:r w:rsidR="00151562">
        <w:rPr>
          <w:b/>
          <w:i/>
          <w:sz w:val="18"/>
          <w:szCs w:val="18"/>
        </w:rPr>
        <w:t xml:space="preserve"> v EUR z DDV</w:t>
      </w:r>
      <w:r w:rsidRPr="00300796">
        <w:rPr>
          <w:b/>
          <w:i/>
          <w:sz w:val="18"/>
          <w:szCs w:val="18"/>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702BA" w:rsidTr="00E32E9D">
        <w:tc>
          <w:tcPr>
            <w:tcW w:w="1740" w:type="dxa"/>
            <w:tcBorders>
              <w:top w:val="single" w:sz="4" w:space="0" w:color="000000"/>
              <w:left w:val="single" w:sz="4" w:space="0" w:color="000000"/>
              <w:bottom w:val="single" w:sz="4" w:space="0" w:color="000000"/>
              <w:right w:val="single" w:sz="4" w:space="0" w:color="000000"/>
            </w:tcBorders>
            <w:vAlign w:val="center"/>
            <w:hideMark/>
          </w:tcPr>
          <w:p w:rsidR="000702BA" w:rsidRDefault="000702BA" w:rsidP="00E32E9D">
            <w:pPr>
              <w:spacing w:line="260" w:lineRule="exact"/>
              <w:jc w:val="both"/>
              <w:rPr>
                <w:rFonts w:cs="Arial"/>
                <w:b/>
                <w:lang w:eastAsia="en-US"/>
              </w:rPr>
            </w:pPr>
            <w:r>
              <w:rPr>
                <w:rFonts w:cs="Arial"/>
                <w:b/>
              </w:rPr>
              <w:lastRenderedPageBreak/>
              <w:t>Obrazec št. 1</w:t>
            </w:r>
            <w:r w:rsidR="00C47145">
              <w:rPr>
                <w:rFonts w:cs="Arial"/>
                <w:b/>
              </w:rPr>
              <w:t>0</w:t>
            </w:r>
          </w:p>
        </w:tc>
      </w:tr>
    </w:tbl>
    <w:p w:rsidR="000702BA" w:rsidRPr="00C7550B" w:rsidRDefault="000702BA" w:rsidP="000702BA">
      <w:pPr>
        <w:spacing w:line="260" w:lineRule="exact"/>
        <w:rPr>
          <w:rFonts w:cs="Arial"/>
          <w:b/>
          <w:sz w:val="24"/>
          <w:szCs w:val="24"/>
          <w:highlight w:val="green"/>
        </w:rPr>
      </w:pPr>
      <w:r>
        <w:rPr>
          <w:rFonts w:cs="Arial"/>
          <w:b/>
          <w:sz w:val="24"/>
          <w:szCs w:val="24"/>
          <w:highlight w:val="green"/>
        </w:rPr>
        <w:br w:type="textWrapping" w:clear="all"/>
      </w:r>
    </w:p>
    <w:p w:rsidR="000702BA" w:rsidRDefault="000702BA" w:rsidP="000702BA">
      <w:pPr>
        <w:jc w:val="center"/>
        <w:rPr>
          <w:b/>
          <w:sz w:val="24"/>
          <w:szCs w:val="24"/>
        </w:rPr>
      </w:pPr>
      <w:r>
        <w:rPr>
          <w:b/>
          <w:sz w:val="24"/>
          <w:szCs w:val="24"/>
        </w:rPr>
        <w:t>TEHNIČNE SPECIFIKACIJE PREDMETA JAVNEGA NAROČILA</w:t>
      </w:r>
    </w:p>
    <w:p w:rsidR="00CB735F" w:rsidRDefault="00CB735F" w:rsidP="000702BA">
      <w:pPr>
        <w:jc w:val="center"/>
        <w:rPr>
          <w:color w:val="FF0000"/>
        </w:rPr>
      </w:pPr>
    </w:p>
    <w:p w:rsidR="000702BA" w:rsidRDefault="000702BA" w:rsidP="000702BA">
      <w:pPr>
        <w:jc w:val="center"/>
        <w:rPr>
          <w:color w:val="FF0000"/>
        </w:rPr>
      </w:pPr>
    </w:p>
    <w:p w:rsidR="000702BA" w:rsidRPr="007F66C4" w:rsidRDefault="000702BA" w:rsidP="00151562">
      <w:pPr>
        <w:rPr>
          <w:rFonts w:cs="Arial"/>
          <w:b/>
          <w:sz w:val="22"/>
          <w:szCs w:val="22"/>
        </w:rPr>
      </w:pPr>
      <w:r w:rsidRPr="007F66C4">
        <w:rPr>
          <w:rFonts w:cs="Arial"/>
          <w:sz w:val="22"/>
          <w:szCs w:val="22"/>
        </w:rPr>
        <w:t xml:space="preserve">Tehnične specifikacije </w:t>
      </w:r>
      <w:r w:rsidR="0066586D" w:rsidRPr="007F66C4">
        <w:rPr>
          <w:rFonts w:cs="Arial"/>
          <w:sz w:val="22"/>
          <w:szCs w:val="22"/>
        </w:rPr>
        <w:t xml:space="preserve">predmeta </w:t>
      </w:r>
      <w:r w:rsidRPr="007F66C4">
        <w:rPr>
          <w:rFonts w:cs="Arial"/>
          <w:sz w:val="22"/>
          <w:szCs w:val="22"/>
        </w:rPr>
        <w:t xml:space="preserve">javnega naročila </w:t>
      </w:r>
      <w:r w:rsidRPr="007F66C4">
        <w:rPr>
          <w:rFonts w:cs="Arial"/>
          <w:color w:val="000000"/>
          <w:sz w:val="22"/>
          <w:szCs w:val="22"/>
        </w:rPr>
        <w:t xml:space="preserve">št. </w:t>
      </w:r>
      <w:r w:rsidRPr="007F66C4">
        <w:rPr>
          <w:rFonts w:cs="Arial"/>
          <w:sz w:val="22"/>
          <w:szCs w:val="22"/>
        </w:rPr>
        <w:t>JN-00</w:t>
      </w:r>
      <w:r w:rsidR="00151562" w:rsidRPr="007F66C4">
        <w:rPr>
          <w:rFonts w:cs="Arial"/>
          <w:sz w:val="22"/>
          <w:szCs w:val="22"/>
        </w:rPr>
        <w:t>23/2022</w:t>
      </w:r>
      <w:r w:rsidRPr="007F66C4">
        <w:rPr>
          <w:rFonts w:cs="Arial"/>
          <w:color w:val="000000"/>
          <w:sz w:val="22"/>
          <w:szCs w:val="22"/>
        </w:rPr>
        <w:t>, »</w:t>
      </w:r>
      <w:r w:rsidR="00151562" w:rsidRPr="007F66C4">
        <w:rPr>
          <w:b/>
          <w:sz w:val="22"/>
          <w:szCs w:val="22"/>
        </w:rPr>
        <w:t>Vzdrževanje aktivne mrežne opreme«</w:t>
      </w:r>
    </w:p>
    <w:p w:rsidR="000702BA" w:rsidRDefault="000702BA" w:rsidP="00B71A1E">
      <w:pPr>
        <w:jc w:val="both"/>
        <w:rPr>
          <w:rFonts w:cs="Arial"/>
        </w:rPr>
      </w:pPr>
    </w:p>
    <w:p w:rsidR="00CD59F0" w:rsidRDefault="00CD59F0" w:rsidP="00CD59F0"/>
    <w:p w:rsidR="00C47145" w:rsidRPr="00C47145" w:rsidRDefault="00C47145" w:rsidP="00C47145">
      <w:pPr>
        <w:rPr>
          <w:b/>
          <w:sz w:val="22"/>
          <w:szCs w:val="22"/>
        </w:rPr>
      </w:pPr>
      <w:r w:rsidRPr="00C47145">
        <w:rPr>
          <w:b/>
          <w:sz w:val="22"/>
          <w:szCs w:val="22"/>
        </w:rPr>
        <w:t>I. TEHNIČNA IN STR</w:t>
      </w:r>
      <w:r>
        <w:rPr>
          <w:b/>
          <w:sz w:val="22"/>
          <w:szCs w:val="22"/>
        </w:rPr>
        <w:t>O</w:t>
      </w:r>
      <w:r w:rsidRPr="00C47145">
        <w:rPr>
          <w:b/>
          <w:sz w:val="22"/>
          <w:szCs w:val="22"/>
        </w:rPr>
        <w:t>KOVNA SPOSOBNOST PONUDNIKA</w:t>
      </w:r>
    </w:p>
    <w:p w:rsidR="00C47145" w:rsidRPr="002C6C15" w:rsidRDefault="00C47145" w:rsidP="00CD59F0"/>
    <w:p w:rsidR="00CD59F0" w:rsidRPr="00782570" w:rsidRDefault="00CD59F0" w:rsidP="00B311DD">
      <w:pPr>
        <w:pStyle w:val="ListParagraph"/>
        <w:numPr>
          <w:ilvl w:val="0"/>
          <w:numId w:val="29"/>
        </w:numPr>
        <w:spacing w:before="120" w:after="160"/>
        <w:jc w:val="both"/>
        <w:rPr>
          <w:sz w:val="22"/>
          <w:szCs w:val="22"/>
        </w:rPr>
      </w:pPr>
      <w:r w:rsidRPr="00782570">
        <w:rPr>
          <w:sz w:val="22"/>
          <w:szCs w:val="22"/>
        </w:rPr>
        <w:t xml:space="preserve">Ponudnik mora imeti v času oddaje ponudbe in za ves čas trajanja te pogodbe s strani proizvajalca opreme </w:t>
      </w:r>
      <w:proofErr w:type="spellStart"/>
      <w:r w:rsidRPr="00782570">
        <w:rPr>
          <w:sz w:val="22"/>
          <w:szCs w:val="22"/>
        </w:rPr>
        <w:t>Cisco</w:t>
      </w:r>
      <w:proofErr w:type="spellEnd"/>
      <w:r w:rsidRPr="00782570">
        <w:rPr>
          <w:sz w:val="22"/>
          <w:szCs w:val="22"/>
        </w:rPr>
        <w:t xml:space="preserve"> priznano GOLD stopnjo usposobljenosti in pristojnosti na naprednem nivoju pri integraciji in zagotavljanju vzdrževanja in delovanja aktivne komunikacijske opreme tega proizvajalca</w:t>
      </w:r>
    </w:p>
    <w:p w:rsidR="00CD59F0" w:rsidRDefault="00CD59F0" w:rsidP="00CD59F0">
      <w:pPr>
        <w:pStyle w:val="ListParagraph"/>
        <w:ind w:left="360"/>
        <w:jc w:val="both"/>
        <w:rPr>
          <w:sz w:val="22"/>
          <w:szCs w:val="22"/>
        </w:rPr>
      </w:pPr>
      <w:r w:rsidRPr="00782570">
        <w:rPr>
          <w:sz w:val="22"/>
          <w:szCs w:val="22"/>
        </w:rPr>
        <w:t xml:space="preserve">Ponudnik mora imeti v času oddaje ponudbe in za ves čas trajanja te pogodbe s strani proizvajalca opreme </w:t>
      </w:r>
      <w:proofErr w:type="spellStart"/>
      <w:r w:rsidRPr="00782570">
        <w:rPr>
          <w:sz w:val="22"/>
          <w:szCs w:val="22"/>
        </w:rPr>
        <w:t>Palo</w:t>
      </w:r>
      <w:proofErr w:type="spellEnd"/>
      <w:r w:rsidR="0002382D">
        <w:rPr>
          <w:sz w:val="22"/>
          <w:szCs w:val="22"/>
        </w:rPr>
        <w:t xml:space="preserve"> </w:t>
      </w:r>
      <w:proofErr w:type="spellStart"/>
      <w:r w:rsidRPr="00782570">
        <w:rPr>
          <w:sz w:val="22"/>
          <w:szCs w:val="22"/>
        </w:rPr>
        <w:t>Alto</w:t>
      </w:r>
      <w:proofErr w:type="spellEnd"/>
      <w:r w:rsidRPr="00782570">
        <w:rPr>
          <w:sz w:val="22"/>
          <w:szCs w:val="22"/>
        </w:rPr>
        <w:t xml:space="preserve"> veljaven partnerski status PLATINUM INNOVATOR.</w:t>
      </w:r>
    </w:p>
    <w:p w:rsidR="00C47145" w:rsidRPr="00782570" w:rsidRDefault="00C47145" w:rsidP="00CD59F0">
      <w:pPr>
        <w:pStyle w:val="ListParagraph"/>
        <w:ind w:left="360"/>
        <w:jc w:val="both"/>
        <w:rPr>
          <w:sz w:val="22"/>
          <w:szCs w:val="22"/>
        </w:rPr>
      </w:pPr>
    </w:p>
    <w:p w:rsidR="00CD59F0" w:rsidRPr="00E33DEB" w:rsidRDefault="00CD59F0" w:rsidP="00CD59F0">
      <w:pPr>
        <w:jc w:val="both"/>
        <w:rPr>
          <w:b/>
          <w:color w:val="181818"/>
          <w:sz w:val="22"/>
          <w:szCs w:val="22"/>
        </w:rPr>
      </w:pPr>
      <w:r w:rsidRPr="00E33DEB">
        <w:rPr>
          <w:b/>
          <w:color w:val="181818"/>
          <w:sz w:val="22"/>
          <w:szCs w:val="22"/>
        </w:rPr>
        <w:t xml:space="preserve">Ponudnik mora kot dokazilo </w:t>
      </w:r>
      <w:r w:rsidRPr="00DC2747">
        <w:rPr>
          <w:b/>
          <w:sz w:val="22"/>
          <w:szCs w:val="22"/>
        </w:rPr>
        <w:t xml:space="preserve">v ponudbi </w:t>
      </w:r>
      <w:r w:rsidRPr="00E33DEB">
        <w:rPr>
          <w:b/>
          <w:color w:val="181818"/>
          <w:sz w:val="22"/>
          <w:szCs w:val="22"/>
        </w:rPr>
        <w:t>priložiti:</w:t>
      </w:r>
    </w:p>
    <w:p w:rsidR="00CD59F0" w:rsidRPr="00782570" w:rsidRDefault="00CD59F0" w:rsidP="00B311DD">
      <w:pPr>
        <w:pStyle w:val="ListParagraph"/>
        <w:numPr>
          <w:ilvl w:val="0"/>
          <w:numId w:val="28"/>
        </w:numPr>
        <w:spacing w:before="120" w:after="160"/>
        <w:jc w:val="both"/>
        <w:rPr>
          <w:color w:val="161616"/>
          <w:sz w:val="22"/>
          <w:szCs w:val="22"/>
        </w:rPr>
      </w:pPr>
      <w:r w:rsidRPr="00782570">
        <w:rPr>
          <w:color w:val="161616"/>
          <w:sz w:val="22"/>
          <w:szCs w:val="22"/>
        </w:rPr>
        <w:t>s podpisom in žigom opremljena pisna izjava proizvajalca o</w:t>
      </w:r>
      <w:r w:rsidR="00DC2747">
        <w:rPr>
          <w:color w:val="161616"/>
          <w:sz w:val="22"/>
          <w:szCs w:val="22"/>
        </w:rPr>
        <w:t xml:space="preserve">preme </w:t>
      </w:r>
      <w:proofErr w:type="spellStart"/>
      <w:r w:rsidR="00DC2747">
        <w:rPr>
          <w:color w:val="161616"/>
          <w:sz w:val="22"/>
          <w:szCs w:val="22"/>
        </w:rPr>
        <w:t>Cisco</w:t>
      </w:r>
      <w:proofErr w:type="spellEnd"/>
      <w:r w:rsidR="00DC2747">
        <w:rPr>
          <w:color w:val="161616"/>
          <w:sz w:val="22"/>
          <w:szCs w:val="22"/>
        </w:rPr>
        <w:t xml:space="preserve"> in </w:t>
      </w:r>
      <w:proofErr w:type="spellStart"/>
      <w:r w:rsidR="00DC2747">
        <w:rPr>
          <w:color w:val="161616"/>
          <w:sz w:val="22"/>
          <w:szCs w:val="22"/>
        </w:rPr>
        <w:t>Palo</w:t>
      </w:r>
      <w:proofErr w:type="spellEnd"/>
      <w:r w:rsidR="0002382D">
        <w:rPr>
          <w:color w:val="161616"/>
          <w:sz w:val="22"/>
          <w:szCs w:val="22"/>
        </w:rPr>
        <w:t xml:space="preserve"> </w:t>
      </w:r>
      <w:proofErr w:type="spellStart"/>
      <w:r w:rsidR="0002382D">
        <w:rPr>
          <w:color w:val="161616"/>
          <w:sz w:val="22"/>
          <w:szCs w:val="22"/>
        </w:rPr>
        <w:t>A</w:t>
      </w:r>
      <w:r w:rsidR="00DC2747">
        <w:rPr>
          <w:color w:val="161616"/>
          <w:sz w:val="22"/>
          <w:szCs w:val="22"/>
        </w:rPr>
        <w:t>lto</w:t>
      </w:r>
      <w:proofErr w:type="spellEnd"/>
      <w:r w:rsidR="00DC2747">
        <w:rPr>
          <w:color w:val="161616"/>
          <w:sz w:val="22"/>
          <w:szCs w:val="22"/>
        </w:rPr>
        <w:t xml:space="preserve"> ali foto</w:t>
      </w:r>
      <w:r w:rsidRPr="00782570">
        <w:rPr>
          <w:color w:val="161616"/>
          <w:sz w:val="22"/>
          <w:szCs w:val="22"/>
        </w:rPr>
        <w:t xml:space="preserve">kopijo kakršnegakoli drugega uradnega dokazila oziroma certifikata, izdanega s strani proizvajalca opreme </w:t>
      </w:r>
      <w:proofErr w:type="spellStart"/>
      <w:r w:rsidRPr="00782570">
        <w:rPr>
          <w:color w:val="161616"/>
          <w:sz w:val="22"/>
          <w:szCs w:val="22"/>
        </w:rPr>
        <w:t>Cisco</w:t>
      </w:r>
      <w:proofErr w:type="spellEnd"/>
      <w:r w:rsidRPr="00782570">
        <w:rPr>
          <w:color w:val="161616"/>
          <w:sz w:val="22"/>
          <w:szCs w:val="22"/>
        </w:rPr>
        <w:t xml:space="preserve"> in </w:t>
      </w:r>
      <w:proofErr w:type="spellStart"/>
      <w:r w:rsidRPr="00782570">
        <w:rPr>
          <w:color w:val="161616"/>
          <w:sz w:val="22"/>
          <w:szCs w:val="22"/>
        </w:rPr>
        <w:t>Palo</w:t>
      </w:r>
      <w:proofErr w:type="spellEnd"/>
      <w:r w:rsidR="0002382D">
        <w:rPr>
          <w:color w:val="161616"/>
          <w:sz w:val="22"/>
          <w:szCs w:val="22"/>
        </w:rPr>
        <w:t xml:space="preserve"> </w:t>
      </w:r>
      <w:proofErr w:type="spellStart"/>
      <w:r w:rsidR="0002382D">
        <w:rPr>
          <w:color w:val="161616"/>
          <w:sz w:val="22"/>
          <w:szCs w:val="22"/>
        </w:rPr>
        <w:t>A</w:t>
      </w:r>
      <w:r w:rsidRPr="00782570">
        <w:rPr>
          <w:color w:val="161616"/>
          <w:sz w:val="22"/>
          <w:szCs w:val="22"/>
        </w:rPr>
        <w:t>lto</w:t>
      </w:r>
      <w:proofErr w:type="spellEnd"/>
      <w:r w:rsidRPr="00782570">
        <w:rPr>
          <w:color w:val="161616"/>
          <w:sz w:val="22"/>
          <w:szCs w:val="22"/>
        </w:rPr>
        <w:t>, ki dokazuje stopnjo usposobljenosti.</w:t>
      </w:r>
    </w:p>
    <w:p w:rsidR="00CD59F0" w:rsidRPr="00782570" w:rsidRDefault="00CD59F0" w:rsidP="00B311DD">
      <w:pPr>
        <w:pStyle w:val="ListParagraph"/>
        <w:numPr>
          <w:ilvl w:val="0"/>
          <w:numId w:val="28"/>
        </w:numPr>
        <w:spacing w:before="120" w:after="160"/>
        <w:jc w:val="both"/>
        <w:rPr>
          <w:color w:val="161616"/>
          <w:sz w:val="22"/>
          <w:szCs w:val="22"/>
        </w:rPr>
      </w:pPr>
      <w:r w:rsidRPr="00782570">
        <w:rPr>
          <w:color w:val="141414"/>
          <w:sz w:val="22"/>
          <w:szCs w:val="22"/>
        </w:rPr>
        <w:t>s podpisom in žigom opremljena pisna izjava ponudnika. Naročnik si pridržuje pravico, da v času trajanja pogodbe nenajavljeno preveri, ali ima ponudnik priznano najvišjo stopnjo usposobljenosti in pristojnosti.</w:t>
      </w:r>
    </w:p>
    <w:p w:rsidR="00CD59F0" w:rsidRPr="00782570" w:rsidRDefault="00CD59F0" w:rsidP="00CD59F0">
      <w:pPr>
        <w:jc w:val="both"/>
        <w:rPr>
          <w:color w:val="141414"/>
          <w:sz w:val="22"/>
          <w:szCs w:val="22"/>
        </w:rPr>
      </w:pPr>
    </w:p>
    <w:p w:rsidR="00CD59F0" w:rsidRPr="00782570" w:rsidRDefault="00CD59F0" w:rsidP="00B311DD">
      <w:pPr>
        <w:pStyle w:val="ListParagraph"/>
        <w:numPr>
          <w:ilvl w:val="0"/>
          <w:numId w:val="29"/>
        </w:numPr>
        <w:spacing w:before="120" w:after="160"/>
        <w:jc w:val="both"/>
        <w:rPr>
          <w:color w:val="161616"/>
          <w:sz w:val="22"/>
          <w:szCs w:val="22"/>
        </w:rPr>
      </w:pPr>
      <w:r w:rsidRPr="00782570">
        <w:rPr>
          <w:color w:val="161616"/>
          <w:sz w:val="22"/>
          <w:szCs w:val="22"/>
        </w:rPr>
        <w:t xml:space="preserve">Ponudnik mora imeti ob podpisu pogodbe z naročnikom, s proizvajalcem opreme </w:t>
      </w:r>
      <w:proofErr w:type="spellStart"/>
      <w:r w:rsidRPr="00782570">
        <w:rPr>
          <w:color w:val="161616"/>
          <w:sz w:val="22"/>
          <w:szCs w:val="22"/>
        </w:rPr>
        <w:t>Cisco</w:t>
      </w:r>
      <w:proofErr w:type="spellEnd"/>
      <w:r w:rsidRPr="00782570">
        <w:rPr>
          <w:color w:val="161616"/>
          <w:sz w:val="22"/>
          <w:szCs w:val="22"/>
        </w:rPr>
        <w:t xml:space="preserve"> sklenjeno pogodbo za neposreden dostop do proizvajalčevih centrov za tehnično podporo štiriindvajset</w:t>
      </w:r>
      <w:r w:rsidR="0002382D">
        <w:rPr>
          <w:color w:val="161616"/>
          <w:sz w:val="22"/>
          <w:szCs w:val="22"/>
        </w:rPr>
        <w:t xml:space="preserve"> (24)</w:t>
      </w:r>
      <w:r w:rsidRPr="00782570">
        <w:rPr>
          <w:color w:val="161616"/>
          <w:sz w:val="22"/>
          <w:szCs w:val="22"/>
        </w:rPr>
        <w:t xml:space="preserve"> ur dnevno vse dni v letu in za dobavo vseh popravkov in vseh izdaj programske opreme in strojne -programske opreme v sklopu iste funkcionalnosti v času trajanja pogodbe z naročnikom storitve.</w:t>
      </w:r>
    </w:p>
    <w:p w:rsidR="00CD59F0" w:rsidRPr="00E33DEB" w:rsidRDefault="00CD59F0" w:rsidP="00CD59F0">
      <w:pPr>
        <w:jc w:val="both"/>
        <w:rPr>
          <w:b/>
          <w:color w:val="111111"/>
          <w:sz w:val="22"/>
          <w:szCs w:val="22"/>
        </w:rPr>
      </w:pPr>
      <w:r w:rsidRPr="00E33DEB">
        <w:rPr>
          <w:b/>
          <w:color w:val="111111"/>
          <w:sz w:val="22"/>
          <w:szCs w:val="22"/>
        </w:rPr>
        <w:t xml:space="preserve">Ponudnik mora kot </w:t>
      </w:r>
      <w:r w:rsidRPr="00DC2747">
        <w:rPr>
          <w:b/>
          <w:sz w:val="22"/>
          <w:szCs w:val="22"/>
        </w:rPr>
        <w:t xml:space="preserve">dokazilo v ponudbi </w:t>
      </w:r>
      <w:r w:rsidRPr="00E33DEB">
        <w:rPr>
          <w:b/>
          <w:color w:val="111111"/>
          <w:sz w:val="22"/>
          <w:szCs w:val="22"/>
        </w:rPr>
        <w:t>priložiti:</w:t>
      </w:r>
    </w:p>
    <w:p w:rsidR="00CD59F0" w:rsidRPr="00782570" w:rsidRDefault="00CD59F0" w:rsidP="00B311DD">
      <w:pPr>
        <w:pStyle w:val="ListParagraph"/>
        <w:numPr>
          <w:ilvl w:val="0"/>
          <w:numId w:val="30"/>
        </w:numPr>
        <w:spacing w:before="120" w:after="160"/>
        <w:jc w:val="both"/>
        <w:rPr>
          <w:sz w:val="22"/>
          <w:szCs w:val="22"/>
        </w:rPr>
      </w:pPr>
      <w:proofErr w:type="spellStart"/>
      <w:r w:rsidRPr="00782570">
        <w:rPr>
          <w:sz w:val="22"/>
          <w:szCs w:val="22"/>
        </w:rPr>
        <w:t>lzjava</w:t>
      </w:r>
      <w:proofErr w:type="spellEnd"/>
      <w:r w:rsidRPr="00782570">
        <w:rPr>
          <w:sz w:val="22"/>
          <w:szCs w:val="22"/>
        </w:rPr>
        <w:t xml:space="preserve"> proizvajalca opreme </w:t>
      </w:r>
      <w:proofErr w:type="spellStart"/>
      <w:r w:rsidRPr="00782570">
        <w:rPr>
          <w:sz w:val="22"/>
          <w:szCs w:val="22"/>
        </w:rPr>
        <w:t>Cisco</w:t>
      </w:r>
      <w:proofErr w:type="spellEnd"/>
      <w:r w:rsidRPr="00782570">
        <w:rPr>
          <w:sz w:val="22"/>
          <w:szCs w:val="22"/>
        </w:rPr>
        <w:t xml:space="preserve"> s katero izjavlja, da je seznanjen, da ponudnik sodeluje v postopku oddaje javnega naročila za vzdrževanje aktivne mrežne opreme </w:t>
      </w:r>
      <w:proofErr w:type="spellStart"/>
      <w:r w:rsidRPr="00782570">
        <w:rPr>
          <w:sz w:val="22"/>
          <w:szCs w:val="22"/>
        </w:rPr>
        <w:t>Cisco</w:t>
      </w:r>
      <w:proofErr w:type="spellEnd"/>
      <w:r w:rsidRPr="00782570">
        <w:rPr>
          <w:sz w:val="22"/>
          <w:szCs w:val="22"/>
        </w:rPr>
        <w:t>,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pogodbe z naročnikom.</w:t>
      </w:r>
    </w:p>
    <w:p w:rsidR="00CD59F0" w:rsidRPr="00782570" w:rsidRDefault="00CD59F0" w:rsidP="00CD59F0">
      <w:pPr>
        <w:jc w:val="both"/>
        <w:rPr>
          <w:sz w:val="22"/>
          <w:szCs w:val="22"/>
        </w:rPr>
      </w:pPr>
    </w:p>
    <w:p w:rsidR="00CD59F0" w:rsidRPr="00782570" w:rsidRDefault="00CD59F0" w:rsidP="00B311DD">
      <w:pPr>
        <w:pStyle w:val="ListParagraph"/>
        <w:numPr>
          <w:ilvl w:val="0"/>
          <w:numId w:val="29"/>
        </w:numPr>
        <w:spacing w:before="120" w:after="160"/>
        <w:jc w:val="both"/>
        <w:rPr>
          <w:color w:val="1B1B1B"/>
          <w:sz w:val="22"/>
          <w:szCs w:val="22"/>
        </w:rPr>
      </w:pPr>
      <w:r w:rsidRPr="00782570">
        <w:rPr>
          <w:color w:val="1B1B1B"/>
          <w:sz w:val="22"/>
          <w:szCs w:val="22"/>
        </w:rPr>
        <w:t xml:space="preserve">Ponudnik mora </w:t>
      </w:r>
      <w:r w:rsidRPr="00DC2747">
        <w:rPr>
          <w:sz w:val="22"/>
          <w:szCs w:val="22"/>
        </w:rPr>
        <w:t xml:space="preserve">biti v času oddaje ponudbe in za ves čas </w:t>
      </w:r>
      <w:r w:rsidRPr="00782570">
        <w:rPr>
          <w:color w:val="1B1B1B"/>
          <w:sz w:val="22"/>
          <w:szCs w:val="22"/>
        </w:rPr>
        <w:t xml:space="preserve">trajanja pogodbe s strani proizvajalca opreme </w:t>
      </w:r>
      <w:proofErr w:type="spellStart"/>
      <w:r w:rsidRPr="00782570">
        <w:rPr>
          <w:color w:val="1B1B1B"/>
          <w:sz w:val="22"/>
          <w:szCs w:val="22"/>
        </w:rPr>
        <w:t>Cisco</w:t>
      </w:r>
      <w:proofErr w:type="spellEnd"/>
      <w:r w:rsidRPr="00782570">
        <w:rPr>
          <w:color w:val="1B1B1B"/>
          <w:sz w:val="22"/>
          <w:szCs w:val="22"/>
        </w:rPr>
        <w:t xml:space="preserve"> specializiran </w:t>
      </w:r>
      <w:r w:rsidRPr="00782570">
        <w:rPr>
          <w:color w:val="1A1A1A"/>
          <w:sz w:val="22"/>
          <w:szCs w:val="22"/>
        </w:rPr>
        <w:t>za naslednja področja:</w:t>
      </w:r>
    </w:p>
    <w:p w:rsidR="00CD59F0" w:rsidRPr="00782570" w:rsidRDefault="00CD59F0" w:rsidP="00B311DD">
      <w:pPr>
        <w:pStyle w:val="ListParagraph"/>
        <w:numPr>
          <w:ilvl w:val="0"/>
          <w:numId w:val="30"/>
        </w:numPr>
        <w:spacing w:before="120" w:after="160"/>
        <w:jc w:val="both"/>
        <w:rPr>
          <w:color w:val="131313"/>
          <w:sz w:val="22"/>
          <w:szCs w:val="22"/>
        </w:rPr>
      </w:pPr>
      <w:proofErr w:type="spellStart"/>
      <w:r w:rsidRPr="00782570">
        <w:rPr>
          <w:color w:val="131313"/>
          <w:sz w:val="22"/>
          <w:szCs w:val="22"/>
        </w:rPr>
        <w:t>Advanced</w:t>
      </w:r>
      <w:proofErr w:type="spellEnd"/>
      <w:r w:rsidRPr="00782570">
        <w:rPr>
          <w:color w:val="131313"/>
          <w:sz w:val="22"/>
          <w:szCs w:val="22"/>
        </w:rPr>
        <w:t xml:space="preserve"> </w:t>
      </w:r>
      <w:proofErr w:type="spellStart"/>
      <w:r w:rsidRPr="00782570">
        <w:rPr>
          <w:color w:val="131313"/>
          <w:sz w:val="22"/>
          <w:szCs w:val="22"/>
        </w:rPr>
        <w:t>Enterprise</w:t>
      </w:r>
      <w:proofErr w:type="spellEnd"/>
      <w:r w:rsidRPr="00782570">
        <w:rPr>
          <w:color w:val="131313"/>
          <w:sz w:val="22"/>
          <w:szCs w:val="22"/>
        </w:rPr>
        <w:t xml:space="preserve"> </w:t>
      </w:r>
      <w:proofErr w:type="spellStart"/>
      <w:r w:rsidRPr="00782570">
        <w:rPr>
          <w:color w:val="131313"/>
          <w:sz w:val="22"/>
          <w:szCs w:val="22"/>
        </w:rPr>
        <w:t>Networks</w:t>
      </w:r>
      <w:proofErr w:type="spellEnd"/>
      <w:r w:rsidRPr="00782570">
        <w:rPr>
          <w:color w:val="131313"/>
          <w:sz w:val="22"/>
          <w:szCs w:val="22"/>
        </w:rPr>
        <w:t xml:space="preserve"> </w:t>
      </w:r>
      <w:proofErr w:type="spellStart"/>
      <w:r w:rsidRPr="00782570">
        <w:rPr>
          <w:color w:val="131313"/>
          <w:sz w:val="22"/>
          <w:szCs w:val="22"/>
        </w:rPr>
        <w:t>Architecture</w:t>
      </w:r>
      <w:proofErr w:type="spellEnd"/>
      <w:r w:rsidRPr="00782570">
        <w:rPr>
          <w:color w:val="131313"/>
          <w:sz w:val="22"/>
          <w:szCs w:val="22"/>
        </w:rPr>
        <w:t xml:space="preserve"> </w:t>
      </w:r>
      <w:proofErr w:type="spellStart"/>
      <w:r w:rsidRPr="00782570">
        <w:rPr>
          <w:color w:val="131313"/>
          <w:sz w:val="22"/>
          <w:szCs w:val="22"/>
        </w:rPr>
        <w:t>Specialization</w:t>
      </w:r>
      <w:proofErr w:type="spellEnd"/>
    </w:p>
    <w:p w:rsidR="00CD59F0" w:rsidRPr="00782570" w:rsidRDefault="00CD59F0" w:rsidP="00B311DD">
      <w:pPr>
        <w:pStyle w:val="ListParagraph"/>
        <w:numPr>
          <w:ilvl w:val="0"/>
          <w:numId w:val="30"/>
        </w:numPr>
        <w:spacing w:before="120" w:after="160"/>
        <w:jc w:val="both"/>
        <w:rPr>
          <w:color w:val="131313"/>
          <w:sz w:val="22"/>
          <w:szCs w:val="22"/>
        </w:rPr>
      </w:pPr>
      <w:proofErr w:type="spellStart"/>
      <w:r w:rsidRPr="00782570">
        <w:rPr>
          <w:color w:val="131313"/>
          <w:sz w:val="22"/>
          <w:szCs w:val="22"/>
        </w:rPr>
        <w:t>Advanced</w:t>
      </w:r>
      <w:proofErr w:type="spellEnd"/>
      <w:r w:rsidRPr="00782570">
        <w:rPr>
          <w:color w:val="131313"/>
          <w:sz w:val="22"/>
          <w:szCs w:val="22"/>
        </w:rPr>
        <w:t xml:space="preserve"> </w:t>
      </w:r>
      <w:proofErr w:type="spellStart"/>
      <w:r w:rsidRPr="00782570">
        <w:rPr>
          <w:color w:val="131313"/>
          <w:sz w:val="22"/>
          <w:szCs w:val="22"/>
        </w:rPr>
        <w:t>Security</w:t>
      </w:r>
      <w:proofErr w:type="spellEnd"/>
      <w:r w:rsidRPr="00782570">
        <w:rPr>
          <w:color w:val="131313"/>
          <w:sz w:val="22"/>
          <w:szCs w:val="22"/>
        </w:rPr>
        <w:t xml:space="preserve"> </w:t>
      </w:r>
      <w:proofErr w:type="spellStart"/>
      <w:r w:rsidRPr="00782570">
        <w:rPr>
          <w:color w:val="131313"/>
          <w:sz w:val="22"/>
          <w:szCs w:val="22"/>
        </w:rPr>
        <w:t>Architecture</w:t>
      </w:r>
      <w:proofErr w:type="spellEnd"/>
      <w:r w:rsidRPr="00782570">
        <w:rPr>
          <w:color w:val="131313"/>
          <w:sz w:val="22"/>
          <w:szCs w:val="22"/>
        </w:rPr>
        <w:t xml:space="preserve"> </w:t>
      </w:r>
      <w:proofErr w:type="spellStart"/>
      <w:r w:rsidRPr="00782570">
        <w:rPr>
          <w:color w:val="131313"/>
          <w:sz w:val="22"/>
          <w:szCs w:val="22"/>
        </w:rPr>
        <w:t>Specialization</w:t>
      </w:r>
      <w:proofErr w:type="spellEnd"/>
    </w:p>
    <w:p w:rsidR="00CD59F0" w:rsidRPr="00782570" w:rsidRDefault="00CD59F0" w:rsidP="00B311DD">
      <w:pPr>
        <w:pStyle w:val="ListParagraph"/>
        <w:numPr>
          <w:ilvl w:val="0"/>
          <w:numId w:val="30"/>
        </w:numPr>
        <w:spacing w:before="120" w:after="160"/>
        <w:jc w:val="both"/>
        <w:rPr>
          <w:color w:val="1D1D1D"/>
          <w:sz w:val="22"/>
          <w:szCs w:val="22"/>
        </w:rPr>
      </w:pPr>
      <w:proofErr w:type="spellStart"/>
      <w:r w:rsidRPr="00782570">
        <w:rPr>
          <w:color w:val="1D1D1D"/>
          <w:sz w:val="22"/>
          <w:szCs w:val="22"/>
        </w:rPr>
        <w:t>Advanced</w:t>
      </w:r>
      <w:proofErr w:type="spellEnd"/>
      <w:r w:rsidRPr="00782570">
        <w:rPr>
          <w:color w:val="1D1D1D"/>
          <w:sz w:val="22"/>
          <w:szCs w:val="22"/>
        </w:rPr>
        <w:t xml:space="preserve"> </w:t>
      </w:r>
      <w:proofErr w:type="spellStart"/>
      <w:r w:rsidRPr="00782570">
        <w:rPr>
          <w:color w:val="1D1D1D"/>
          <w:sz w:val="22"/>
          <w:szCs w:val="22"/>
        </w:rPr>
        <w:t>Data</w:t>
      </w:r>
      <w:proofErr w:type="spellEnd"/>
      <w:r w:rsidRPr="00782570">
        <w:rPr>
          <w:color w:val="1D1D1D"/>
          <w:sz w:val="22"/>
          <w:szCs w:val="22"/>
        </w:rPr>
        <w:t xml:space="preserve"> Center </w:t>
      </w:r>
      <w:proofErr w:type="spellStart"/>
      <w:r w:rsidRPr="00782570">
        <w:rPr>
          <w:color w:val="1D1D1D"/>
          <w:sz w:val="22"/>
          <w:szCs w:val="22"/>
        </w:rPr>
        <w:t>Architecture</w:t>
      </w:r>
      <w:proofErr w:type="spellEnd"/>
      <w:r w:rsidRPr="00782570">
        <w:rPr>
          <w:color w:val="131313"/>
          <w:sz w:val="22"/>
          <w:szCs w:val="22"/>
        </w:rPr>
        <w:t xml:space="preserve"> </w:t>
      </w:r>
      <w:proofErr w:type="spellStart"/>
      <w:r w:rsidRPr="00782570">
        <w:rPr>
          <w:color w:val="131313"/>
          <w:sz w:val="22"/>
          <w:szCs w:val="22"/>
        </w:rPr>
        <w:t>Specialization</w:t>
      </w:r>
      <w:proofErr w:type="spellEnd"/>
    </w:p>
    <w:p w:rsidR="00CD59F0" w:rsidRPr="00C47145" w:rsidRDefault="00CD59F0" w:rsidP="00CD59F0">
      <w:pPr>
        <w:jc w:val="both"/>
        <w:rPr>
          <w:b/>
          <w:color w:val="191919"/>
          <w:sz w:val="22"/>
          <w:szCs w:val="22"/>
        </w:rPr>
      </w:pPr>
      <w:r w:rsidRPr="00C47145">
        <w:rPr>
          <w:b/>
          <w:color w:val="191919"/>
          <w:sz w:val="22"/>
          <w:szCs w:val="22"/>
        </w:rPr>
        <w:t xml:space="preserve">Ponudnik mora kot </w:t>
      </w:r>
      <w:r w:rsidRPr="00DC2747">
        <w:rPr>
          <w:b/>
          <w:sz w:val="22"/>
          <w:szCs w:val="22"/>
        </w:rPr>
        <w:t xml:space="preserve">dokazilo v ponudbi </w:t>
      </w:r>
      <w:r w:rsidRPr="00C47145">
        <w:rPr>
          <w:b/>
          <w:color w:val="191919"/>
          <w:sz w:val="22"/>
          <w:szCs w:val="22"/>
        </w:rPr>
        <w:t>priložiti:</w:t>
      </w:r>
    </w:p>
    <w:p w:rsidR="00C47145" w:rsidRPr="00C3132B" w:rsidRDefault="00CD59F0" w:rsidP="00C3132B">
      <w:pPr>
        <w:pStyle w:val="ListParagraph"/>
        <w:numPr>
          <w:ilvl w:val="0"/>
          <w:numId w:val="31"/>
        </w:numPr>
        <w:spacing w:before="120" w:after="160"/>
        <w:jc w:val="both"/>
        <w:rPr>
          <w:color w:val="131313"/>
          <w:sz w:val="22"/>
          <w:szCs w:val="22"/>
        </w:rPr>
      </w:pPr>
      <w:r w:rsidRPr="00782570">
        <w:rPr>
          <w:color w:val="131313"/>
          <w:sz w:val="22"/>
          <w:szCs w:val="22"/>
        </w:rPr>
        <w:t xml:space="preserve">S podpisom in žigom opremljena pisna izjava proizvajalca opreme </w:t>
      </w:r>
      <w:proofErr w:type="spellStart"/>
      <w:r w:rsidRPr="00782570">
        <w:rPr>
          <w:color w:val="131313"/>
          <w:sz w:val="22"/>
          <w:szCs w:val="22"/>
        </w:rPr>
        <w:t>Cisco</w:t>
      </w:r>
      <w:proofErr w:type="spellEnd"/>
      <w:r w:rsidRPr="00782570">
        <w:rPr>
          <w:color w:val="131313"/>
          <w:sz w:val="22"/>
          <w:szCs w:val="22"/>
        </w:rPr>
        <w:t xml:space="preserve"> ali fotokopija kakršnegakoli drugega uradnega dokazila oziroma certifikata, izdanega s strani </w:t>
      </w:r>
      <w:r w:rsidRPr="00782570">
        <w:rPr>
          <w:color w:val="202020"/>
          <w:sz w:val="22"/>
          <w:szCs w:val="22"/>
        </w:rPr>
        <w:t xml:space="preserve">proizvajalca opreme </w:t>
      </w:r>
      <w:proofErr w:type="spellStart"/>
      <w:r w:rsidRPr="00782570">
        <w:rPr>
          <w:color w:val="202020"/>
          <w:sz w:val="22"/>
          <w:szCs w:val="22"/>
        </w:rPr>
        <w:t>Cisco</w:t>
      </w:r>
      <w:proofErr w:type="spellEnd"/>
      <w:r w:rsidRPr="00782570">
        <w:rPr>
          <w:color w:val="202020"/>
          <w:sz w:val="22"/>
          <w:szCs w:val="22"/>
        </w:rPr>
        <w:t xml:space="preserve">, </w:t>
      </w:r>
      <w:r w:rsidRPr="00DC2747">
        <w:rPr>
          <w:sz w:val="22"/>
          <w:szCs w:val="22"/>
        </w:rPr>
        <w:t xml:space="preserve">da je ponudnik </w:t>
      </w:r>
      <w:r w:rsidRPr="00782570">
        <w:rPr>
          <w:color w:val="202020"/>
          <w:sz w:val="22"/>
          <w:szCs w:val="22"/>
        </w:rPr>
        <w:t>specializiran za navedena področja.</w:t>
      </w:r>
    </w:p>
    <w:p w:rsidR="00CD59F0" w:rsidRPr="00C47145" w:rsidRDefault="00CD59F0" w:rsidP="00B311DD">
      <w:pPr>
        <w:pStyle w:val="ListParagraph"/>
        <w:numPr>
          <w:ilvl w:val="0"/>
          <w:numId w:val="29"/>
        </w:numPr>
        <w:spacing w:before="120" w:after="160"/>
        <w:jc w:val="both"/>
        <w:rPr>
          <w:b/>
          <w:color w:val="202020"/>
          <w:sz w:val="22"/>
          <w:szCs w:val="22"/>
        </w:rPr>
      </w:pPr>
      <w:r w:rsidRPr="00C47145">
        <w:rPr>
          <w:b/>
          <w:color w:val="181818"/>
          <w:sz w:val="22"/>
          <w:szCs w:val="22"/>
        </w:rPr>
        <w:lastRenderedPageBreak/>
        <w:t>Kadri ponudnika:</w:t>
      </w:r>
    </w:p>
    <w:p w:rsidR="00CD59F0" w:rsidRPr="00782570" w:rsidRDefault="00CD59F0" w:rsidP="00CD59F0">
      <w:pPr>
        <w:jc w:val="both"/>
        <w:rPr>
          <w:color w:val="1A1A1A"/>
          <w:sz w:val="22"/>
          <w:szCs w:val="22"/>
        </w:rPr>
      </w:pPr>
      <w:r w:rsidRPr="00782570">
        <w:rPr>
          <w:color w:val="1A1A1A"/>
          <w:sz w:val="22"/>
          <w:szCs w:val="22"/>
        </w:rPr>
        <w:t>Ponudnik/izvajalec oziroma njegov podizvajalec mora imeti kader, ki je strokovno usposob</w:t>
      </w:r>
      <w:r>
        <w:rPr>
          <w:color w:val="1A1A1A"/>
          <w:sz w:val="22"/>
          <w:szCs w:val="22"/>
        </w:rPr>
        <w:t>ljen za izvajanje storitve vzdr</w:t>
      </w:r>
      <w:r w:rsidRPr="00782570">
        <w:rPr>
          <w:color w:val="1A1A1A"/>
          <w:sz w:val="22"/>
          <w:szCs w:val="22"/>
        </w:rPr>
        <w:t>ževanja opreme, in sicer:</w:t>
      </w:r>
    </w:p>
    <w:p w:rsidR="00CD59F0" w:rsidRPr="00782570" w:rsidRDefault="00CD59F0" w:rsidP="00B311DD">
      <w:pPr>
        <w:pStyle w:val="ListParagraph"/>
        <w:numPr>
          <w:ilvl w:val="0"/>
          <w:numId w:val="31"/>
        </w:numPr>
        <w:spacing w:before="120" w:after="160"/>
        <w:jc w:val="both"/>
        <w:rPr>
          <w:color w:val="141414"/>
          <w:sz w:val="22"/>
          <w:szCs w:val="22"/>
        </w:rPr>
      </w:pPr>
      <w:r w:rsidRPr="00782570">
        <w:rPr>
          <w:color w:val="141414"/>
          <w:sz w:val="22"/>
          <w:szCs w:val="22"/>
        </w:rPr>
        <w:t>najvišje usposobljene strokovnjake z veljavnim certifikatom CCIE (</w:t>
      </w:r>
      <w:proofErr w:type="spellStart"/>
      <w:r w:rsidRPr="00782570">
        <w:rPr>
          <w:color w:val="141414"/>
          <w:sz w:val="22"/>
          <w:szCs w:val="22"/>
        </w:rPr>
        <w:t>Cisco</w:t>
      </w:r>
      <w:proofErr w:type="spellEnd"/>
      <w:r w:rsidRPr="00782570">
        <w:rPr>
          <w:color w:val="141414"/>
          <w:sz w:val="22"/>
          <w:szCs w:val="22"/>
        </w:rPr>
        <w:t xml:space="preserve"> </w:t>
      </w:r>
      <w:proofErr w:type="spellStart"/>
      <w:r w:rsidRPr="00782570">
        <w:rPr>
          <w:color w:val="141414"/>
          <w:sz w:val="22"/>
          <w:szCs w:val="22"/>
        </w:rPr>
        <w:t>Certified</w:t>
      </w:r>
      <w:proofErr w:type="spellEnd"/>
    </w:p>
    <w:p w:rsidR="00CD59F0" w:rsidRPr="00782570" w:rsidRDefault="00CD59F0" w:rsidP="00CD59F0">
      <w:pPr>
        <w:jc w:val="both"/>
        <w:rPr>
          <w:color w:val="141414"/>
          <w:sz w:val="22"/>
          <w:szCs w:val="22"/>
        </w:rPr>
      </w:pPr>
      <w:proofErr w:type="spellStart"/>
      <w:r w:rsidRPr="00782570">
        <w:rPr>
          <w:color w:val="141414"/>
          <w:sz w:val="22"/>
          <w:szCs w:val="22"/>
        </w:rPr>
        <w:t>Internetwork</w:t>
      </w:r>
      <w:proofErr w:type="spellEnd"/>
      <w:r w:rsidRPr="00782570">
        <w:rPr>
          <w:color w:val="141414"/>
          <w:sz w:val="22"/>
          <w:szCs w:val="22"/>
        </w:rPr>
        <w:t xml:space="preserve"> </w:t>
      </w:r>
      <w:proofErr w:type="spellStart"/>
      <w:r w:rsidRPr="00782570">
        <w:rPr>
          <w:color w:val="141414"/>
          <w:sz w:val="22"/>
          <w:szCs w:val="22"/>
        </w:rPr>
        <w:t>Expert</w:t>
      </w:r>
      <w:proofErr w:type="spellEnd"/>
      <w:r w:rsidRPr="00782570">
        <w:rPr>
          <w:color w:val="141414"/>
          <w:sz w:val="22"/>
          <w:szCs w:val="22"/>
        </w:rPr>
        <w:t>) - o</w:t>
      </w:r>
      <w:r>
        <w:rPr>
          <w:color w:val="141414"/>
          <w:sz w:val="22"/>
          <w:szCs w:val="22"/>
        </w:rPr>
        <w:t>d tega mora biti</w:t>
      </w:r>
      <w:r w:rsidRPr="00782570">
        <w:rPr>
          <w:color w:val="141414"/>
          <w:sz w:val="22"/>
          <w:szCs w:val="22"/>
        </w:rPr>
        <w:t>:</w:t>
      </w:r>
    </w:p>
    <w:p w:rsidR="00CD59F0" w:rsidRPr="00782570" w:rsidRDefault="00CD59F0" w:rsidP="00B311DD">
      <w:pPr>
        <w:pStyle w:val="ListParagraph"/>
        <w:numPr>
          <w:ilvl w:val="0"/>
          <w:numId w:val="32"/>
        </w:numPr>
        <w:spacing w:before="120" w:after="160"/>
        <w:jc w:val="both"/>
        <w:rPr>
          <w:color w:val="1D1D1D"/>
          <w:sz w:val="22"/>
          <w:szCs w:val="22"/>
        </w:rPr>
      </w:pPr>
      <w:r w:rsidRPr="00E33DEB">
        <w:rPr>
          <w:color w:val="1D1D1D"/>
          <w:sz w:val="22"/>
          <w:szCs w:val="22"/>
        </w:rPr>
        <w:t xml:space="preserve">vsaj </w:t>
      </w:r>
      <w:r w:rsidRPr="00782570">
        <w:rPr>
          <w:color w:val="1D1D1D"/>
          <w:sz w:val="22"/>
          <w:szCs w:val="22"/>
        </w:rPr>
        <w:t xml:space="preserve">dva najvišje usposobljena strokovnjaka oziroma eksperta za WAN in LAN (CCIE </w:t>
      </w:r>
      <w:proofErr w:type="spellStart"/>
      <w:r w:rsidRPr="00782570">
        <w:rPr>
          <w:color w:val="1D1D1D"/>
          <w:sz w:val="22"/>
          <w:szCs w:val="22"/>
        </w:rPr>
        <w:t>Routing</w:t>
      </w:r>
      <w:proofErr w:type="spellEnd"/>
      <w:r w:rsidRPr="00782570">
        <w:rPr>
          <w:color w:val="1D1D1D"/>
          <w:sz w:val="22"/>
          <w:szCs w:val="22"/>
        </w:rPr>
        <w:t xml:space="preserve"> &amp; </w:t>
      </w:r>
      <w:proofErr w:type="spellStart"/>
      <w:r w:rsidRPr="00782570">
        <w:rPr>
          <w:color w:val="1D1D1D"/>
          <w:sz w:val="22"/>
          <w:szCs w:val="22"/>
        </w:rPr>
        <w:t>Switching</w:t>
      </w:r>
      <w:proofErr w:type="spellEnd"/>
      <w:r w:rsidRPr="00782570">
        <w:rPr>
          <w:color w:val="1D1D1D"/>
          <w:sz w:val="22"/>
          <w:szCs w:val="22"/>
        </w:rPr>
        <w:t>)</w:t>
      </w:r>
    </w:p>
    <w:p w:rsidR="00CD59F0" w:rsidRPr="00782570" w:rsidRDefault="00CD59F0" w:rsidP="00B311DD">
      <w:pPr>
        <w:pStyle w:val="ListParagraph"/>
        <w:numPr>
          <w:ilvl w:val="0"/>
          <w:numId w:val="32"/>
        </w:numPr>
        <w:spacing w:before="120" w:after="160"/>
        <w:jc w:val="both"/>
        <w:rPr>
          <w:color w:val="131313"/>
          <w:sz w:val="22"/>
          <w:szCs w:val="22"/>
        </w:rPr>
      </w:pPr>
      <w:r w:rsidRPr="00782570">
        <w:rPr>
          <w:color w:val="131313"/>
          <w:sz w:val="22"/>
          <w:szCs w:val="22"/>
        </w:rPr>
        <w:t xml:space="preserve">vsaj enega usposobljenega strokovnjaka oziroma eksperta za področje varnosti (CCIE </w:t>
      </w:r>
      <w:proofErr w:type="spellStart"/>
      <w:r w:rsidRPr="00782570">
        <w:rPr>
          <w:color w:val="131313"/>
          <w:sz w:val="22"/>
          <w:szCs w:val="22"/>
        </w:rPr>
        <w:t>Security</w:t>
      </w:r>
      <w:proofErr w:type="spellEnd"/>
      <w:r w:rsidRPr="00782570">
        <w:rPr>
          <w:color w:val="131313"/>
          <w:sz w:val="22"/>
          <w:szCs w:val="22"/>
        </w:rPr>
        <w:t>)</w:t>
      </w:r>
    </w:p>
    <w:p w:rsidR="00CD59F0" w:rsidRPr="00782570" w:rsidRDefault="00CD59F0" w:rsidP="00B311DD">
      <w:pPr>
        <w:pStyle w:val="ListParagraph"/>
        <w:numPr>
          <w:ilvl w:val="0"/>
          <w:numId w:val="31"/>
        </w:numPr>
        <w:spacing w:before="120" w:after="160"/>
        <w:jc w:val="both"/>
        <w:rPr>
          <w:color w:val="131313"/>
          <w:sz w:val="22"/>
          <w:szCs w:val="22"/>
        </w:rPr>
      </w:pPr>
      <w:r w:rsidRPr="00782570">
        <w:rPr>
          <w:color w:val="131313"/>
          <w:sz w:val="22"/>
          <w:szCs w:val="22"/>
        </w:rPr>
        <w:t xml:space="preserve">usposobljene strokovnjake z veljavnim certifikatom za </w:t>
      </w:r>
      <w:proofErr w:type="spellStart"/>
      <w:r w:rsidRPr="00782570">
        <w:rPr>
          <w:color w:val="131313"/>
          <w:sz w:val="22"/>
          <w:szCs w:val="22"/>
        </w:rPr>
        <w:t>Palo</w:t>
      </w:r>
      <w:proofErr w:type="spellEnd"/>
      <w:r w:rsidRPr="00782570">
        <w:rPr>
          <w:color w:val="131313"/>
          <w:sz w:val="22"/>
          <w:szCs w:val="22"/>
        </w:rPr>
        <w:t xml:space="preserve"> </w:t>
      </w:r>
      <w:proofErr w:type="spellStart"/>
      <w:r w:rsidRPr="00782570">
        <w:rPr>
          <w:color w:val="131313"/>
          <w:sz w:val="22"/>
          <w:szCs w:val="22"/>
        </w:rPr>
        <w:t>Alto</w:t>
      </w:r>
      <w:proofErr w:type="spellEnd"/>
    </w:p>
    <w:p w:rsidR="00CD59F0" w:rsidRPr="00782570" w:rsidRDefault="00CD59F0" w:rsidP="00B311DD">
      <w:pPr>
        <w:pStyle w:val="ListParagraph"/>
        <w:numPr>
          <w:ilvl w:val="1"/>
          <w:numId w:val="31"/>
        </w:numPr>
        <w:spacing w:before="120" w:after="160"/>
        <w:jc w:val="both"/>
        <w:rPr>
          <w:color w:val="131313"/>
          <w:sz w:val="22"/>
          <w:szCs w:val="22"/>
        </w:rPr>
      </w:pPr>
      <w:r w:rsidRPr="00782570">
        <w:rPr>
          <w:color w:val="131313"/>
          <w:sz w:val="22"/>
          <w:szCs w:val="22"/>
        </w:rPr>
        <w:t xml:space="preserve">vsaj dva strokovnjaka </w:t>
      </w:r>
      <w:proofErr w:type="spellStart"/>
      <w:r w:rsidRPr="00782570">
        <w:rPr>
          <w:color w:val="131313"/>
          <w:sz w:val="22"/>
          <w:szCs w:val="22"/>
        </w:rPr>
        <w:t>Palo</w:t>
      </w:r>
      <w:proofErr w:type="spellEnd"/>
      <w:r w:rsidRPr="00782570">
        <w:rPr>
          <w:color w:val="131313"/>
          <w:sz w:val="22"/>
          <w:szCs w:val="22"/>
        </w:rPr>
        <w:t xml:space="preserve"> </w:t>
      </w:r>
      <w:proofErr w:type="spellStart"/>
      <w:r w:rsidRPr="00782570">
        <w:rPr>
          <w:color w:val="131313"/>
          <w:sz w:val="22"/>
          <w:szCs w:val="22"/>
        </w:rPr>
        <w:t>Alto</w:t>
      </w:r>
      <w:proofErr w:type="spellEnd"/>
      <w:r w:rsidRPr="00782570">
        <w:rPr>
          <w:color w:val="131313"/>
          <w:sz w:val="22"/>
          <w:szCs w:val="22"/>
        </w:rPr>
        <w:t xml:space="preserve"> </w:t>
      </w:r>
      <w:proofErr w:type="spellStart"/>
      <w:r w:rsidRPr="00782570">
        <w:rPr>
          <w:color w:val="131313"/>
          <w:sz w:val="22"/>
          <w:szCs w:val="22"/>
        </w:rPr>
        <w:t>Networks</w:t>
      </w:r>
      <w:proofErr w:type="spellEnd"/>
      <w:r w:rsidRPr="00782570">
        <w:rPr>
          <w:color w:val="131313"/>
          <w:sz w:val="22"/>
          <w:szCs w:val="22"/>
        </w:rPr>
        <w:t xml:space="preserve"> </w:t>
      </w:r>
      <w:proofErr w:type="spellStart"/>
      <w:r w:rsidRPr="00782570">
        <w:rPr>
          <w:color w:val="131313"/>
          <w:sz w:val="22"/>
          <w:szCs w:val="22"/>
        </w:rPr>
        <w:t>Certified</w:t>
      </w:r>
      <w:proofErr w:type="spellEnd"/>
      <w:r w:rsidRPr="00782570">
        <w:rPr>
          <w:color w:val="131313"/>
          <w:sz w:val="22"/>
          <w:szCs w:val="22"/>
        </w:rPr>
        <w:t xml:space="preserve"> </w:t>
      </w:r>
      <w:proofErr w:type="spellStart"/>
      <w:r w:rsidRPr="00782570">
        <w:rPr>
          <w:color w:val="131313"/>
          <w:sz w:val="22"/>
          <w:szCs w:val="22"/>
        </w:rPr>
        <w:t>Network</w:t>
      </w:r>
      <w:proofErr w:type="spellEnd"/>
      <w:r w:rsidRPr="00782570">
        <w:rPr>
          <w:color w:val="131313"/>
          <w:sz w:val="22"/>
          <w:szCs w:val="22"/>
        </w:rPr>
        <w:t xml:space="preserve"> </w:t>
      </w:r>
      <w:proofErr w:type="spellStart"/>
      <w:r w:rsidRPr="00782570">
        <w:rPr>
          <w:color w:val="131313"/>
          <w:sz w:val="22"/>
          <w:szCs w:val="22"/>
        </w:rPr>
        <w:t>Security</w:t>
      </w:r>
      <w:proofErr w:type="spellEnd"/>
      <w:r w:rsidRPr="00782570">
        <w:rPr>
          <w:color w:val="131313"/>
          <w:sz w:val="22"/>
          <w:szCs w:val="22"/>
        </w:rPr>
        <w:t xml:space="preserve"> </w:t>
      </w:r>
      <w:proofErr w:type="spellStart"/>
      <w:r w:rsidRPr="00782570">
        <w:rPr>
          <w:color w:val="131313"/>
          <w:sz w:val="22"/>
          <w:szCs w:val="22"/>
        </w:rPr>
        <w:t>Engineer</w:t>
      </w:r>
      <w:proofErr w:type="spellEnd"/>
      <w:r w:rsidRPr="00782570">
        <w:rPr>
          <w:color w:val="131313"/>
          <w:sz w:val="22"/>
          <w:szCs w:val="22"/>
        </w:rPr>
        <w:t xml:space="preserve"> (PCNSE)                         </w:t>
      </w:r>
    </w:p>
    <w:p w:rsidR="00CD59F0" w:rsidRDefault="00CD59F0" w:rsidP="00CD59F0">
      <w:pPr>
        <w:jc w:val="both"/>
        <w:rPr>
          <w:b/>
          <w:color w:val="1C1C1C"/>
          <w:sz w:val="22"/>
          <w:szCs w:val="22"/>
        </w:rPr>
      </w:pPr>
      <w:r w:rsidRPr="00E33DEB">
        <w:rPr>
          <w:b/>
          <w:color w:val="1C1C1C"/>
          <w:sz w:val="22"/>
          <w:szCs w:val="22"/>
        </w:rPr>
        <w:t xml:space="preserve">Ponudnik mora kot </w:t>
      </w:r>
      <w:r w:rsidRPr="00DC2747">
        <w:rPr>
          <w:b/>
          <w:sz w:val="22"/>
          <w:szCs w:val="22"/>
        </w:rPr>
        <w:t>dokazilo v ponudbi priložiti</w:t>
      </w:r>
      <w:r w:rsidRPr="00E33DEB">
        <w:rPr>
          <w:b/>
          <w:color w:val="1C1C1C"/>
          <w:sz w:val="22"/>
          <w:szCs w:val="22"/>
        </w:rPr>
        <w:t>:</w:t>
      </w:r>
    </w:p>
    <w:p w:rsidR="00C47145" w:rsidRPr="00E33DEB" w:rsidRDefault="00C47145" w:rsidP="00CD59F0">
      <w:pPr>
        <w:jc w:val="both"/>
        <w:rPr>
          <w:b/>
          <w:color w:val="1C1C1C"/>
          <w:sz w:val="22"/>
          <w:szCs w:val="22"/>
        </w:rPr>
      </w:pPr>
    </w:p>
    <w:p w:rsidR="00CD59F0" w:rsidRPr="00782570" w:rsidRDefault="00CD59F0" w:rsidP="00CD59F0">
      <w:pPr>
        <w:jc w:val="both"/>
        <w:rPr>
          <w:color w:val="1C1C1C"/>
          <w:sz w:val="22"/>
          <w:szCs w:val="22"/>
        </w:rPr>
      </w:pPr>
      <w:r w:rsidRPr="00782570">
        <w:rPr>
          <w:sz w:val="22"/>
          <w:szCs w:val="22"/>
        </w:rPr>
        <w:t>Ponudnik ob oddaji ponudbe predloži Seznam usposobljenih strokovnjakov in izjavo</w:t>
      </w:r>
      <w:r w:rsidRPr="00782570">
        <w:rPr>
          <w:color w:val="1C1C1C"/>
          <w:sz w:val="22"/>
          <w:szCs w:val="22"/>
        </w:rPr>
        <w:t xml:space="preserve"> </w:t>
      </w:r>
      <w:r w:rsidRPr="00782570">
        <w:rPr>
          <w:sz w:val="22"/>
          <w:szCs w:val="22"/>
        </w:rPr>
        <w:t>ponudnika o njihovi razpoložljivosti ter za vsakega od njih predloži kopije veljavnih certifikatov</w:t>
      </w:r>
      <w:r w:rsidRPr="00782570">
        <w:rPr>
          <w:color w:val="1C1C1C"/>
          <w:sz w:val="22"/>
          <w:szCs w:val="22"/>
        </w:rPr>
        <w:t xml:space="preserve"> </w:t>
      </w:r>
      <w:r w:rsidRPr="00782570">
        <w:rPr>
          <w:sz w:val="22"/>
          <w:szCs w:val="22"/>
        </w:rPr>
        <w:t xml:space="preserve">ali izpis iz informacijskega sistema proizvajalca o opravljeni </w:t>
      </w:r>
      <w:proofErr w:type="spellStart"/>
      <w:r w:rsidRPr="00782570">
        <w:rPr>
          <w:sz w:val="22"/>
          <w:szCs w:val="22"/>
        </w:rPr>
        <w:t>certifikaciji</w:t>
      </w:r>
      <w:proofErr w:type="spellEnd"/>
      <w:r w:rsidRPr="00782570">
        <w:rPr>
          <w:sz w:val="22"/>
          <w:szCs w:val="22"/>
        </w:rPr>
        <w:t>.</w:t>
      </w:r>
    </w:p>
    <w:p w:rsidR="00CD59F0" w:rsidRPr="00782570" w:rsidRDefault="00CD59F0" w:rsidP="00CD59F0">
      <w:pPr>
        <w:jc w:val="both"/>
        <w:rPr>
          <w:rFonts w:cstheme="minorHAnsi"/>
          <w:color w:val="151515"/>
          <w:sz w:val="22"/>
          <w:szCs w:val="22"/>
        </w:rPr>
      </w:pPr>
      <w:r w:rsidRPr="00782570">
        <w:rPr>
          <w:rFonts w:cstheme="minorHAnsi"/>
          <w:color w:val="151515"/>
          <w:sz w:val="22"/>
          <w:szCs w:val="22"/>
        </w:rPr>
        <w:t>V primeru, da ponudnik prijavi kadre, ki niso njegovi zaposleni, ponudnik v ponudbo priloži dokazila o sodelovanju (pogodbo), iz katerih je razvidno, da bo kader s ponudnikom sodeloval glede predmeta naročila in ves čas trajanja predmetnega naročila.</w:t>
      </w:r>
    </w:p>
    <w:p w:rsidR="00CD59F0" w:rsidRPr="00782570" w:rsidRDefault="00CD59F0" w:rsidP="00CD59F0">
      <w:pPr>
        <w:jc w:val="both"/>
        <w:rPr>
          <w:rFonts w:cstheme="minorHAnsi"/>
          <w:color w:val="151515"/>
          <w:sz w:val="22"/>
          <w:szCs w:val="22"/>
        </w:rPr>
      </w:pPr>
    </w:p>
    <w:p w:rsidR="00CD59F0" w:rsidRDefault="00CD59F0" w:rsidP="00B311DD">
      <w:pPr>
        <w:pStyle w:val="ListParagraph"/>
        <w:numPr>
          <w:ilvl w:val="0"/>
          <w:numId w:val="29"/>
        </w:numPr>
        <w:spacing w:before="120" w:after="160"/>
        <w:jc w:val="both"/>
        <w:rPr>
          <w:rFonts w:cstheme="minorHAnsi"/>
          <w:color w:val="131313"/>
          <w:sz w:val="22"/>
          <w:szCs w:val="22"/>
        </w:rPr>
      </w:pPr>
      <w:r w:rsidRPr="00782570">
        <w:rPr>
          <w:rFonts w:cstheme="minorHAnsi"/>
          <w:color w:val="131313"/>
          <w:sz w:val="22"/>
          <w:szCs w:val="22"/>
        </w:rPr>
        <w:t xml:space="preserve">Vsi navedeni usposobljeni </w:t>
      </w:r>
      <w:r w:rsidRPr="00DC2747">
        <w:rPr>
          <w:rFonts w:cstheme="minorHAnsi"/>
          <w:sz w:val="22"/>
          <w:szCs w:val="22"/>
        </w:rPr>
        <w:t xml:space="preserve">strokovnjaki v točki 4. morajo </w:t>
      </w:r>
      <w:r w:rsidRPr="00782570">
        <w:rPr>
          <w:rFonts w:cstheme="minorHAnsi"/>
          <w:color w:val="131313"/>
          <w:sz w:val="22"/>
          <w:szCs w:val="22"/>
        </w:rPr>
        <w:t xml:space="preserve">aktivno </w:t>
      </w:r>
      <w:r w:rsidR="00DC2747">
        <w:rPr>
          <w:rFonts w:cstheme="minorHAnsi"/>
          <w:color w:val="131313"/>
          <w:sz w:val="22"/>
          <w:szCs w:val="22"/>
        </w:rPr>
        <w:t>znati</w:t>
      </w:r>
      <w:r w:rsidRPr="00782570">
        <w:rPr>
          <w:rFonts w:cstheme="minorHAnsi"/>
          <w:color w:val="131313"/>
          <w:sz w:val="22"/>
          <w:szCs w:val="22"/>
        </w:rPr>
        <w:t xml:space="preserve"> slovenski jezik.</w:t>
      </w:r>
    </w:p>
    <w:p w:rsidR="00C47145" w:rsidRPr="00782570" w:rsidRDefault="00C47145" w:rsidP="00C47145">
      <w:pPr>
        <w:pStyle w:val="ListParagraph"/>
        <w:spacing w:before="120" w:after="160"/>
        <w:ind w:left="360"/>
        <w:jc w:val="both"/>
        <w:rPr>
          <w:rFonts w:cstheme="minorHAnsi"/>
          <w:color w:val="131313"/>
          <w:sz w:val="22"/>
          <w:szCs w:val="22"/>
        </w:rPr>
      </w:pPr>
    </w:p>
    <w:p w:rsidR="00CD59F0" w:rsidRPr="00DC2747" w:rsidRDefault="00CD59F0" w:rsidP="00CD59F0">
      <w:pPr>
        <w:jc w:val="both"/>
        <w:rPr>
          <w:rFonts w:cstheme="minorHAnsi"/>
          <w:sz w:val="22"/>
          <w:szCs w:val="22"/>
        </w:rPr>
      </w:pPr>
      <w:r w:rsidRPr="00BF60B7">
        <w:rPr>
          <w:rFonts w:cstheme="minorHAnsi"/>
          <w:b/>
          <w:color w:val="121212"/>
          <w:sz w:val="22"/>
          <w:szCs w:val="22"/>
        </w:rPr>
        <w:t xml:space="preserve">Ponudnik mora kot </w:t>
      </w:r>
      <w:r w:rsidRPr="00DC2747">
        <w:rPr>
          <w:rFonts w:cstheme="minorHAnsi"/>
          <w:b/>
          <w:sz w:val="22"/>
          <w:szCs w:val="22"/>
        </w:rPr>
        <w:t>dokazilo v ponudbi priložiti</w:t>
      </w:r>
      <w:r w:rsidRPr="00DC2747">
        <w:rPr>
          <w:rFonts w:cstheme="minorHAnsi"/>
          <w:sz w:val="22"/>
          <w:szCs w:val="22"/>
        </w:rPr>
        <w:t xml:space="preserve"> </w:t>
      </w:r>
      <w:r w:rsidR="00DC2747">
        <w:rPr>
          <w:rFonts w:cstheme="minorHAnsi"/>
          <w:sz w:val="22"/>
          <w:szCs w:val="22"/>
        </w:rPr>
        <w:t>foto</w:t>
      </w:r>
      <w:r w:rsidR="00DC2747">
        <w:rPr>
          <w:rFonts w:cstheme="minorHAnsi"/>
          <w:color w:val="121212"/>
          <w:sz w:val="22"/>
          <w:szCs w:val="22"/>
        </w:rPr>
        <w:t xml:space="preserve">kopijo </w:t>
      </w:r>
      <w:r>
        <w:rPr>
          <w:rFonts w:cstheme="minorHAnsi"/>
          <w:color w:val="1B1B1B"/>
          <w:sz w:val="22"/>
          <w:szCs w:val="22"/>
        </w:rPr>
        <w:t>potrdila</w:t>
      </w:r>
      <w:r w:rsidRPr="00782570">
        <w:rPr>
          <w:rFonts w:cstheme="minorHAnsi"/>
          <w:color w:val="1B1B1B"/>
          <w:sz w:val="22"/>
          <w:szCs w:val="22"/>
        </w:rPr>
        <w:t xml:space="preserve"> o aktivnem znanju</w:t>
      </w:r>
      <w:r>
        <w:rPr>
          <w:rFonts w:cstheme="minorHAnsi"/>
          <w:color w:val="1B1B1B"/>
          <w:sz w:val="22"/>
          <w:szCs w:val="22"/>
        </w:rPr>
        <w:t xml:space="preserve"> slovenskega jezika ali </w:t>
      </w:r>
      <w:r w:rsidR="00DC2747">
        <w:rPr>
          <w:rFonts w:cstheme="minorHAnsi"/>
          <w:color w:val="1B1B1B"/>
          <w:sz w:val="22"/>
          <w:szCs w:val="22"/>
        </w:rPr>
        <w:t xml:space="preserve">fotokopijo </w:t>
      </w:r>
      <w:r>
        <w:rPr>
          <w:rFonts w:cstheme="minorHAnsi"/>
          <w:color w:val="1B1B1B"/>
          <w:sz w:val="22"/>
          <w:szCs w:val="22"/>
        </w:rPr>
        <w:t>dokazila</w:t>
      </w:r>
      <w:r w:rsidRPr="00782570">
        <w:rPr>
          <w:rFonts w:cstheme="minorHAnsi"/>
          <w:color w:val="1B1B1B"/>
          <w:sz w:val="22"/>
          <w:szCs w:val="22"/>
        </w:rPr>
        <w:t xml:space="preserve"> o državljanstvu Republike</w:t>
      </w:r>
      <w:r w:rsidRPr="00782570">
        <w:rPr>
          <w:rFonts w:cstheme="minorHAnsi"/>
          <w:color w:val="121212"/>
          <w:sz w:val="22"/>
          <w:szCs w:val="22"/>
        </w:rPr>
        <w:t xml:space="preserve"> </w:t>
      </w:r>
      <w:r w:rsidRPr="00DC2747">
        <w:rPr>
          <w:rFonts w:cstheme="minorHAnsi"/>
          <w:sz w:val="22"/>
          <w:szCs w:val="22"/>
        </w:rPr>
        <w:t>Slovenije</w:t>
      </w:r>
      <w:r w:rsidR="00DC2747">
        <w:rPr>
          <w:rFonts w:cstheme="minorHAnsi"/>
          <w:sz w:val="22"/>
          <w:szCs w:val="22"/>
        </w:rPr>
        <w:t xml:space="preserve"> ali fotokopijo osebne izkaznice oz. potnega lista izdanega v Republiki Sloveniji</w:t>
      </w:r>
      <w:r w:rsidRPr="00DC2747">
        <w:rPr>
          <w:rFonts w:cstheme="minorHAnsi"/>
          <w:sz w:val="22"/>
          <w:szCs w:val="22"/>
        </w:rPr>
        <w:t xml:space="preserve"> za vse navedene strokovnjake na seznamu iz točke 4.</w:t>
      </w:r>
    </w:p>
    <w:p w:rsidR="00C47145" w:rsidRPr="00E33DEB" w:rsidRDefault="00C47145" w:rsidP="00CD59F0">
      <w:pPr>
        <w:jc w:val="both"/>
        <w:rPr>
          <w:rFonts w:cstheme="minorHAnsi"/>
          <w:color w:val="FF0000"/>
          <w:sz w:val="22"/>
          <w:szCs w:val="22"/>
        </w:rPr>
      </w:pPr>
    </w:p>
    <w:p w:rsidR="00BF60B7" w:rsidRPr="00B15496" w:rsidRDefault="00DC2747" w:rsidP="00B311DD">
      <w:pPr>
        <w:pStyle w:val="ListParagraph"/>
        <w:numPr>
          <w:ilvl w:val="0"/>
          <w:numId w:val="35"/>
        </w:numPr>
        <w:spacing w:before="120" w:after="160"/>
        <w:ind w:left="426" w:hanging="426"/>
        <w:jc w:val="both"/>
        <w:rPr>
          <w:rFonts w:cstheme="minorHAnsi"/>
          <w:sz w:val="22"/>
          <w:szCs w:val="22"/>
        </w:rPr>
      </w:pPr>
      <w:r w:rsidRPr="00B15496">
        <w:rPr>
          <w:rFonts w:cstheme="minorHAnsi"/>
          <w:sz w:val="22"/>
          <w:szCs w:val="22"/>
        </w:rPr>
        <w:t>P</w:t>
      </w:r>
      <w:r w:rsidR="00CD59F0" w:rsidRPr="00B15496">
        <w:rPr>
          <w:rFonts w:cstheme="minorHAnsi"/>
          <w:sz w:val="22"/>
          <w:szCs w:val="22"/>
        </w:rPr>
        <w:t xml:space="preserve">onudnik </w:t>
      </w:r>
      <w:r w:rsidR="00BF02EF" w:rsidRPr="00B15496">
        <w:rPr>
          <w:rFonts w:cstheme="minorHAnsi"/>
          <w:sz w:val="22"/>
          <w:szCs w:val="22"/>
        </w:rPr>
        <w:t xml:space="preserve">mora izkazati </w:t>
      </w:r>
      <w:r w:rsidR="00BF02EF" w:rsidRPr="00B15496">
        <w:rPr>
          <w:rFonts w:cstheme="minorHAnsi"/>
          <w:b/>
          <w:sz w:val="22"/>
          <w:szCs w:val="22"/>
        </w:rPr>
        <w:t>vsaj dve referenci</w:t>
      </w:r>
      <w:r w:rsidR="00BF02EF" w:rsidRPr="00B15496">
        <w:rPr>
          <w:rFonts w:cstheme="minorHAnsi"/>
          <w:sz w:val="22"/>
          <w:szCs w:val="22"/>
        </w:rPr>
        <w:t xml:space="preserve"> pri dveh različnih gospodarskih subjektih, ki dokazujeta, da je v neprekinjenem obdobju dvanajstih mesecev kakovostno in uspešno vzdrževal omrežje </w:t>
      </w:r>
      <w:r w:rsidRPr="00B15496">
        <w:rPr>
          <w:rFonts w:cstheme="minorHAnsi"/>
          <w:sz w:val="22"/>
          <w:szCs w:val="22"/>
        </w:rPr>
        <w:t>aktivne mrežne opreme</w:t>
      </w:r>
      <w:r w:rsidR="00BF02EF" w:rsidRPr="00B15496">
        <w:rPr>
          <w:rFonts w:cstheme="minorHAnsi"/>
          <w:sz w:val="22"/>
          <w:szCs w:val="22"/>
        </w:rPr>
        <w:t xml:space="preserve"> z najmanj 50 napravami</w:t>
      </w:r>
      <w:r w:rsidR="00CD59F0" w:rsidRPr="00B15496">
        <w:rPr>
          <w:rFonts w:cstheme="minorHAnsi"/>
          <w:sz w:val="22"/>
          <w:szCs w:val="22"/>
        </w:rPr>
        <w:t>.</w:t>
      </w:r>
      <w:r w:rsidR="00AF44B6" w:rsidRPr="00B15496">
        <w:rPr>
          <w:rFonts w:cstheme="minorHAnsi"/>
          <w:sz w:val="22"/>
          <w:szCs w:val="22"/>
        </w:rPr>
        <w:t xml:space="preserve"> </w:t>
      </w:r>
    </w:p>
    <w:p w:rsidR="00BF02EF" w:rsidRPr="00B15496" w:rsidRDefault="00BF02EF" w:rsidP="00B311DD">
      <w:pPr>
        <w:pStyle w:val="ListParagraph"/>
        <w:numPr>
          <w:ilvl w:val="0"/>
          <w:numId w:val="31"/>
        </w:numPr>
        <w:spacing w:before="120" w:after="160"/>
        <w:jc w:val="both"/>
        <w:rPr>
          <w:rFonts w:cstheme="minorHAnsi"/>
          <w:sz w:val="22"/>
          <w:szCs w:val="22"/>
        </w:rPr>
      </w:pPr>
      <w:r w:rsidRPr="00B15496">
        <w:rPr>
          <w:rFonts w:cstheme="minorHAnsi"/>
          <w:sz w:val="22"/>
          <w:szCs w:val="22"/>
        </w:rPr>
        <w:t xml:space="preserve">Storitev je </w:t>
      </w:r>
      <w:r w:rsidR="00EE5C1E" w:rsidRPr="00B15496">
        <w:rPr>
          <w:rFonts w:cstheme="minorHAnsi"/>
          <w:sz w:val="22"/>
          <w:szCs w:val="22"/>
        </w:rPr>
        <w:t>bila izvedena</w:t>
      </w:r>
      <w:r w:rsidRPr="00B15496">
        <w:rPr>
          <w:rFonts w:cstheme="minorHAnsi"/>
          <w:sz w:val="22"/>
          <w:szCs w:val="22"/>
        </w:rPr>
        <w:t xml:space="preserve"> v obdobju med vključno 1.1.2019 </w:t>
      </w:r>
      <w:r w:rsidR="00EE5C1E" w:rsidRPr="00B15496">
        <w:rPr>
          <w:rFonts w:cstheme="minorHAnsi"/>
          <w:sz w:val="22"/>
          <w:szCs w:val="22"/>
        </w:rPr>
        <w:t xml:space="preserve">in vključno </w:t>
      </w:r>
      <w:r w:rsidR="000D2078">
        <w:rPr>
          <w:rFonts w:cstheme="minorHAnsi"/>
          <w:sz w:val="22"/>
          <w:szCs w:val="22"/>
        </w:rPr>
        <w:t>31.05</w:t>
      </w:r>
      <w:r w:rsidR="00810B02" w:rsidRPr="00B15496">
        <w:rPr>
          <w:rFonts w:cstheme="minorHAnsi"/>
          <w:sz w:val="22"/>
          <w:szCs w:val="22"/>
        </w:rPr>
        <w:t>.2022</w:t>
      </w:r>
      <w:r w:rsidR="00EE5C1E" w:rsidRPr="00B15496">
        <w:rPr>
          <w:rFonts w:cstheme="minorHAnsi"/>
          <w:sz w:val="22"/>
          <w:szCs w:val="22"/>
        </w:rPr>
        <w:t>.</w:t>
      </w:r>
    </w:p>
    <w:p w:rsidR="00BF02EF" w:rsidRPr="00B15496" w:rsidRDefault="00BF02EF" w:rsidP="00B311DD">
      <w:pPr>
        <w:pStyle w:val="ListParagraph"/>
        <w:numPr>
          <w:ilvl w:val="0"/>
          <w:numId w:val="31"/>
        </w:numPr>
        <w:spacing w:before="120" w:after="160"/>
        <w:jc w:val="both"/>
        <w:rPr>
          <w:rFonts w:cstheme="minorHAnsi"/>
          <w:sz w:val="22"/>
          <w:szCs w:val="22"/>
        </w:rPr>
      </w:pPr>
      <w:r w:rsidRPr="00B15496">
        <w:rPr>
          <w:rFonts w:cstheme="minorHAnsi"/>
          <w:sz w:val="22"/>
          <w:szCs w:val="22"/>
        </w:rPr>
        <w:t>Storitev je ponudnik oprav</w:t>
      </w:r>
      <w:r w:rsidR="00EE5C1E" w:rsidRPr="00B15496">
        <w:rPr>
          <w:rFonts w:cstheme="minorHAnsi"/>
          <w:sz w:val="22"/>
          <w:szCs w:val="22"/>
        </w:rPr>
        <w:t>ljal neprekinjeno vsaj eno leto.</w:t>
      </w:r>
    </w:p>
    <w:p w:rsidR="00EE5C1E" w:rsidRPr="00B15496" w:rsidRDefault="00EE5C1E" w:rsidP="00B311DD">
      <w:pPr>
        <w:pStyle w:val="ListParagraph"/>
        <w:numPr>
          <w:ilvl w:val="0"/>
          <w:numId w:val="31"/>
        </w:numPr>
        <w:spacing w:before="120" w:after="160"/>
        <w:jc w:val="both"/>
        <w:rPr>
          <w:rFonts w:cstheme="minorHAnsi"/>
          <w:sz w:val="22"/>
          <w:szCs w:val="22"/>
        </w:rPr>
      </w:pPr>
      <w:r w:rsidRPr="00B15496">
        <w:rPr>
          <w:rFonts w:cstheme="minorHAnsi"/>
          <w:sz w:val="22"/>
          <w:szCs w:val="22"/>
        </w:rPr>
        <w:t>Vrednost vsake reference mora biti vsaj 50.000,00 EUR z DDV.</w:t>
      </w:r>
    </w:p>
    <w:p w:rsidR="000811E3" w:rsidRPr="00B15496" w:rsidRDefault="000811E3" w:rsidP="000811E3">
      <w:pPr>
        <w:spacing w:before="120" w:after="160"/>
        <w:jc w:val="both"/>
        <w:rPr>
          <w:rFonts w:cstheme="minorHAnsi"/>
          <w:sz w:val="22"/>
          <w:szCs w:val="22"/>
        </w:rPr>
      </w:pPr>
      <w:r w:rsidRPr="00B15496">
        <w:rPr>
          <w:rFonts w:cstheme="minorHAnsi"/>
          <w:sz w:val="22"/>
          <w:szCs w:val="22"/>
        </w:rPr>
        <w:t>Reference morajo biti potrjene s strani končnih naročnikov poslov.</w:t>
      </w:r>
    </w:p>
    <w:p w:rsidR="000811E3" w:rsidRPr="00B15496" w:rsidRDefault="000811E3" w:rsidP="000811E3">
      <w:pPr>
        <w:spacing w:before="120" w:after="160"/>
        <w:jc w:val="both"/>
        <w:rPr>
          <w:rFonts w:cstheme="minorHAnsi"/>
          <w:color w:val="FF0000"/>
          <w:sz w:val="22"/>
          <w:szCs w:val="22"/>
        </w:rPr>
      </w:pPr>
      <w:r w:rsidRPr="00B15496">
        <w:rPr>
          <w:rFonts w:cstheme="minorHAnsi"/>
          <w:sz w:val="22"/>
          <w:szCs w:val="22"/>
        </w:rPr>
        <w:t>V primeru, da ponudnik nastopa s podizvajalcem ali skupno ponudbo, lahko reference predloži tudi podizvajalec ali partner v skupni ponudbi</w:t>
      </w:r>
      <w:r w:rsidR="00BC3DEC" w:rsidRPr="00B15496">
        <w:rPr>
          <w:rFonts w:cstheme="minorHAnsi"/>
          <w:sz w:val="22"/>
          <w:szCs w:val="22"/>
        </w:rPr>
        <w:t>.</w:t>
      </w:r>
    </w:p>
    <w:p w:rsidR="00CD59F0" w:rsidRDefault="00776092" w:rsidP="00B15496">
      <w:pPr>
        <w:spacing w:before="120" w:after="160"/>
        <w:jc w:val="both"/>
        <w:rPr>
          <w:rFonts w:cstheme="minorHAnsi"/>
          <w:b/>
          <w:sz w:val="22"/>
          <w:szCs w:val="22"/>
        </w:rPr>
      </w:pPr>
      <w:r w:rsidRPr="00B15496">
        <w:rPr>
          <w:rFonts w:cstheme="minorHAnsi"/>
          <w:b/>
          <w:sz w:val="22"/>
          <w:szCs w:val="22"/>
        </w:rPr>
        <w:t>Ponudnik mora kot dokazila</w:t>
      </w:r>
      <w:r w:rsidR="00BF60B7" w:rsidRPr="00B15496">
        <w:rPr>
          <w:rFonts w:cstheme="minorHAnsi"/>
          <w:b/>
          <w:sz w:val="22"/>
          <w:szCs w:val="22"/>
        </w:rPr>
        <w:t xml:space="preserve"> v ponudbi priložiti </w:t>
      </w:r>
      <w:r w:rsidRPr="00B15496">
        <w:rPr>
          <w:rFonts w:cstheme="minorHAnsi"/>
          <w:b/>
          <w:sz w:val="22"/>
          <w:szCs w:val="22"/>
        </w:rPr>
        <w:t>izpolnjene in pod</w:t>
      </w:r>
      <w:r w:rsidR="00F047B1" w:rsidRPr="00B15496">
        <w:rPr>
          <w:rFonts w:cstheme="minorHAnsi"/>
          <w:b/>
          <w:sz w:val="22"/>
          <w:szCs w:val="22"/>
        </w:rPr>
        <w:t>pisane referenčne izjave (</w:t>
      </w:r>
      <w:proofErr w:type="spellStart"/>
      <w:r w:rsidR="00F047B1" w:rsidRPr="00B15496">
        <w:rPr>
          <w:rFonts w:cstheme="minorHAnsi"/>
          <w:b/>
          <w:sz w:val="22"/>
          <w:szCs w:val="22"/>
        </w:rPr>
        <w:t>Obr</w:t>
      </w:r>
      <w:proofErr w:type="spellEnd"/>
      <w:r w:rsidR="00F047B1" w:rsidRPr="00B15496">
        <w:rPr>
          <w:rFonts w:cstheme="minorHAnsi"/>
          <w:b/>
          <w:sz w:val="22"/>
          <w:szCs w:val="22"/>
        </w:rPr>
        <w:t>. 11</w:t>
      </w:r>
      <w:r w:rsidRPr="00B15496">
        <w:rPr>
          <w:rFonts w:cstheme="minorHAnsi"/>
          <w:b/>
          <w:sz w:val="22"/>
          <w:szCs w:val="22"/>
        </w:rPr>
        <w:t>).</w:t>
      </w:r>
    </w:p>
    <w:p w:rsidR="00B15496" w:rsidRPr="00B15496" w:rsidRDefault="00B15496" w:rsidP="00B15496">
      <w:pPr>
        <w:spacing w:before="120" w:after="160"/>
        <w:jc w:val="both"/>
        <w:rPr>
          <w:rFonts w:cstheme="minorHAnsi"/>
          <w:b/>
          <w:sz w:val="22"/>
          <w:szCs w:val="22"/>
        </w:rPr>
      </w:pPr>
    </w:p>
    <w:p w:rsidR="00CD59F0" w:rsidRPr="00782570" w:rsidRDefault="00CD59F0" w:rsidP="00B311DD">
      <w:pPr>
        <w:pStyle w:val="ListParagraph"/>
        <w:numPr>
          <w:ilvl w:val="0"/>
          <w:numId w:val="36"/>
        </w:numPr>
        <w:spacing w:before="120" w:after="160"/>
        <w:jc w:val="both"/>
        <w:rPr>
          <w:rFonts w:cstheme="minorHAnsi"/>
          <w:color w:val="181818"/>
          <w:sz w:val="22"/>
          <w:szCs w:val="22"/>
        </w:rPr>
      </w:pPr>
      <w:r w:rsidRPr="00782570">
        <w:rPr>
          <w:rFonts w:cstheme="minorHAnsi"/>
          <w:color w:val="181818"/>
          <w:sz w:val="22"/>
          <w:szCs w:val="22"/>
        </w:rPr>
        <w:t>Ponudnik/izvajalec mora imeti ves čas trajanja pogodbe organizirano lastno neprekinjeno dežurno službo, ki mora naročniku omogočati možnost prijave okvare opreme štiriindvajset ur na dan in vse dni v letu (po telefonu ali po elektronski pošti ali prek spletne aplikacije). Organizacija tehnične in dežurne službe mora naročniku omogočati naslednje funkcionalnosti:</w:t>
      </w:r>
    </w:p>
    <w:p w:rsidR="00CD59F0" w:rsidRPr="00782570" w:rsidRDefault="00CD59F0" w:rsidP="00B311DD">
      <w:pPr>
        <w:pStyle w:val="ListParagraph"/>
        <w:numPr>
          <w:ilvl w:val="0"/>
          <w:numId w:val="33"/>
        </w:numPr>
        <w:spacing w:before="120" w:after="160"/>
        <w:jc w:val="both"/>
        <w:rPr>
          <w:rFonts w:cstheme="minorHAnsi"/>
          <w:color w:val="151515"/>
          <w:sz w:val="22"/>
          <w:szCs w:val="22"/>
        </w:rPr>
      </w:pPr>
      <w:r w:rsidRPr="00782570">
        <w:rPr>
          <w:rFonts w:cstheme="minorHAnsi"/>
          <w:color w:val="151515"/>
          <w:sz w:val="22"/>
          <w:szCs w:val="22"/>
        </w:rPr>
        <w:t>možnost spremljanja reševanja odprtih delovnih nalogov ( on-line prek spletne aplikacije ali na poziv prek elektronske pošte) od trenutka prijave okvare opreme do trenutka zaključka zadeve,</w:t>
      </w:r>
    </w:p>
    <w:p w:rsidR="00CD59F0" w:rsidRPr="00782570" w:rsidRDefault="00CD59F0" w:rsidP="00B311DD">
      <w:pPr>
        <w:pStyle w:val="ListParagraph"/>
        <w:numPr>
          <w:ilvl w:val="0"/>
          <w:numId w:val="33"/>
        </w:numPr>
        <w:spacing w:before="120" w:after="160"/>
        <w:jc w:val="both"/>
        <w:rPr>
          <w:rFonts w:cstheme="minorHAnsi"/>
          <w:color w:val="1E1E1E"/>
          <w:sz w:val="22"/>
          <w:szCs w:val="22"/>
        </w:rPr>
      </w:pPr>
      <w:r w:rsidRPr="00782570">
        <w:rPr>
          <w:rFonts w:cstheme="minorHAnsi"/>
          <w:color w:val="1E1E1E"/>
          <w:sz w:val="22"/>
          <w:szCs w:val="22"/>
        </w:rPr>
        <w:lastRenderedPageBreak/>
        <w:t>možnost vpisa opomb in/ali podatkov v odprte delovne naloge,</w:t>
      </w:r>
    </w:p>
    <w:p w:rsidR="00CD59F0" w:rsidRPr="00782570" w:rsidRDefault="00CD59F0" w:rsidP="00B311DD">
      <w:pPr>
        <w:pStyle w:val="ListParagraph"/>
        <w:numPr>
          <w:ilvl w:val="0"/>
          <w:numId w:val="33"/>
        </w:numPr>
        <w:spacing w:before="120" w:after="160"/>
        <w:jc w:val="both"/>
        <w:rPr>
          <w:rFonts w:cstheme="minorHAnsi"/>
          <w:color w:val="141414"/>
          <w:sz w:val="22"/>
          <w:szCs w:val="22"/>
        </w:rPr>
      </w:pPr>
      <w:r w:rsidRPr="00782570">
        <w:rPr>
          <w:rFonts w:cstheme="minorHAnsi"/>
          <w:color w:val="141414"/>
          <w:sz w:val="22"/>
          <w:szCs w:val="22"/>
        </w:rPr>
        <w:t>možnost stalnega vpogleda v vse, tudi že zaprte delovne naloge (on-line prek spletne aplikacije ali na poziv prek elektronske poste),</w:t>
      </w:r>
    </w:p>
    <w:p w:rsidR="00CD59F0" w:rsidRPr="00782570" w:rsidRDefault="00CD59F0" w:rsidP="00B311DD">
      <w:pPr>
        <w:pStyle w:val="ListParagraph"/>
        <w:numPr>
          <w:ilvl w:val="0"/>
          <w:numId w:val="33"/>
        </w:numPr>
        <w:spacing w:before="120" w:after="160"/>
        <w:jc w:val="both"/>
        <w:rPr>
          <w:rFonts w:cstheme="minorHAnsi"/>
          <w:color w:val="191919"/>
          <w:sz w:val="22"/>
          <w:szCs w:val="22"/>
        </w:rPr>
      </w:pPr>
      <w:r w:rsidRPr="00782570">
        <w:rPr>
          <w:rFonts w:cstheme="minorHAnsi"/>
          <w:color w:val="191919"/>
          <w:sz w:val="22"/>
          <w:szCs w:val="22"/>
        </w:rPr>
        <w:t>možnost spremljanja morebitne komunikacije ponudnika s proizvajalčevim centrom za tehnično podporo,</w:t>
      </w:r>
    </w:p>
    <w:p w:rsidR="00BF60B7" w:rsidRDefault="00BF60B7" w:rsidP="00BF60B7">
      <w:pPr>
        <w:pStyle w:val="ListParagraph"/>
        <w:spacing w:before="120" w:after="160"/>
        <w:ind w:left="1068"/>
        <w:jc w:val="both"/>
        <w:rPr>
          <w:rFonts w:cstheme="minorHAnsi"/>
          <w:b/>
          <w:color w:val="121212"/>
          <w:sz w:val="22"/>
          <w:szCs w:val="22"/>
          <w:highlight w:val="yellow"/>
        </w:rPr>
      </w:pPr>
    </w:p>
    <w:p w:rsidR="00BF60B7" w:rsidRPr="00776092" w:rsidRDefault="00BF60B7" w:rsidP="00732DB2">
      <w:pPr>
        <w:widowControl w:val="0"/>
        <w:tabs>
          <w:tab w:val="left" w:pos="90"/>
          <w:tab w:val="left" w:pos="964"/>
        </w:tabs>
        <w:autoSpaceDE w:val="0"/>
        <w:autoSpaceDN w:val="0"/>
        <w:adjustRightInd w:val="0"/>
        <w:jc w:val="both"/>
        <w:rPr>
          <w:rFonts w:cstheme="minorHAnsi"/>
          <w:color w:val="181818"/>
          <w:sz w:val="22"/>
          <w:szCs w:val="22"/>
        </w:rPr>
      </w:pPr>
      <w:r w:rsidRPr="00776092">
        <w:rPr>
          <w:rFonts w:cstheme="minorHAnsi"/>
          <w:b/>
          <w:color w:val="121212"/>
          <w:sz w:val="22"/>
          <w:szCs w:val="22"/>
        </w:rPr>
        <w:t>Ponudnik</w:t>
      </w:r>
      <w:r w:rsidR="00C47145" w:rsidRPr="00776092">
        <w:rPr>
          <w:rFonts w:cstheme="minorHAnsi"/>
          <w:b/>
          <w:color w:val="121212"/>
          <w:sz w:val="22"/>
          <w:szCs w:val="22"/>
        </w:rPr>
        <w:t xml:space="preserve"> s</w:t>
      </w:r>
      <w:r w:rsidR="00732DB2" w:rsidRPr="00776092">
        <w:rPr>
          <w:rFonts w:cstheme="minorHAnsi"/>
          <w:b/>
          <w:color w:val="121212"/>
          <w:sz w:val="22"/>
          <w:szCs w:val="22"/>
        </w:rPr>
        <w:t xml:space="preserve"> p</w:t>
      </w:r>
      <w:r w:rsidR="00C47145" w:rsidRPr="00776092">
        <w:rPr>
          <w:rFonts w:cstheme="minorHAnsi"/>
          <w:b/>
          <w:color w:val="121212"/>
          <w:sz w:val="22"/>
          <w:szCs w:val="22"/>
        </w:rPr>
        <w:t>odpisom tega obrazca potrjuje, da bo</w:t>
      </w:r>
      <w:r w:rsidR="00732DB2" w:rsidRPr="00776092">
        <w:rPr>
          <w:rFonts w:cstheme="minorHAnsi"/>
          <w:b/>
          <w:color w:val="121212"/>
          <w:sz w:val="22"/>
          <w:szCs w:val="22"/>
        </w:rPr>
        <w:t>,</w:t>
      </w:r>
      <w:r w:rsidR="00732DB2" w:rsidRPr="00776092">
        <w:rPr>
          <w:sz w:val="22"/>
          <w:szCs w:val="22"/>
        </w:rPr>
        <w:t xml:space="preserve"> v kolikor bo naročnik </w:t>
      </w:r>
      <w:r w:rsidR="00776092" w:rsidRPr="00776092">
        <w:rPr>
          <w:sz w:val="22"/>
          <w:szCs w:val="22"/>
        </w:rPr>
        <w:t>s ponudnikom</w:t>
      </w:r>
      <w:r w:rsidR="00732DB2" w:rsidRPr="00776092">
        <w:rPr>
          <w:sz w:val="22"/>
          <w:szCs w:val="22"/>
        </w:rPr>
        <w:t xml:space="preserve"> sklenil pogodbo na podlagi tega javnega naročila, </w:t>
      </w:r>
      <w:r w:rsidR="00776092" w:rsidRPr="00776092">
        <w:rPr>
          <w:sz w:val="22"/>
          <w:szCs w:val="22"/>
        </w:rPr>
        <w:t xml:space="preserve">bo </w:t>
      </w:r>
      <w:r w:rsidR="00732DB2" w:rsidRPr="00776092">
        <w:rPr>
          <w:sz w:val="22"/>
          <w:szCs w:val="22"/>
        </w:rPr>
        <w:t xml:space="preserve">imel </w:t>
      </w:r>
      <w:r w:rsidR="00776092" w:rsidRPr="00776092">
        <w:rPr>
          <w:sz w:val="22"/>
          <w:szCs w:val="22"/>
        </w:rPr>
        <w:t xml:space="preserve">ponudnik </w:t>
      </w:r>
      <w:r w:rsidR="00732DB2" w:rsidRPr="00776092">
        <w:rPr>
          <w:rFonts w:cstheme="minorHAnsi"/>
          <w:color w:val="181818"/>
          <w:sz w:val="22"/>
          <w:szCs w:val="22"/>
        </w:rPr>
        <w:t>ves čas trajanja pogodbe organizirano lastno neprekinjeno dežurno službo, ki mora naročniku omogočati možnost prijave okvare opreme štiriindvajset ur na dan in vse dni v letu (po telefonu ali po elektronski pošti ali prek spletne aplikacije). Organizacija tehnične in dežurne službe bo naročniku omogočala vse funkcionalnosti, ki so n</w:t>
      </w:r>
      <w:r w:rsidR="00DC2E33">
        <w:rPr>
          <w:rFonts w:cstheme="minorHAnsi"/>
          <w:color w:val="181818"/>
          <w:sz w:val="22"/>
          <w:szCs w:val="22"/>
        </w:rPr>
        <w:t xml:space="preserve">avedene v </w:t>
      </w:r>
      <w:r w:rsidR="00DC2E33" w:rsidRPr="00B15496">
        <w:rPr>
          <w:rFonts w:cstheme="minorHAnsi"/>
          <w:color w:val="181818"/>
          <w:sz w:val="22"/>
          <w:szCs w:val="22"/>
        </w:rPr>
        <w:t>točki 7</w:t>
      </w:r>
      <w:r w:rsidR="00732DB2" w:rsidRPr="00B15496">
        <w:rPr>
          <w:rFonts w:cstheme="minorHAnsi"/>
          <w:color w:val="181818"/>
          <w:sz w:val="22"/>
          <w:szCs w:val="22"/>
        </w:rPr>
        <w:t xml:space="preserve"> tega</w:t>
      </w:r>
      <w:r w:rsidR="00732DB2" w:rsidRPr="00776092">
        <w:rPr>
          <w:rFonts w:cstheme="minorHAnsi"/>
          <w:color w:val="181818"/>
          <w:sz w:val="22"/>
          <w:szCs w:val="22"/>
        </w:rPr>
        <w:t xml:space="preserve"> obrazca.</w:t>
      </w:r>
    </w:p>
    <w:p w:rsidR="004A3ADD" w:rsidRPr="00776092" w:rsidRDefault="004A3ADD" w:rsidP="00732DB2">
      <w:pPr>
        <w:widowControl w:val="0"/>
        <w:tabs>
          <w:tab w:val="left" w:pos="90"/>
          <w:tab w:val="left" w:pos="964"/>
        </w:tabs>
        <w:autoSpaceDE w:val="0"/>
        <w:autoSpaceDN w:val="0"/>
        <w:adjustRightInd w:val="0"/>
        <w:jc w:val="both"/>
        <w:rPr>
          <w:sz w:val="22"/>
          <w:szCs w:val="22"/>
        </w:rPr>
      </w:pPr>
    </w:p>
    <w:p w:rsidR="00CD59F0" w:rsidRPr="00776092" w:rsidRDefault="00CD59F0" w:rsidP="00CD59F0">
      <w:pPr>
        <w:jc w:val="both"/>
        <w:rPr>
          <w:rFonts w:cstheme="minorHAnsi"/>
          <w:sz w:val="22"/>
          <w:szCs w:val="22"/>
        </w:rPr>
      </w:pPr>
    </w:p>
    <w:p w:rsidR="00CD59F0" w:rsidRPr="00776092" w:rsidRDefault="00CD59F0" w:rsidP="00B311DD">
      <w:pPr>
        <w:pStyle w:val="ListParagraph"/>
        <w:numPr>
          <w:ilvl w:val="0"/>
          <w:numId w:val="36"/>
        </w:numPr>
        <w:spacing w:before="120" w:after="160"/>
        <w:jc w:val="both"/>
        <w:rPr>
          <w:rFonts w:cstheme="minorHAnsi"/>
          <w:color w:val="121212"/>
          <w:sz w:val="22"/>
          <w:szCs w:val="22"/>
        </w:rPr>
      </w:pPr>
      <w:r w:rsidRPr="00776092">
        <w:rPr>
          <w:rFonts w:cstheme="minorHAnsi"/>
          <w:color w:val="121212"/>
          <w:sz w:val="22"/>
          <w:szCs w:val="22"/>
        </w:rPr>
        <w:t>Ponudnik mora ves čas trajanja pogodbe razpolagati z naslednjo diagnostično opremo:</w:t>
      </w:r>
    </w:p>
    <w:p w:rsidR="00CD59F0" w:rsidRPr="00776092" w:rsidRDefault="00CD59F0" w:rsidP="00B311DD">
      <w:pPr>
        <w:pStyle w:val="ListParagraph"/>
        <w:numPr>
          <w:ilvl w:val="0"/>
          <w:numId w:val="26"/>
        </w:numPr>
        <w:spacing w:before="120" w:after="160"/>
        <w:jc w:val="both"/>
        <w:rPr>
          <w:rFonts w:cstheme="minorHAnsi"/>
          <w:color w:val="181818"/>
          <w:sz w:val="22"/>
          <w:szCs w:val="22"/>
        </w:rPr>
      </w:pPr>
      <w:r w:rsidRPr="00776092">
        <w:rPr>
          <w:rFonts w:cstheme="minorHAnsi"/>
          <w:color w:val="181818"/>
          <w:sz w:val="22"/>
          <w:szCs w:val="22"/>
        </w:rPr>
        <w:t>analizator UTP razvodov;</w:t>
      </w:r>
    </w:p>
    <w:p w:rsidR="00CD59F0" w:rsidRPr="00776092" w:rsidRDefault="00CD59F0" w:rsidP="00B311DD">
      <w:pPr>
        <w:pStyle w:val="ListParagraph"/>
        <w:numPr>
          <w:ilvl w:val="0"/>
          <w:numId w:val="26"/>
        </w:numPr>
        <w:spacing w:before="120" w:after="160"/>
        <w:jc w:val="both"/>
        <w:rPr>
          <w:rFonts w:cstheme="minorHAnsi"/>
          <w:color w:val="181818"/>
          <w:sz w:val="22"/>
          <w:szCs w:val="22"/>
        </w:rPr>
      </w:pPr>
      <w:r w:rsidRPr="00776092">
        <w:rPr>
          <w:rFonts w:cstheme="minorHAnsi"/>
          <w:color w:val="181818"/>
          <w:sz w:val="22"/>
          <w:szCs w:val="22"/>
        </w:rPr>
        <w:t>merilec optičnih signalov;</w:t>
      </w:r>
    </w:p>
    <w:p w:rsidR="00CD59F0" w:rsidRPr="00776092" w:rsidRDefault="00CD59F0" w:rsidP="00B311DD">
      <w:pPr>
        <w:pStyle w:val="ListParagraph"/>
        <w:numPr>
          <w:ilvl w:val="0"/>
          <w:numId w:val="26"/>
        </w:numPr>
        <w:spacing w:before="120" w:after="160"/>
        <w:jc w:val="both"/>
        <w:rPr>
          <w:rFonts w:cstheme="minorHAnsi"/>
          <w:color w:val="181818"/>
          <w:sz w:val="22"/>
          <w:szCs w:val="22"/>
        </w:rPr>
      </w:pPr>
      <w:r w:rsidRPr="00776092">
        <w:rPr>
          <w:rFonts w:cstheme="minorHAnsi"/>
          <w:color w:val="181818"/>
          <w:sz w:val="22"/>
          <w:szCs w:val="22"/>
        </w:rPr>
        <w:t>generator prometa za preverjanje zmogljivosti prenosnih omrežij po specifikacijah:</w:t>
      </w:r>
    </w:p>
    <w:p w:rsidR="00CD59F0" w:rsidRPr="00776092" w:rsidRDefault="00CD59F0" w:rsidP="00B311DD">
      <w:pPr>
        <w:pStyle w:val="ListParagraph"/>
        <w:numPr>
          <w:ilvl w:val="0"/>
          <w:numId w:val="27"/>
        </w:numPr>
        <w:spacing w:before="120" w:after="160"/>
        <w:jc w:val="both"/>
        <w:rPr>
          <w:rFonts w:cstheme="minorHAnsi"/>
          <w:color w:val="131313"/>
          <w:sz w:val="22"/>
          <w:szCs w:val="22"/>
        </w:rPr>
      </w:pPr>
      <w:r w:rsidRPr="00776092">
        <w:rPr>
          <w:rFonts w:cstheme="minorHAnsi"/>
          <w:color w:val="131313"/>
          <w:sz w:val="22"/>
          <w:szCs w:val="22"/>
        </w:rPr>
        <w:t>RFC 2544 (izguba, zakasnitve in trepetanje paketov pri hitrostih do 1Gb/s za</w:t>
      </w:r>
    </w:p>
    <w:p w:rsidR="00CD59F0" w:rsidRPr="00776092" w:rsidRDefault="00CD59F0" w:rsidP="00CD59F0">
      <w:pPr>
        <w:pStyle w:val="ListParagraph"/>
        <w:ind w:left="1068"/>
        <w:jc w:val="both"/>
        <w:rPr>
          <w:rFonts w:cstheme="minorHAnsi"/>
          <w:color w:val="131313"/>
          <w:sz w:val="22"/>
          <w:szCs w:val="22"/>
        </w:rPr>
      </w:pPr>
      <w:r w:rsidRPr="00776092">
        <w:rPr>
          <w:rFonts w:cstheme="minorHAnsi"/>
          <w:color w:val="131313"/>
          <w:sz w:val="22"/>
          <w:szCs w:val="22"/>
        </w:rPr>
        <w:t>naslove MAC, IP in IPv6 pri različno velikih paketih)</w:t>
      </w:r>
    </w:p>
    <w:p w:rsidR="00CD59F0" w:rsidRPr="00776092" w:rsidRDefault="00CD59F0" w:rsidP="00B311DD">
      <w:pPr>
        <w:pStyle w:val="ListParagraph"/>
        <w:numPr>
          <w:ilvl w:val="0"/>
          <w:numId w:val="27"/>
        </w:numPr>
        <w:spacing w:before="120" w:after="160"/>
        <w:jc w:val="both"/>
        <w:rPr>
          <w:rFonts w:cstheme="minorHAnsi"/>
          <w:color w:val="1B1B1B"/>
          <w:sz w:val="22"/>
          <w:szCs w:val="22"/>
        </w:rPr>
      </w:pPr>
      <w:r w:rsidRPr="00776092">
        <w:rPr>
          <w:rFonts w:cstheme="minorHAnsi"/>
          <w:color w:val="1B1B1B"/>
          <w:sz w:val="22"/>
          <w:szCs w:val="22"/>
        </w:rPr>
        <w:t>reprodukcija posnetega prometa z analizatorjem omrežja obeh sogovornikov</w:t>
      </w:r>
    </w:p>
    <w:p w:rsidR="00CD59F0" w:rsidRPr="00776092" w:rsidRDefault="00CD59F0" w:rsidP="00CD59F0">
      <w:pPr>
        <w:pStyle w:val="ListParagraph"/>
        <w:ind w:left="1068"/>
        <w:jc w:val="both"/>
        <w:rPr>
          <w:rFonts w:cstheme="minorHAnsi"/>
          <w:color w:val="1B1B1B"/>
          <w:sz w:val="22"/>
          <w:szCs w:val="22"/>
        </w:rPr>
      </w:pPr>
      <w:r w:rsidRPr="00776092">
        <w:rPr>
          <w:rFonts w:cstheme="minorHAnsi"/>
          <w:color w:val="1B1B1B"/>
          <w:sz w:val="22"/>
          <w:szCs w:val="22"/>
        </w:rPr>
        <w:t>(stran strežnika in odjemalca)</w:t>
      </w:r>
    </w:p>
    <w:p w:rsidR="009A22F2" w:rsidRPr="00776092" w:rsidRDefault="009A22F2" w:rsidP="00CD59F0">
      <w:pPr>
        <w:jc w:val="both"/>
        <w:rPr>
          <w:rFonts w:cstheme="minorHAnsi"/>
          <w:color w:val="161617"/>
          <w:sz w:val="22"/>
          <w:szCs w:val="22"/>
        </w:rPr>
      </w:pPr>
    </w:p>
    <w:p w:rsidR="00CD59F0" w:rsidRPr="00776092" w:rsidRDefault="00CD59F0" w:rsidP="00732DB2">
      <w:pPr>
        <w:jc w:val="both"/>
        <w:rPr>
          <w:rFonts w:cstheme="minorHAnsi"/>
          <w:color w:val="1E1E1E"/>
          <w:sz w:val="22"/>
          <w:szCs w:val="22"/>
        </w:rPr>
      </w:pPr>
      <w:r w:rsidRPr="00776092">
        <w:rPr>
          <w:rFonts w:cstheme="minorHAnsi"/>
          <w:b/>
          <w:color w:val="161617"/>
          <w:sz w:val="22"/>
          <w:szCs w:val="22"/>
        </w:rPr>
        <w:t xml:space="preserve">Ponudnik </w:t>
      </w:r>
      <w:r w:rsidR="00732DB2" w:rsidRPr="00776092">
        <w:rPr>
          <w:rFonts w:cstheme="minorHAnsi"/>
          <w:b/>
          <w:color w:val="121212"/>
          <w:sz w:val="22"/>
          <w:szCs w:val="22"/>
        </w:rPr>
        <w:t xml:space="preserve">s podpisom tega obrazca potrjuje, da bo </w:t>
      </w:r>
      <w:r w:rsidR="00732DB2" w:rsidRPr="00776092">
        <w:rPr>
          <w:rFonts w:cstheme="minorHAnsi"/>
          <w:color w:val="121212"/>
          <w:sz w:val="22"/>
          <w:szCs w:val="22"/>
        </w:rPr>
        <w:t xml:space="preserve">ves čas trajanja pogodbe razpolagati z diagnostično opremo, navedeno v točki </w:t>
      </w:r>
      <w:r w:rsidR="00BD7E7A">
        <w:rPr>
          <w:rFonts w:cstheme="minorHAnsi"/>
          <w:color w:val="121212"/>
          <w:sz w:val="22"/>
          <w:szCs w:val="22"/>
        </w:rPr>
        <w:t>8</w:t>
      </w:r>
      <w:r w:rsidR="00732DB2" w:rsidRPr="00776092">
        <w:rPr>
          <w:rFonts w:cstheme="minorHAnsi"/>
          <w:color w:val="121212"/>
          <w:sz w:val="22"/>
          <w:szCs w:val="22"/>
        </w:rPr>
        <w:t>. tega obrazca.</w:t>
      </w:r>
    </w:p>
    <w:p w:rsidR="00CD59F0" w:rsidRPr="00776092" w:rsidRDefault="00CD59F0" w:rsidP="00CD59F0">
      <w:pPr>
        <w:jc w:val="both"/>
        <w:rPr>
          <w:rFonts w:cstheme="minorHAnsi"/>
          <w:color w:val="1E1E1E"/>
          <w:sz w:val="22"/>
          <w:szCs w:val="22"/>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b/>
          <w:bCs/>
        </w:rPr>
      </w:pPr>
    </w:p>
    <w:p w:rsidR="00CD59F0" w:rsidRDefault="00CD59F0" w:rsidP="00CD59F0">
      <w:pPr>
        <w:rPr>
          <w:rFonts w:cs="Arial"/>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b/>
          <w:bCs/>
        </w:rPr>
      </w:pPr>
    </w:p>
    <w:p w:rsidR="00CD59F0" w:rsidRDefault="00CD59F0" w:rsidP="00CD59F0">
      <w:pPr>
        <w:autoSpaceDE w:val="0"/>
        <w:autoSpaceDN w:val="0"/>
        <w:adjustRightInd w:val="0"/>
        <w:spacing w:line="260" w:lineRule="exact"/>
        <w:jc w:val="both"/>
        <w:rPr>
          <w:rFonts w:cs="Arial"/>
          <w:b/>
        </w:rPr>
      </w:pPr>
      <w:r>
        <w:rPr>
          <w:b/>
          <w:bCs/>
        </w:rPr>
        <w:br w:type="page"/>
      </w:r>
    </w:p>
    <w:tbl>
      <w:tblPr>
        <w:tblW w:w="9155" w:type="dxa"/>
        <w:tblInd w:w="55" w:type="dxa"/>
        <w:tblCellMar>
          <w:left w:w="70" w:type="dxa"/>
          <w:right w:w="70" w:type="dxa"/>
        </w:tblCellMar>
        <w:tblLook w:val="04A0" w:firstRow="1" w:lastRow="0" w:firstColumn="1" w:lastColumn="0" w:noHBand="0" w:noVBand="1"/>
      </w:tblPr>
      <w:tblGrid>
        <w:gridCol w:w="709"/>
        <w:gridCol w:w="2612"/>
        <w:gridCol w:w="1602"/>
        <w:gridCol w:w="1516"/>
        <w:gridCol w:w="1154"/>
        <w:gridCol w:w="1562"/>
      </w:tblGrid>
      <w:tr w:rsidR="00C7264B" w:rsidRPr="00EC6B03" w:rsidTr="00C7264B">
        <w:trPr>
          <w:trHeight w:val="300"/>
        </w:trPr>
        <w:tc>
          <w:tcPr>
            <w:tcW w:w="3321" w:type="dxa"/>
            <w:gridSpan w:val="2"/>
            <w:tcBorders>
              <w:top w:val="single" w:sz="4" w:space="0" w:color="auto"/>
              <w:left w:val="single" w:sz="4" w:space="0" w:color="auto"/>
              <w:bottom w:val="single" w:sz="4" w:space="0" w:color="auto"/>
              <w:right w:val="single" w:sz="4" w:space="0" w:color="auto"/>
            </w:tcBorders>
          </w:tcPr>
          <w:p w:rsidR="00C7264B" w:rsidRPr="00EC6B03" w:rsidRDefault="00C7264B" w:rsidP="00CD59F0">
            <w:pPr>
              <w:rPr>
                <w:rFonts w:ascii="Calibri" w:hAnsi="Calibri"/>
                <w:b/>
                <w:bCs/>
                <w:color w:val="000000"/>
                <w:sz w:val="22"/>
                <w:szCs w:val="22"/>
              </w:rPr>
            </w:pPr>
            <w:r>
              <w:rPr>
                <w:rFonts w:ascii="Calibri" w:hAnsi="Calibri"/>
                <w:b/>
                <w:bCs/>
                <w:color w:val="000000"/>
                <w:sz w:val="22"/>
                <w:szCs w:val="22"/>
              </w:rPr>
              <w:lastRenderedPageBreak/>
              <w:t>II.  SEZNAM OPREME</w:t>
            </w:r>
          </w:p>
        </w:tc>
        <w:tc>
          <w:tcPr>
            <w:tcW w:w="1602" w:type="dxa"/>
            <w:tcBorders>
              <w:top w:val="nil"/>
              <w:left w:val="nil"/>
              <w:bottom w:val="nil"/>
              <w:right w:val="nil"/>
            </w:tcBorders>
            <w:shd w:val="clear" w:color="auto" w:fill="auto"/>
            <w:noWrap/>
            <w:vAlign w:val="bottom"/>
            <w:hideMark/>
          </w:tcPr>
          <w:p w:rsidR="00C7264B" w:rsidRPr="00EC6B03" w:rsidRDefault="00C7264B" w:rsidP="00CD59F0">
            <w:pPr>
              <w:rPr>
                <w:rFonts w:ascii="Calibri" w:hAnsi="Calibri"/>
                <w:color w:val="000000"/>
                <w:sz w:val="22"/>
                <w:szCs w:val="22"/>
              </w:rPr>
            </w:pPr>
          </w:p>
        </w:tc>
        <w:tc>
          <w:tcPr>
            <w:tcW w:w="1516" w:type="dxa"/>
            <w:tcBorders>
              <w:top w:val="nil"/>
              <w:left w:val="nil"/>
              <w:bottom w:val="nil"/>
              <w:right w:val="nil"/>
            </w:tcBorders>
            <w:shd w:val="clear" w:color="auto" w:fill="auto"/>
            <w:noWrap/>
            <w:vAlign w:val="bottom"/>
            <w:hideMark/>
          </w:tcPr>
          <w:p w:rsidR="00C7264B" w:rsidRPr="00EC6B03" w:rsidRDefault="00C7264B" w:rsidP="00CD59F0">
            <w:pPr>
              <w:rPr>
                <w:rFonts w:ascii="Calibri" w:hAnsi="Calibri"/>
                <w:color w:val="000000"/>
                <w:sz w:val="22"/>
                <w:szCs w:val="22"/>
              </w:rPr>
            </w:pPr>
          </w:p>
        </w:tc>
        <w:tc>
          <w:tcPr>
            <w:tcW w:w="1154" w:type="dxa"/>
            <w:tcBorders>
              <w:top w:val="nil"/>
              <w:left w:val="nil"/>
              <w:bottom w:val="nil"/>
              <w:right w:val="nil"/>
            </w:tcBorders>
            <w:shd w:val="clear" w:color="auto" w:fill="auto"/>
            <w:noWrap/>
            <w:vAlign w:val="bottom"/>
            <w:hideMark/>
          </w:tcPr>
          <w:p w:rsidR="00C7264B" w:rsidRPr="00EC6B03" w:rsidRDefault="00C7264B" w:rsidP="00CD59F0">
            <w:pPr>
              <w:rPr>
                <w:rFonts w:ascii="Calibri" w:hAnsi="Calibri"/>
                <w:color w:val="000000"/>
                <w:sz w:val="22"/>
                <w:szCs w:val="22"/>
              </w:rPr>
            </w:pPr>
          </w:p>
        </w:tc>
        <w:tc>
          <w:tcPr>
            <w:tcW w:w="1562" w:type="dxa"/>
            <w:tcBorders>
              <w:top w:val="nil"/>
              <w:left w:val="nil"/>
              <w:bottom w:val="nil"/>
              <w:right w:val="nil"/>
            </w:tcBorders>
            <w:shd w:val="clear" w:color="auto" w:fill="auto"/>
            <w:noWrap/>
            <w:vAlign w:val="bottom"/>
            <w:hideMark/>
          </w:tcPr>
          <w:p w:rsidR="00C7264B" w:rsidRPr="00EC6B03" w:rsidRDefault="00C7264B" w:rsidP="00CD59F0">
            <w:pPr>
              <w:rPr>
                <w:rFonts w:ascii="Calibri" w:hAnsi="Calibri"/>
                <w:color w:val="000000"/>
                <w:sz w:val="22"/>
                <w:szCs w:val="22"/>
              </w:rPr>
            </w:pPr>
          </w:p>
        </w:tc>
      </w:tr>
      <w:tr w:rsidR="00C7264B" w:rsidRPr="00EC6B03" w:rsidTr="00C7264B">
        <w:trPr>
          <w:trHeight w:val="300"/>
        </w:trPr>
        <w:tc>
          <w:tcPr>
            <w:tcW w:w="709" w:type="dxa"/>
            <w:tcBorders>
              <w:top w:val="nil"/>
              <w:left w:val="nil"/>
              <w:bottom w:val="nil"/>
              <w:right w:val="nil"/>
            </w:tcBorders>
          </w:tcPr>
          <w:p w:rsidR="00C7264B" w:rsidRPr="00EC6B03" w:rsidRDefault="00C7264B" w:rsidP="00CD59F0">
            <w:pPr>
              <w:rPr>
                <w:rFonts w:ascii="Calibri" w:hAnsi="Calibri"/>
                <w:color w:val="000000"/>
                <w:sz w:val="22"/>
                <w:szCs w:val="22"/>
              </w:rPr>
            </w:pPr>
          </w:p>
        </w:tc>
        <w:tc>
          <w:tcPr>
            <w:tcW w:w="2612" w:type="dxa"/>
            <w:tcBorders>
              <w:top w:val="nil"/>
              <w:left w:val="nil"/>
              <w:bottom w:val="nil"/>
              <w:right w:val="nil"/>
            </w:tcBorders>
            <w:shd w:val="clear" w:color="auto" w:fill="auto"/>
            <w:noWrap/>
            <w:vAlign w:val="bottom"/>
            <w:hideMark/>
          </w:tcPr>
          <w:p w:rsidR="00C7264B" w:rsidRPr="00EC6B03" w:rsidRDefault="00C7264B" w:rsidP="00CD59F0">
            <w:pPr>
              <w:rPr>
                <w:rFonts w:ascii="Calibri" w:hAnsi="Calibri"/>
                <w:color w:val="000000"/>
                <w:sz w:val="22"/>
                <w:szCs w:val="22"/>
              </w:rPr>
            </w:pPr>
          </w:p>
        </w:tc>
        <w:tc>
          <w:tcPr>
            <w:tcW w:w="1602" w:type="dxa"/>
            <w:tcBorders>
              <w:top w:val="nil"/>
              <w:left w:val="nil"/>
              <w:bottom w:val="nil"/>
              <w:right w:val="nil"/>
            </w:tcBorders>
            <w:shd w:val="clear" w:color="auto" w:fill="auto"/>
            <w:noWrap/>
            <w:vAlign w:val="bottom"/>
            <w:hideMark/>
          </w:tcPr>
          <w:p w:rsidR="00C7264B" w:rsidRPr="00EC6B03" w:rsidRDefault="00C7264B" w:rsidP="00CD59F0">
            <w:pPr>
              <w:rPr>
                <w:rFonts w:ascii="Calibri" w:hAnsi="Calibri"/>
                <w:color w:val="000000"/>
                <w:sz w:val="22"/>
                <w:szCs w:val="22"/>
              </w:rPr>
            </w:pPr>
          </w:p>
        </w:tc>
        <w:tc>
          <w:tcPr>
            <w:tcW w:w="1516" w:type="dxa"/>
            <w:tcBorders>
              <w:top w:val="nil"/>
              <w:left w:val="nil"/>
              <w:bottom w:val="nil"/>
              <w:right w:val="nil"/>
            </w:tcBorders>
            <w:shd w:val="clear" w:color="auto" w:fill="auto"/>
            <w:noWrap/>
            <w:vAlign w:val="bottom"/>
            <w:hideMark/>
          </w:tcPr>
          <w:p w:rsidR="00C7264B" w:rsidRPr="00EC6B03" w:rsidRDefault="00C7264B" w:rsidP="00CD59F0">
            <w:pPr>
              <w:rPr>
                <w:rFonts w:ascii="Calibri" w:hAnsi="Calibri"/>
                <w:color w:val="000000"/>
                <w:sz w:val="22"/>
                <w:szCs w:val="22"/>
              </w:rPr>
            </w:pPr>
          </w:p>
        </w:tc>
        <w:tc>
          <w:tcPr>
            <w:tcW w:w="1154" w:type="dxa"/>
            <w:tcBorders>
              <w:top w:val="nil"/>
              <w:left w:val="nil"/>
              <w:bottom w:val="nil"/>
              <w:right w:val="nil"/>
            </w:tcBorders>
            <w:shd w:val="clear" w:color="auto" w:fill="auto"/>
            <w:noWrap/>
            <w:vAlign w:val="bottom"/>
            <w:hideMark/>
          </w:tcPr>
          <w:p w:rsidR="00C7264B" w:rsidRPr="00EC6B03" w:rsidRDefault="00C7264B" w:rsidP="00CD59F0">
            <w:pPr>
              <w:rPr>
                <w:rFonts w:ascii="Calibri" w:hAnsi="Calibri"/>
                <w:color w:val="000000"/>
                <w:sz w:val="22"/>
                <w:szCs w:val="22"/>
              </w:rPr>
            </w:pPr>
          </w:p>
        </w:tc>
        <w:tc>
          <w:tcPr>
            <w:tcW w:w="1562" w:type="dxa"/>
            <w:tcBorders>
              <w:top w:val="nil"/>
              <w:left w:val="nil"/>
              <w:bottom w:val="nil"/>
              <w:right w:val="nil"/>
            </w:tcBorders>
            <w:shd w:val="clear" w:color="auto" w:fill="auto"/>
            <w:noWrap/>
            <w:vAlign w:val="bottom"/>
            <w:hideMark/>
          </w:tcPr>
          <w:p w:rsidR="00C7264B" w:rsidRPr="00EC6B03" w:rsidRDefault="00C7264B" w:rsidP="00CD59F0">
            <w:pPr>
              <w:jc w:val="right"/>
              <w:rPr>
                <w:rFonts w:ascii="Calibri" w:hAnsi="Calibri"/>
                <w:color w:val="000000"/>
                <w:sz w:val="22"/>
                <w:szCs w:val="22"/>
              </w:rPr>
            </w:pPr>
          </w:p>
        </w:tc>
      </w:tr>
      <w:tr w:rsidR="00C7264B" w:rsidRPr="00EC6B03" w:rsidTr="00C7264B">
        <w:trPr>
          <w:trHeight w:val="300"/>
        </w:trPr>
        <w:tc>
          <w:tcPr>
            <w:tcW w:w="709" w:type="dxa"/>
            <w:tcBorders>
              <w:top w:val="single" w:sz="4" w:space="0" w:color="auto"/>
              <w:left w:val="single" w:sz="4" w:space="0" w:color="auto"/>
              <w:bottom w:val="single" w:sz="4" w:space="0" w:color="auto"/>
              <w:right w:val="single" w:sz="4" w:space="0" w:color="auto"/>
            </w:tcBorders>
          </w:tcPr>
          <w:p w:rsidR="00C7264B" w:rsidRPr="00EC6B03" w:rsidRDefault="00C7264B" w:rsidP="00CD59F0">
            <w:pPr>
              <w:rPr>
                <w:rFonts w:ascii="Calibri" w:hAnsi="Calibri"/>
                <w:b/>
                <w:bCs/>
                <w:color w:val="000000"/>
                <w:sz w:val="22"/>
                <w:szCs w:val="22"/>
              </w:rPr>
            </w:pPr>
            <w:proofErr w:type="spellStart"/>
            <w:r>
              <w:rPr>
                <w:rFonts w:ascii="Calibri" w:hAnsi="Calibri"/>
                <w:b/>
                <w:bCs/>
                <w:color w:val="000000"/>
                <w:sz w:val="22"/>
                <w:szCs w:val="22"/>
              </w:rPr>
              <w:t>Zap</w:t>
            </w:r>
            <w:proofErr w:type="spellEnd"/>
            <w:r>
              <w:rPr>
                <w:rFonts w:ascii="Calibri" w:hAnsi="Calibri"/>
                <w:b/>
                <w:bCs/>
                <w:color w:val="000000"/>
                <w:sz w:val="22"/>
                <w:szCs w:val="22"/>
              </w:rPr>
              <w:t xml:space="preserve">. št. </w:t>
            </w:r>
          </w:p>
        </w:tc>
        <w:tc>
          <w:tcPr>
            <w:tcW w:w="2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b/>
                <w:bCs/>
                <w:color w:val="000000"/>
                <w:sz w:val="22"/>
                <w:szCs w:val="22"/>
              </w:rPr>
            </w:pPr>
            <w:r w:rsidRPr="00EC6B03">
              <w:rPr>
                <w:rFonts w:ascii="Calibri" w:hAnsi="Calibri"/>
                <w:b/>
                <w:bCs/>
                <w:color w:val="000000"/>
                <w:sz w:val="22"/>
                <w:szCs w:val="22"/>
              </w:rPr>
              <w:t>Device name</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b/>
                <w:bCs/>
                <w:color w:val="000000"/>
                <w:sz w:val="22"/>
                <w:szCs w:val="22"/>
              </w:rPr>
            </w:pPr>
            <w:r w:rsidRPr="00EC6B03">
              <w:rPr>
                <w:rFonts w:ascii="Calibri" w:hAnsi="Calibri"/>
                <w:b/>
                <w:bCs/>
                <w:color w:val="000000"/>
                <w:sz w:val="22"/>
                <w:szCs w:val="22"/>
              </w:rPr>
              <w:t xml:space="preserve">Model </w:t>
            </w:r>
            <w:proofErr w:type="spellStart"/>
            <w:r w:rsidRPr="00EC6B03">
              <w:rPr>
                <w:rFonts w:ascii="Calibri" w:hAnsi="Calibri"/>
                <w:b/>
                <w:bCs/>
                <w:color w:val="000000"/>
                <w:sz w:val="22"/>
                <w:szCs w:val="22"/>
              </w:rPr>
              <w:t>nuumber</w:t>
            </w:r>
            <w:proofErr w:type="spellEnd"/>
          </w:p>
        </w:tc>
        <w:tc>
          <w:tcPr>
            <w:tcW w:w="1516" w:type="dxa"/>
            <w:tcBorders>
              <w:top w:val="single" w:sz="4" w:space="0" w:color="auto"/>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b/>
                <w:bCs/>
                <w:color w:val="000000"/>
                <w:sz w:val="22"/>
                <w:szCs w:val="22"/>
              </w:rPr>
            </w:pPr>
            <w:r w:rsidRPr="00EC6B03">
              <w:rPr>
                <w:rFonts w:ascii="Calibri" w:hAnsi="Calibri"/>
                <w:b/>
                <w:bCs/>
                <w:color w:val="000000"/>
                <w:sz w:val="22"/>
                <w:szCs w:val="22"/>
              </w:rPr>
              <w:t>SN</w:t>
            </w:r>
          </w:p>
        </w:tc>
        <w:tc>
          <w:tcPr>
            <w:tcW w:w="1154" w:type="dxa"/>
            <w:tcBorders>
              <w:top w:val="single" w:sz="4" w:space="0" w:color="auto"/>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b/>
                <w:bCs/>
                <w:color w:val="000000"/>
                <w:sz w:val="22"/>
                <w:szCs w:val="22"/>
              </w:rPr>
            </w:pPr>
            <w:r w:rsidRPr="00EC6B03">
              <w:rPr>
                <w:rFonts w:ascii="Calibri" w:hAnsi="Calibri"/>
                <w:b/>
                <w:bCs/>
                <w:color w:val="000000"/>
                <w:sz w:val="22"/>
                <w:szCs w:val="22"/>
              </w:rPr>
              <w:t>Kos</w:t>
            </w:r>
          </w:p>
        </w:tc>
        <w:tc>
          <w:tcPr>
            <w:tcW w:w="1562" w:type="dxa"/>
            <w:tcBorders>
              <w:top w:val="single" w:sz="4" w:space="0" w:color="auto"/>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b/>
                <w:bCs/>
                <w:color w:val="000000"/>
                <w:sz w:val="22"/>
                <w:szCs w:val="22"/>
              </w:rPr>
            </w:pPr>
            <w:r w:rsidRPr="00EC6B03">
              <w:rPr>
                <w:rFonts w:ascii="Calibri" w:hAnsi="Calibri"/>
                <w:b/>
                <w:bCs/>
                <w:color w:val="000000"/>
                <w:sz w:val="22"/>
                <w:szCs w:val="22"/>
              </w:rPr>
              <w:t>Kritična oprema</w:t>
            </w: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B-0-2960-24</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C2960G-24TC-L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FOC1437V2P2</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B-0-C2960-HODNIK</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C2960G-24TS-L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FOC1507Y4W7</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B-KL-C2960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FOC1540X1KA</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B-0-C2960-SOBA</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FOC1631Z03E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B-2-C2960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FOC1904Y0ED</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B-1-C2960CX</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C2960CX-8TC-L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FOC2102Z1RA</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B-1-C2960CX-2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C2960CX-8TC-L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FOC2119Y1JV</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B-1-C2960CX-3</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C2960CX-8TC-L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FOC2233Y1SS</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B-2-C2960X</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C2960X-48TS-L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FCW2120B715</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10</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B-3-C3850-S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C3850-12XS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FOC2127L2WJ</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B-3-C3850-S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C3850-12XS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FOC2127L2XT</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B-K-C9200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JAE234019HH</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B-0H-C9200-S</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JAE234018Y6</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B-0S-C9200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JAE234019BB</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B-1-C9200-S</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JAE2340193Y</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B-2-C9200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JAE234019KC</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B-2H-C9200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JAE23401953</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C-INFO-C2960-S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C2960X-48TD-L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FCW2120A042</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19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C-INFO-C2960-S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C2960X-48TD-L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FCW2120A052</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20</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C-3-C3750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C3850-48TS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CAT0847X21E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C-0-C9200-S 1/4</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JAE23401939</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C-0-C9200-S 2/4</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JAE234019A9</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C-0-C9200-S 3/4</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JAE2340196H</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C-0-C9200-S 4/4</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JAE2340197F</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C-INFO-NX9375-1</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N9K-C9372TX-E</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FDO212408AT</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r w:rsidRPr="00EC6B03">
              <w:rPr>
                <w:rFonts w:ascii="Calibri" w:hAnsi="Calibri"/>
                <w:color w:val="000000"/>
                <w:sz w:val="22"/>
                <w:szCs w:val="22"/>
              </w:rPr>
              <w:t>da</w:t>
            </w: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C-INFO-NX9375-2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N9K-C9372TX-E</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FDO212408G3</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r w:rsidRPr="00EC6B03">
              <w:rPr>
                <w:rFonts w:ascii="Calibri" w:hAnsi="Calibri"/>
                <w:color w:val="000000"/>
                <w:sz w:val="22"/>
                <w:szCs w:val="22"/>
              </w:rPr>
              <w:t>da</w:t>
            </w: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D-KLET-TRTSERVER</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C2960S-24TS-S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FOC1449W1KS</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E-KLET-C2960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FOC1540X1FW</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29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E-KLET-C2960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FOC1540X1JF</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30</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E-0-C2960 1/3</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FOC1527W4RG</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E-0-C2960 2/3</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FOC1527W4QY</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E-0-C2960 3/3</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FOC1527W4SE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E-1-C2960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FOC1540X1JR</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E-1-C2960-2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FOC1735V0XE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E-2-C2960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FOC1540X1JA</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E-2-C2960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FOC1540X1JM</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E-3-C2960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FOC1540X1J6</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E-4-C2960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FOC1540X1J1</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39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E-4-C2960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FOC1540X1HN</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40</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E-K-PMON-BRTG</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C2960X-24PS-L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FOC2438L59T</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E-3-PMON-INT</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C2960X-24PS-L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FOC2438L5Q6</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E-3-PMON-OP</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C2960X-24PS-L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FOC2438L59E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lastRenderedPageBreak/>
              <w:t>43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E-2-C3750G-24</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C3750G-24T</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CAT0843X1P3</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E-4-C23750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C3750G-24T</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CAT0843X1R6</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E-1-C3750G</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FCZ1119X05Q</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E-K-C9200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JAE23401964</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E-0-C9200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JAE23401900</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E-0-C9200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JAE234018ZF</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49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E-1-C9200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JAE234019JQ</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50</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E-2-C9200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JAE23401905</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E-3-C9200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JAE234018ZX</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E-4-C9200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JAE2340193W</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E-1-C6880-VSS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C6880-X-LE</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SAL203502TT</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r w:rsidRPr="00EC6B03">
              <w:rPr>
                <w:rFonts w:ascii="Calibri" w:hAnsi="Calibri"/>
                <w:color w:val="000000"/>
                <w:sz w:val="22"/>
                <w:szCs w:val="22"/>
              </w:rPr>
              <w:t>da</w:t>
            </w: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E-1-C6880-VSS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C6880-X-LE</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SAL203400PU</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r w:rsidRPr="00EC6B03">
              <w:rPr>
                <w:rFonts w:ascii="Calibri" w:hAnsi="Calibri"/>
                <w:color w:val="000000"/>
                <w:sz w:val="22"/>
                <w:szCs w:val="22"/>
              </w:rPr>
              <w:t>da</w:t>
            </w: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H-KLET-C2960-24</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C2960G-24TC-L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FOC1351W2FS</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H-KLET-C2960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FOC1540X1K3</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H-KLET-C2960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FOC1351W2FS</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H-1-C2960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FOC1540X1JB</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59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H-2-C2960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FOC1540X1J9</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60</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H-K-C9200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JAE234018X8</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H-0-C9200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JAE234019BS</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H-1-C9200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JAE2340199E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H-2-C9200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JAE2340190E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TRT-SERVER-24C2960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C2960G-24TC-L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FOC1438X4AG</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TRT-C2960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FOC1703Y061</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TRT-SERVER-C2960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FOC1703Y075</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TRT-SERVER-C2960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C2960S-48TD-L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FOC1703Y05Q</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TRT-SERVER-C2960X</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C2960X-48TD-L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FCW1924B38Z</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69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TRT-ATRIJ-C3750-2S 1/2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FOC1344Y3MX</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70</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TRT-ATRIJ-C3750-2S 2/2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FOC1344Y3N4</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TRT-ATRIJ-SERVER</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FOC1344Y1H2</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TRT-SERVER-C3850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C3850-24P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FCW2217C0EK</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TRT-SERVER-C3850-2</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C3850-24P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FCW2315D14E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TRT-SERVER-C9200L</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C9200L-48T-4X</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JAE24041NGC</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TRT-SERVER-C9300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C9300-24P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FOC2445L8UC</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IZUM-C2960X</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C2960X-24TD-L</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FCW2114B35Z</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DORA-2-VRHNIKA</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CAT0904Y1V3</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DORA-C3850CX</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C3560CX-12TC-S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FOC2141Y19E</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79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PACS-C3750-2S 1/3</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FCZ1129X051</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80</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PACS-C3750-2S 2/3</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FCZ1021X0PC</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81</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PACS-C3750-2S 3/3</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C3750G-48TS</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FCZ135370KK</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82</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PRO-C9200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JAE234019JU</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83</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xml:space="preserve"> ---</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JAE234019HP</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84</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xml:space="preserve"> ---</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C9200-48P</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JAE23401926</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282829"/>
                <w:sz w:val="22"/>
                <w:szCs w:val="22"/>
              </w:rPr>
            </w:pPr>
            <w:r>
              <w:rPr>
                <w:rFonts w:ascii="Calibri" w:hAnsi="Calibri"/>
                <w:color w:val="282829"/>
                <w:sz w:val="22"/>
                <w:szCs w:val="22"/>
              </w:rPr>
              <w:t>85</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282829"/>
                <w:sz w:val="22"/>
                <w:szCs w:val="22"/>
              </w:rPr>
            </w:pPr>
            <w:r w:rsidRPr="00EC6B03">
              <w:rPr>
                <w:rFonts w:ascii="Calibri" w:hAnsi="Calibri"/>
                <w:color w:val="282829"/>
                <w:sz w:val="22"/>
                <w:szCs w:val="22"/>
              </w:rPr>
              <w:t>AIR-CAP1602I-E-K9</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44</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86</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proofErr w:type="spellStart"/>
            <w:r w:rsidRPr="00EC6B03">
              <w:rPr>
                <w:rFonts w:ascii="Calibri" w:hAnsi="Calibri"/>
                <w:color w:val="000000"/>
                <w:sz w:val="22"/>
                <w:szCs w:val="22"/>
              </w:rPr>
              <w:t>Cisco</w:t>
            </w:r>
            <w:proofErr w:type="spellEnd"/>
            <w:r w:rsidRPr="00EC6B03">
              <w:rPr>
                <w:rFonts w:ascii="Calibri" w:hAnsi="Calibri"/>
                <w:color w:val="000000"/>
                <w:sz w:val="22"/>
                <w:szCs w:val="22"/>
              </w:rPr>
              <w:t xml:space="preserve"> </w:t>
            </w:r>
            <w:proofErr w:type="spellStart"/>
            <w:r w:rsidRPr="00EC6B03">
              <w:rPr>
                <w:rFonts w:ascii="Calibri" w:hAnsi="Calibri"/>
                <w:color w:val="000000"/>
                <w:sz w:val="22"/>
                <w:szCs w:val="22"/>
              </w:rPr>
              <w:t>Virtual</w:t>
            </w:r>
            <w:proofErr w:type="spellEnd"/>
            <w:r w:rsidRPr="00EC6B03">
              <w:rPr>
                <w:rFonts w:ascii="Calibri" w:hAnsi="Calibri"/>
                <w:color w:val="000000"/>
                <w:sz w:val="22"/>
                <w:szCs w:val="22"/>
              </w:rPr>
              <w:t xml:space="preserve"> </w:t>
            </w:r>
            <w:proofErr w:type="spellStart"/>
            <w:r w:rsidRPr="00EC6B03">
              <w:rPr>
                <w:rFonts w:ascii="Calibri" w:hAnsi="Calibri"/>
                <w:color w:val="000000"/>
                <w:sz w:val="22"/>
                <w:szCs w:val="22"/>
              </w:rPr>
              <w:t>Wireless</w:t>
            </w:r>
            <w:proofErr w:type="spellEnd"/>
            <w:r w:rsidRPr="00EC6B03">
              <w:rPr>
                <w:rFonts w:ascii="Calibri" w:hAnsi="Calibri"/>
                <w:color w:val="000000"/>
                <w:sz w:val="22"/>
                <w:szCs w:val="22"/>
              </w:rPr>
              <w:t xml:space="preserve"> </w:t>
            </w:r>
            <w:proofErr w:type="spellStart"/>
            <w:r w:rsidRPr="00EC6B03">
              <w:rPr>
                <w:rFonts w:ascii="Calibri" w:hAnsi="Calibri"/>
                <w:color w:val="000000"/>
                <w:sz w:val="22"/>
                <w:szCs w:val="22"/>
              </w:rPr>
              <w:t>Controller</w:t>
            </w:r>
            <w:proofErr w:type="spellEnd"/>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lastRenderedPageBreak/>
              <w:t>87</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proofErr w:type="spellStart"/>
            <w:r w:rsidRPr="00EC6B03">
              <w:rPr>
                <w:rFonts w:ascii="Calibri" w:hAnsi="Calibri"/>
                <w:color w:val="000000"/>
                <w:sz w:val="22"/>
                <w:szCs w:val="22"/>
              </w:rPr>
              <w:t>Cisco</w:t>
            </w:r>
            <w:proofErr w:type="spellEnd"/>
            <w:r w:rsidRPr="00EC6B03">
              <w:rPr>
                <w:rFonts w:ascii="Calibri" w:hAnsi="Calibri"/>
                <w:color w:val="000000"/>
                <w:sz w:val="22"/>
                <w:szCs w:val="22"/>
              </w:rPr>
              <w:t xml:space="preserve"> </w:t>
            </w:r>
            <w:proofErr w:type="spellStart"/>
            <w:r w:rsidRPr="00EC6B03">
              <w:rPr>
                <w:rFonts w:ascii="Calibri" w:hAnsi="Calibri"/>
                <w:color w:val="000000"/>
                <w:sz w:val="22"/>
                <w:szCs w:val="22"/>
              </w:rPr>
              <w:t>Identitiy</w:t>
            </w:r>
            <w:proofErr w:type="spellEnd"/>
            <w:r w:rsidRPr="00EC6B03">
              <w:rPr>
                <w:rFonts w:ascii="Calibri" w:hAnsi="Calibri"/>
                <w:color w:val="000000"/>
                <w:sz w:val="22"/>
                <w:szCs w:val="22"/>
              </w:rPr>
              <w:t xml:space="preserve"> </w:t>
            </w:r>
            <w:proofErr w:type="spellStart"/>
            <w:r w:rsidRPr="00EC6B03">
              <w:rPr>
                <w:rFonts w:ascii="Calibri" w:hAnsi="Calibri"/>
                <w:color w:val="000000"/>
                <w:sz w:val="22"/>
                <w:szCs w:val="22"/>
              </w:rPr>
              <w:t>Service</w:t>
            </w:r>
            <w:proofErr w:type="spellEnd"/>
            <w:r w:rsidRPr="00EC6B03">
              <w:rPr>
                <w:rFonts w:ascii="Calibri" w:hAnsi="Calibri"/>
                <w:color w:val="000000"/>
                <w:sz w:val="22"/>
                <w:szCs w:val="22"/>
              </w:rPr>
              <w:t xml:space="preserve"> </w:t>
            </w:r>
            <w:proofErr w:type="spellStart"/>
            <w:r w:rsidRPr="00EC6B03">
              <w:rPr>
                <w:rFonts w:ascii="Calibri" w:hAnsi="Calibri"/>
                <w:color w:val="000000"/>
                <w:sz w:val="22"/>
                <w:szCs w:val="22"/>
              </w:rPr>
              <w:t>Engine</w:t>
            </w:r>
            <w:proofErr w:type="spellEnd"/>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88</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xml:space="preserve">Prime </w:t>
            </w:r>
            <w:proofErr w:type="spellStart"/>
            <w:r w:rsidRPr="00EC6B03">
              <w:rPr>
                <w:rFonts w:ascii="Calibri" w:hAnsi="Calibri"/>
                <w:color w:val="000000"/>
                <w:sz w:val="22"/>
                <w:szCs w:val="22"/>
              </w:rPr>
              <w:t>Infrastructure</w:t>
            </w:r>
            <w:proofErr w:type="spellEnd"/>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1</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7F66C4">
            <w:pPr>
              <w:jc w:val="center"/>
              <w:rPr>
                <w:rFonts w:ascii="Calibri" w:hAnsi="Calibri"/>
                <w:color w:val="000000"/>
                <w:sz w:val="22"/>
                <w:szCs w:val="22"/>
              </w:rPr>
            </w:pPr>
          </w:p>
        </w:tc>
      </w:tr>
      <w:tr w:rsidR="00C7264B" w:rsidRPr="00EC6B03" w:rsidTr="00C7264B">
        <w:trPr>
          <w:trHeight w:val="300"/>
        </w:trPr>
        <w:tc>
          <w:tcPr>
            <w:tcW w:w="709" w:type="dxa"/>
            <w:tcBorders>
              <w:top w:val="nil"/>
              <w:left w:val="single" w:sz="4" w:space="0" w:color="auto"/>
              <w:bottom w:val="single" w:sz="4" w:space="0" w:color="auto"/>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89</w:t>
            </w:r>
          </w:p>
        </w:tc>
        <w:tc>
          <w:tcPr>
            <w:tcW w:w="2612" w:type="dxa"/>
            <w:tcBorders>
              <w:top w:val="nil"/>
              <w:left w:val="single" w:sz="4" w:space="0" w:color="auto"/>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PAN 220</w:t>
            </w:r>
          </w:p>
        </w:tc>
        <w:tc>
          <w:tcPr>
            <w:tcW w:w="1602"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516"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154" w:type="dxa"/>
            <w:tcBorders>
              <w:top w:val="nil"/>
              <w:left w:val="nil"/>
              <w:bottom w:val="single" w:sz="4" w:space="0" w:color="auto"/>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2</w:t>
            </w:r>
          </w:p>
        </w:tc>
        <w:tc>
          <w:tcPr>
            <w:tcW w:w="1562" w:type="dxa"/>
            <w:tcBorders>
              <w:top w:val="nil"/>
              <w:left w:val="nil"/>
              <w:bottom w:val="single" w:sz="4" w:space="0" w:color="auto"/>
              <w:right w:val="single" w:sz="4" w:space="0" w:color="auto"/>
            </w:tcBorders>
            <w:shd w:val="clear" w:color="auto" w:fill="auto"/>
            <w:noWrap/>
            <w:vAlign w:val="bottom"/>
            <w:hideMark/>
          </w:tcPr>
          <w:p w:rsidR="00C7264B" w:rsidRPr="00EC6B03" w:rsidRDefault="002A1C01" w:rsidP="007F66C4">
            <w:pPr>
              <w:jc w:val="center"/>
              <w:rPr>
                <w:rFonts w:ascii="Calibri" w:hAnsi="Calibri"/>
                <w:color w:val="000000"/>
                <w:sz w:val="22"/>
                <w:szCs w:val="22"/>
              </w:rPr>
            </w:pPr>
            <w:r>
              <w:rPr>
                <w:rFonts w:ascii="Calibri" w:hAnsi="Calibri"/>
                <w:color w:val="000000"/>
                <w:sz w:val="22"/>
                <w:szCs w:val="22"/>
              </w:rPr>
              <w:t>da</w:t>
            </w:r>
          </w:p>
        </w:tc>
      </w:tr>
      <w:tr w:rsidR="00C7264B" w:rsidRPr="00EC6B03" w:rsidTr="007F66C4">
        <w:trPr>
          <w:trHeight w:val="300"/>
        </w:trPr>
        <w:tc>
          <w:tcPr>
            <w:tcW w:w="709" w:type="dxa"/>
            <w:tcBorders>
              <w:top w:val="nil"/>
              <w:left w:val="single" w:sz="4" w:space="0" w:color="auto"/>
              <w:bottom w:val="nil"/>
              <w:right w:val="single" w:sz="4" w:space="0" w:color="auto"/>
            </w:tcBorders>
          </w:tcPr>
          <w:p w:rsidR="00C7264B" w:rsidRPr="00EC6B03" w:rsidRDefault="00C7264B" w:rsidP="00CD59F0">
            <w:pPr>
              <w:rPr>
                <w:rFonts w:ascii="Calibri" w:hAnsi="Calibri"/>
                <w:color w:val="000000"/>
                <w:sz w:val="22"/>
                <w:szCs w:val="22"/>
              </w:rPr>
            </w:pPr>
            <w:r>
              <w:rPr>
                <w:rFonts w:ascii="Calibri" w:hAnsi="Calibri"/>
                <w:color w:val="000000"/>
                <w:sz w:val="22"/>
                <w:szCs w:val="22"/>
              </w:rPr>
              <w:t>90</w:t>
            </w:r>
          </w:p>
        </w:tc>
        <w:tc>
          <w:tcPr>
            <w:tcW w:w="2612" w:type="dxa"/>
            <w:tcBorders>
              <w:top w:val="nil"/>
              <w:left w:val="single" w:sz="4" w:space="0" w:color="auto"/>
              <w:bottom w:val="nil"/>
              <w:right w:val="single" w:sz="4" w:space="0" w:color="auto"/>
            </w:tcBorders>
            <w:shd w:val="clear" w:color="auto" w:fill="auto"/>
            <w:noWrap/>
            <w:vAlign w:val="bottom"/>
            <w:hideMark/>
          </w:tcPr>
          <w:p w:rsidR="00C7264B" w:rsidRPr="00EC6B03" w:rsidRDefault="00C7264B" w:rsidP="00DC2E33">
            <w:pPr>
              <w:rPr>
                <w:rFonts w:ascii="Calibri" w:hAnsi="Calibri"/>
                <w:color w:val="000000"/>
                <w:sz w:val="22"/>
                <w:szCs w:val="22"/>
              </w:rPr>
            </w:pPr>
            <w:r w:rsidRPr="00EC6B03">
              <w:rPr>
                <w:rFonts w:ascii="Calibri" w:hAnsi="Calibri"/>
                <w:color w:val="000000"/>
                <w:sz w:val="22"/>
                <w:szCs w:val="22"/>
              </w:rPr>
              <w:t xml:space="preserve">PAN </w:t>
            </w:r>
            <w:r w:rsidR="00DC2E33">
              <w:rPr>
                <w:rFonts w:ascii="Calibri" w:hAnsi="Calibri"/>
                <w:color w:val="000000"/>
                <w:sz w:val="22"/>
                <w:szCs w:val="22"/>
              </w:rPr>
              <w:t>3220</w:t>
            </w:r>
          </w:p>
        </w:tc>
        <w:tc>
          <w:tcPr>
            <w:tcW w:w="1602" w:type="dxa"/>
            <w:tcBorders>
              <w:top w:val="nil"/>
              <w:left w:val="nil"/>
              <w:bottom w:val="nil"/>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516" w:type="dxa"/>
            <w:tcBorders>
              <w:top w:val="nil"/>
              <w:left w:val="nil"/>
              <w:bottom w:val="nil"/>
              <w:right w:val="single" w:sz="4" w:space="0" w:color="auto"/>
            </w:tcBorders>
            <w:shd w:val="clear" w:color="auto" w:fill="auto"/>
            <w:noWrap/>
            <w:vAlign w:val="bottom"/>
            <w:hideMark/>
          </w:tcPr>
          <w:p w:rsidR="00C7264B" w:rsidRPr="00EC6B03" w:rsidRDefault="00C7264B" w:rsidP="00CD59F0">
            <w:pPr>
              <w:rPr>
                <w:rFonts w:ascii="Calibri" w:hAnsi="Calibri"/>
                <w:color w:val="000000"/>
                <w:sz w:val="22"/>
                <w:szCs w:val="22"/>
              </w:rPr>
            </w:pPr>
            <w:r w:rsidRPr="00EC6B03">
              <w:rPr>
                <w:rFonts w:ascii="Calibri" w:hAnsi="Calibri"/>
                <w:color w:val="000000"/>
                <w:sz w:val="22"/>
                <w:szCs w:val="22"/>
              </w:rPr>
              <w:t> </w:t>
            </w:r>
          </w:p>
        </w:tc>
        <w:tc>
          <w:tcPr>
            <w:tcW w:w="1154" w:type="dxa"/>
            <w:tcBorders>
              <w:top w:val="nil"/>
              <w:left w:val="nil"/>
              <w:bottom w:val="nil"/>
              <w:right w:val="single" w:sz="4" w:space="0" w:color="auto"/>
            </w:tcBorders>
            <w:shd w:val="clear" w:color="auto" w:fill="auto"/>
            <w:noWrap/>
            <w:vAlign w:val="bottom"/>
            <w:hideMark/>
          </w:tcPr>
          <w:p w:rsidR="00C7264B" w:rsidRPr="00EC6B03" w:rsidRDefault="00C7264B" w:rsidP="00CD59F0">
            <w:pPr>
              <w:jc w:val="right"/>
              <w:rPr>
                <w:rFonts w:ascii="Calibri" w:hAnsi="Calibri"/>
                <w:color w:val="000000"/>
                <w:sz w:val="22"/>
                <w:szCs w:val="22"/>
              </w:rPr>
            </w:pPr>
            <w:r w:rsidRPr="00EC6B03">
              <w:rPr>
                <w:rFonts w:ascii="Calibri" w:hAnsi="Calibri"/>
                <w:color w:val="000000"/>
                <w:sz w:val="22"/>
                <w:szCs w:val="22"/>
              </w:rPr>
              <w:t>2</w:t>
            </w:r>
          </w:p>
        </w:tc>
        <w:tc>
          <w:tcPr>
            <w:tcW w:w="1562" w:type="dxa"/>
            <w:tcBorders>
              <w:top w:val="nil"/>
              <w:left w:val="nil"/>
              <w:bottom w:val="nil"/>
              <w:right w:val="single" w:sz="4" w:space="0" w:color="auto"/>
            </w:tcBorders>
            <w:shd w:val="clear" w:color="auto" w:fill="auto"/>
            <w:noWrap/>
            <w:vAlign w:val="bottom"/>
            <w:hideMark/>
          </w:tcPr>
          <w:p w:rsidR="00C7264B" w:rsidRPr="00EC6B03" w:rsidRDefault="002A1C01" w:rsidP="007F66C4">
            <w:pPr>
              <w:jc w:val="center"/>
              <w:rPr>
                <w:rFonts w:ascii="Calibri" w:hAnsi="Calibri"/>
                <w:color w:val="000000"/>
                <w:sz w:val="22"/>
                <w:szCs w:val="22"/>
              </w:rPr>
            </w:pPr>
            <w:r>
              <w:rPr>
                <w:rFonts w:ascii="Calibri" w:hAnsi="Calibri"/>
                <w:color w:val="000000"/>
                <w:sz w:val="22"/>
                <w:szCs w:val="22"/>
              </w:rPr>
              <w:t>da</w:t>
            </w:r>
          </w:p>
        </w:tc>
      </w:tr>
      <w:tr w:rsidR="00B06B42" w:rsidRPr="00EC6B03" w:rsidTr="007F66C4">
        <w:trPr>
          <w:trHeight w:val="373"/>
        </w:trPr>
        <w:tc>
          <w:tcPr>
            <w:tcW w:w="709" w:type="dxa"/>
            <w:tcBorders>
              <w:top w:val="nil"/>
              <w:left w:val="single" w:sz="4" w:space="0" w:color="auto"/>
              <w:bottom w:val="single" w:sz="4" w:space="0" w:color="auto"/>
              <w:right w:val="single" w:sz="4" w:space="0" w:color="auto"/>
            </w:tcBorders>
          </w:tcPr>
          <w:p w:rsidR="00B06B42" w:rsidRDefault="00B06B42" w:rsidP="00CD59F0">
            <w:pPr>
              <w:rPr>
                <w:rFonts w:ascii="Calibri" w:hAnsi="Calibri"/>
                <w:color w:val="000000"/>
                <w:sz w:val="22"/>
                <w:szCs w:val="22"/>
              </w:rPr>
            </w:pPr>
            <w:r>
              <w:rPr>
                <w:rFonts w:ascii="Calibri" w:hAnsi="Calibri"/>
                <w:color w:val="000000"/>
                <w:sz w:val="22"/>
                <w:szCs w:val="22"/>
              </w:rPr>
              <w:t>91</w:t>
            </w:r>
          </w:p>
        </w:tc>
        <w:tc>
          <w:tcPr>
            <w:tcW w:w="2612" w:type="dxa"/>
            <w:tcBorders>
              <w:top w:val="nil"/>
              <w:left w:val="single" w:sz="4" w:space="0" w:color="auto"/>
              <w:bottom w:val="single" w:sz="4" w:space="0" w:color="auto"/>
              <w:right w:val="single" w:sz="4" w:space="0" w:color="auto"/>
            </w:tcBorders>
            <w:shd w:val="clear" w:color="auto" w:fill="auto"/>
            <w:noWrap/>
            <w:vAlign w:val="bottom"/>
          </w:tcPr>
          <w:p w:rsidR="00B06B42" w:rsidRPr="00EC6B03" w:rsidRDefault="0019657B" w:rsidP="00DC2E33">
            <w:pPr>
              <w:rPr>
                <w:rFonts w:ascii="Calibri" w:hAnsi="Calibri"/>
                <w:color w:val="000000"/>
                <w:sz w:val="22"/>
                <w:szCs w:val="22"/>
              </w:rPr>
            </w:pPr>
            <w:proofErr w:type="spellStart"/>
            <w:r>
              <w:rPr>
                <w:rFonts w:ascii="Calibri" w:hAnsi="Calibri"/>
                <w:color w:val="000000"/>
                <w:sz w:val="22"/>
                <w:szCs w:val="22"/>
              </w:rPr>
              <w:t>Cisco</w:t>
            </w:r>
            <w:proofErr w:type="spellEnd"/>
            <w:r>
              <w:rPr>
                <w:rFonts w:ascii="Calibri" w:hAnsi="Calibri"/>
                <w:color w:val="000000"/>
                <w:sz w:val="22"/>
                <w:szCs w:val="22"/>
              </w:rPr>
              <w:t xml:space="preserve"> </w:t>
            </w:r>
            <w:proofErr w:type="spellStart"/>
            <w:r>
              <w:rPr>
                <w:rFonts w:ascii="Calibri" w:hAnsi="Calibri"/>
                <w:color w:val="000000"/>
                <w:sz w:val="22"/>
                <w:szCs w:val="22"/>
              </w:rPr>
              <w:t>Arionet</w:t>
            </w:r>
            <w:proofErr w:type="spellEnd"/>
            <w:r>
              <w:rPr>
                <w:rFonts w:ascii="Calibri" w:hAnsi="Calibri"/>
                <w:color w:val="000000"/>
                <w:sz w:val="22"/>
                <w:szCs w:val="22"/>
              </w:rPr>
              <w:t xml:space="preserve"> 1815W</w:t>
            </w:r>
          </w:p>
        </w:tc>
        <w:tc>
          <w:tcPr>
            <w:tcW w:w="1602" w:type="dxa"/>
            <w:tcBorders>
              <w:top w:val="nil"/>
              <w:left w:val="nil"/>
              <w:bottom w:val="single" w:sz="4" w:space="0" w:color="auto"/>
              <w:right w:val="single" w:sz="4" w:space="0" w:color="auto"/>
            </w:tcBorders>
            <w:shd w:val="clear" w:color="auto" w:fill="auto"/>
            <w:noWrap/>
            <w:vAlign w:val="bottom"/>
          </w:tcPr>
          <w:p w:rsidR="00B06B42" w:rsidRPr="00EC6B03" w:rsidRDefault="00B06B42" w:rsidP="00CD59F0">
            <w:pPr>
              <w:rPr>
                <w:rFonts w:ascii="Calibri" w:hAnsi="Calibri"/>
                <w:color w:val="000000"/>
                <w:sz w:val="22"/>
                <w:szCs w:val="22"/>
              </w:rPr>
            </w:pPr>
          </w:p>
        </w:tc>
        <w:tc>
          <w:tcPr>
            <w:tcW w:w="1516" w:type="dxa"/>
            <w:tcBorders>
              <w:top w:val="nil"/>
              <w:left w:val="nil"/>
              <w:bottom w:val="single" w:sz="4" w:space="0" w:color="auto"/>
              <w:right w:val="single" w:sz="4" w:space="0" w:color="auto"/>
            </w:tcBorders>
            <w:shd w:val="clear" w:color="auto" w:fill="auto"/>
            <w:noWrap/>
            <w:vAlign w:val="bottom"/>
          </w:tcPr>
          <w:p w:rsidR="00B06B42" w:rsidRPr="00EC6B03" w:rsidRDefault="00B06B42" w:rsidP="00CD59F0">
            <w:pPr>
              <w:rPr>
                <w:rFonts w:ascii="Calibri" w:hAnsi="Calibri"/>
                <w:color w:val="000000"/>
                <w:sz w:val="22"/>
                <w:szCs w:val="22"/>
              </w:rPr>
            </w:pPr>
          </w:p>
        </w:tc>
        <w:tc>
          <w:tcPr>
            <w:tcW w:w="1154" w:type="dxa"/>
            <w:tcBorders>
              <w:top w:val="nil"/>
              <w:left w:val="nil"/>
              <w:bottom w:val="single" w:sz="4" w:space="0" w:color="auto"/>
              <w:right w:val="single" w:sz="4" w:space="0" w:color="auto"/>
            </w:tcBorders>
            <w:shd w:val="clear" w:color="auto" w:fill="auto"/>
            <w:noWrap/>
            <w:vAlign w:val="bottom"/>
          </w:tcPr>
          <w:p w:rsidR="00B06B42" w:rsidRPr="00EC6B03" w:rsidRDefault="0019657B" w:rsidP="00CD59F0">
            <w:pPr>
              <w:jc w:val="right"/>
              <w:rPr>
                <w:rFonts w:ascii="Calibri" w:hAnsi="Calibri"/>
                <w:color w:val="000000"/>
                <w:sz w:val="22"/>
                <w:szCs w:val="22"/>
              </w:rPr>
            </w:pPr>
            <w:r>
              <w:rPr>
                <w:rFonts w:ascii="Calibri" w:hAnsi="Calibri"/>
                <w:color w:val="000000"/>
                <w:sz w:val="22"/>
                <w:szCs w:val="22"/>
              </w:rPr>
              <w:t>190</w:t>
            </w:r>
          </w:p>
        </w:tc>
        <w:tc>
          <w:tcPr>
            <w:tcW w:w="1562" w:type="dxa"/>
            <w:tcBorders>
              <w:top w:val="nil"/>
              <w:left w:val="nil"/>
              <w:bottom w:val="single" w:sz="4" w:space="0" w:color="auto"/>
              <w:right w:val="single" w:sz="4" w:space="0" w:color="auto"/>
            </w:tcBorders>
            <w:shd w:val="clear" w:color="auto" w:fill="auto"/>
            <w:noWrap/>
            <w:vAlign w:val="bottom"/>
          </w:tcPr>
          <w:p w:rsidR="00B06B42" w:rsidRPr="00EC6B03" w:rsidRDefault="00B06B42" w:rsidP="007F66C4">
            <w:pPr>
              <w:jc w:val="center"/>
              <w:rPr>
                <w:rFonts w:ascii="Calibri" w:hAnsi="Calibri"/>
                <w:color w:val="000000"/>
                <w:sz w:val="22"/>
                <w:szCs w:val="22"/>
              </w:rPr>
            </w:pPr>
          </w:p>
        </w:tc>
      </w:tr>
    </w:tbl>
    <w:p w:rsidR="00CD59F0" w:rsidRDefault="00CD59F0" w:rsidP="00CD59F0">
      <w:pPr>
        <w:autoSpaceDE w:val="0"/>
        <w:autoSpaceDN w:val="0"/>
        <w:adjustRightInd w:val="0"/>
        <w:spacing w:line="260" w:lineRule="exact"/>
        <w:jc w:val="both"/>
        <w:rPr>
          <w:rFonts w:cs="Arial"/>
          <w:b/>
        </w:rPr>
      </w:pPr>
    </w:p>
    <w:p w:rsidR="001D4877" w:rsidRDefault="001D4877" w:rsidP="00CD59F0">
      <w:pPr>
        <w:autoSpaceDE w:val="0"/>
        <w:autoSpaceDN w:val="0"/>
        <w:adjustRightInd w:val="0"/>
        <w:spacing w:line="260" w:lineRule="exact"/>
        <w:jc w:val="both"/>
        <w:rPr>
          <w:rFonts w:cs="Arial"/>
          <w:b/>
        </w:rPr>
      </w:pPr>
    </w:p>
    <w:p w:rsidR="00CD59F0" w:rsidRDefault="00A320B1" w:rsidP="00CD59F0">
      <w:pPr>
        <w:autoSpaceDE w:val="0"/>
        <w:autoSpaceDN w:val="0"/>
        <w:adjustRightInd w:val="0"/>
        <w:spacing w:line="260" w:lineRule="exact"/>
        <w:jc w:val="both"/>
        <w:rPr>
          <w:rFonts w:cs="Arial"/>
          <w:b/>
        </w:rPr>
      </w:pPr>
      <w:r>
        <w:rPr>
          <w:rFonts w:cs="Arial"/>
          <w:b/>
        </w:rPr>
        <w:t>PRILOGA: OIL Shema omrežja 2021</w:t>
      </w:r>
    </w:p>
    <w:p w:rsidR="001D4877" w:rsidRDefault="001D4877" w:rsidP="00CD59F0">
      <w:pPr>
        <w:autoSpaceDE w:val="0"/>
        <w:autoSpaceDN w:val="0"/>
        <w:adjustRightInd w:val="0"/>
        <w:spacing w:line="260" w:lineRule="exact"/>
        <w:jc w:val="both"/>
        <w:rPr>
          <w:rFonts w:cs="Arial"/>
          <w:b/>
        </w:rPr>
      </w:pPr>
    </w:p>
    <w:p w:rsidR="001D4877" w:rsidRDefault="001D4877" w:rsidP="00CD59F0">
      <w:pPr>
        <w:autoSpaceDE w:val="0"/>
        <w:autoSpaceDN w:val="0"/>
        <w:adjustRightInd w:val="0"/>
        <w:spacing w:line="260" w:lineRule="exact"/>
        <w:jc w:val="both"/>
        <w:rPr>
          <w:rFonts w:cs="Arial"/>
          <w:b/>
        </w:rPr>
      </w:pPr>
    </w:p>
    <w:p w:rsidR="00CD59F0" w:rsidRDefault="00C7264B" w:rsidP="00CD59F0">
      <w:pPr>
        <w:autoSpaceDE w:val="0"/>
        <w:autoSpaceDN w:val="0"/>
        <w:adjustRightInd w:val="0"/>
        <w:spacing w:line="260" w:lineRule="exact"/>
        <w:jc w:val="both"/>
        <w:rPr>
          <w:rFonts w:cs="Arial"/>
          <w:b/>
        </w:rPr>
      </w:pPr>
      <w:r>
        <w:rPr>
          <w:rFonts w:cs="Arial"/>
          <w:b/>
        </w:rPr>
        <w:t xml:space="preserve">Spodaj podpisani pooblaščeni predstavnik ponudnika izjavljam, da v celoti izpolnjujemo zgoraj navedene pogoje, kar dokazujemo s priloženimi zahtevanimi dokazili in podpisom tega obrazca. </w:t>
      </w:r>
    </w:p>
    <w:p w:rsidR="00CD59F0" w:rsidRDefault="00CD59F0" w:rsidP="00CD59F0">
      <w:pPr>
        <w:autoSpaceDE w:val="0"/>
        <w:autoSpaceDN w:val="0"/>
        <w:adjustRightInd w:val="0"/>
        <w:spacing w:line="260" w:lineRule="exact"/>
        <w:jc w:val="both"/>
        <w:rPr>
          <w:rFonts w:cs="Arial"/>
          <w:b/>
        </w:rPr>
      </w:pPr>
    </w:p>
    <w:p w:rsidR="00CD59F0" w:rsidRDefault="00CD59F0" w:rsidP="00CD59F0">
      <w:pPr>
        <w:autoSpaceDE w:val="0"/>
        <w:autoSpaceDN w:val="0"/>
        <w:adjustRightInd w:val="0"/>
        <w:spacing w:line="260" w:lineRule="exact"/>
        <w:jc w:val="both"/>
        <w:rPr>
          <w:rFonts w:cs="Arial"/>
          <w:b/>
        </w:rPr>
      </w:pPr>
    </w:p>
    <w:p w:rsidR="00CD59F0" w:rsidRDefault="00CD59F0" w:rsidP="00CD59F0">
      <w:pPr>
        <w:autoSpaceDE w:val="0"/>
        <w:autoSpaceDN w:val="0"/>
        <w:adjustRightInd w:val="0"/>
        <w:spacing w:line="260" w:lineRule="exact"/>
        <w:jc w:val="both"/>
        <w:rPr>
          <w:rFonts w:cs="Arial"/>
          <w:b/>
        </w:rPr>
      </w:pPr>
    </w:p>
    <w:p w:rsidR="0066586D" w:rsidRDefault="0066586D" w:rsidP="000702BA">
      <w:pPr>
        <w:rPr>
          <w:rFonts w:cs="Arial"/>
        </w:rPr>
      </w:pPr>
    </w:p>
    <w:p w:rsidR="0066586D" w:rsidRDefault="0066586D" w:rsidP="000702BA">
      <w:pPr>
        <w:rPr>
          <w:rFonts w:cs="Arial"/>
        </w:rPr>
      </w:pPr>
    </w:p>
    <w:p w:rsidR="0066586D" w:rsidRDefault="0066586D" w:rsidP="000702B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586D" w:rsidTr="00E32E9D">
        <w:tc>
          <w:tcPr>
            <w:tcW w:w="3430" w:type="dxa"/>
            <w:hideMark/>
          </w:tcPr>
          <w:p w:rsidR="0066586D" w:rsidRDefault="0066586D" w:rsidP="00E32E9D">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rsidR="0066586D" w:rsidRDefault="0066586D" w:rsidP="00E32E9D">
            <w:pPr>
              <w:widowControl w:val="0"/>
              <w:tabs>
                <w:tab w:val="left" w:pos="5580"/>
              </w:tabs>
              <w:autoSpaceDE w:val="0"/>
              <w:autoSpaceDN w:val="0"/>
              <w:adjustRightInd w:val="0"/>
              <w:spacing w:before="48"/>
              <w:jc w:val="center"/>
              <w:rPr>
                <w:rFonts w:cs="Arial"/>
                <w:color w:val="000000"/>
              </w:rPr>
            </w:pPr>
          </w:p>
        </w:tc>
        <w:tc>
          <w:tcPr>
            <w:tcW w:w="3573" w:type="dxa"/>
            <w:hideMark/>
          </w:tcPr>
          <w:p w:rsidR="0066586D" w:rsidRDefault="0066586D" w:rsidP="00E32E9D">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66586D" w:rsidTr="00E32E9D">
        <w:tc>
          <w:tcPr>
            <w:tcW w:w="3430" w:type="dxa"/>
            <w:tcBorders>
              <w:top w:val="nil"/>
              <w:left w:val="nil"/>
              <w:bottom w:val="single" w:sz="4" w:space="0" w:color="auto"/>
              <w:right w:val="nil"/>
            </w:tcBorders>
          </w:tcPr>
          <w:p w:rsidR="0066586D" w:rsidRDefault="0066586D" w:rsidP="00E32E9D">
            <w:pPr>
              <w:widowControl w:val="0"/>
              <w:tabs>
                <w:tab w:val="left" w:pos="5580"/>
              </w:tabs>
              <w:autoSpaceDE w:val="0"/>
              <w:autoSpaceDN w:val="0"/>
              <w:adjustRightInd w:val="0"/>
              <w:spacing w:before="48"/>
              <w:rPr>
                <w:rFonts w:cs="Arial"/>
                <w:color w:val="000000"/>
              </w:rPr>
            </w:pPr>
          </w:p>
          <w:p w:rsidR="0066586D" w:rsidRDefault="0066586D" w:rsidP="00E32E9D">
            <w:pPr>
              <w:widowControl w:val="0"/>
              <w:tabs>
                <w:tab w:val="left" w:pos="5580"/>
              </w:tabs>
              <w:autoSpaceDE w:val="0"/>
              <w:autoSpaceDN w:val="0"/>
              <w:adjustRightInd w:val="0"/>
              <w:spacing w:before="48"/>
              <w:rPr>
                <w:rFonts w:cs="Arial"/>
                <w:color w:val="000000"/>
              </w:rPr>
            </w:pPr>
          </w:p>
        </w:tc>
        <w:tc>
          <w:tcPr>
            <w:tcW w:w="2067" w:type="dxa"/>
          </w:tcPr>
          <w:p w:rsidR="0066586D" w:rsidRDefault="0066586D" w:rsidP="00E32E9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66586D" w:rsidRDefault="0066586D" w:rsidP="00E32E9D">
            <w:pPr>
              <w:widowControl w:val="0"/>
              <w:tabs>
                <w:tab w:val="left" w:pos="5580"/>
              </w:tabs>
              <w:autoSpaceDE w:val="0"/>
              <w:autoSpaceDN w:val="0"/>
              <w:adjustRightInd w:val="0"/>
              <w:spacing w:before="48"/>
              <w:rPr>
                <w:rFonts w:cs="Arial"/>
                <w:color w:val="000000"/>
              </w:rPr>
            </w:pPr>
          </w:p>
          <w:p w:rsidR="0066586D" w:rsidRDefault="0066586D" w:rsidP="00E32E9D">
            <w:pPr>
              <w:widowControl w:val="0"/>
              <w:tabs>
                <w:tab w:val="left" w:pos="5580"/>
              </w:tabs>
              <w:autoSpaceDE w:val="0"/>
              <w:autoSpaceDN w:val="0"/>
              <w:adjustRightInd w:val="0"/>
              <w:spacing w:before="48"/>
              <w:rPr>
                <w:rFonts w:cs="Arial"/>
                <w:color w:val="000000"/>
              </w:rPr>
            </w:pPr>
          </w:p>
        </w:tc>
      </w:tr>
    </w:tbl>
    <w:p w:rsidR="0066586D" w:rsidRDefault="0066586D" w:rsidP="0066586D">
      <w:pPr>
        <w:rPr>
          <w:lang w:eastAsia="en-US"/>
        </w:rPr>
      </w:pPr>
    </w:p>
    <w:p w:rsidR="0066586D" w:rsidRDefault="0066586D" w:rsidP="0066586D">
      <w:pPr>
        <w:rPr>
          <w:rFonts w:cs="Arial"/>
        </w:rPr>
      </w:pPr>
    </w:p>
    <w:p w:rsidR="00630534" w:rsidRDefault="00630534" w:rsidP="000702BA">
      <w:pPr>
        <w:rPr>
          <w:rFonts w:cs="Arial"/>
        </w:rPr>
      </w:pPr>
    </w:p>
    <w:p w:rsidR="00630534" w:rsidRDefault="00630534" w:rsidP="00630534">
      <w:pPr>
        <w:rPr>
          <w:rFonts w:cs="Arial"/>
        </w:rPr>
      </w:pPr>
    </w:p>
    <w:p w:rsidR="00630534" w:rsidRDefault="00630534"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151562" w:rsidRDefault="00151562" w:rsidP="00630534">
      <w:pPr>
        <w:rPr>
          <w:rFonts w:cs="Arial"/>
        </w:rPr>
      </w:pPr>
    </w:p>
    <w:p w:rsidR="000811E3" w:rsidRDefault="000811E3" w:rsidP="000811E3">
      <w:pPr>
        <w:pBdr>
          <w:top w:val="single" w:sz="4" w:space="1" w:color="auto"/>
          <w:left w:val="single" w:sz="4" w:space="4" w:color="auto"/>
          <w:bottom w:val="single" w:sz="4" w:space="1" w:color="auto"/>
          <w:right w:val="single" w:sz="4" w:space="0" w:color="auto"/>
        </w:pBdr>
        <w:ind w:right="7512"/>
        <w:jc w:val="both"/>
        <w:rPr>
          <w:b/>
        </w:rPr>
      </w:pPr>
      <w:r>
        <w:rPr>
          <w:b/>
        </w:rPr>
        <w:lastRenderedPageBreak/>
        <w:t>Obrazec št.  11</w:t>
      </w:r>
    </w:p>
    <w:p w:rsidR="000811E3" w:rsidRDefault="000811E3" w:rsidP="000811E3">
      <w:pPr>
        <w:widowControl w:val="0"/>
        <w:tabs>
          <w:tab w:val="left" w:pos="90"/>
          <w:tab w:val="left" w:pos="964"/>
        </w:tabs>
        <w:autoSpaceDE w:val="0"/>
        <w:autoSpaceDN w:val="0"/>
        <w:adjustRightInd w:val="0"/>
        <w:jc w:val="both"/>
        <w:rPr>
          <w:rFonts w:cs="Arial"/>
          <w:color w:val="000000"/>
          <w:highlight w:val="yellow"/>
        </w:rPr>
      </w:pPr>
    </w:p>
    <w:p w:rsidR="000811E3" w:rsidRDefault="000811E3" w:rsidP="000811E3">
      <w:pPr>
        <w:widowControl w:val="0"/>
        <w:tabs>
          <w:tab w:val="left" w:pos="90"/>
          <w:tab w:val="left" w:pos="964"/>
        </w:tabs>
        <w:autoSpaceDE w:val="0"/>
        <w:autoSpaceDN w:val="0"/>
        <w:adjustRightInd w:val="0"/>
        <w:jc w:val="both"/>
        <w:rPr>
          <w:rFonts w:cs="Arial"/>
          <w:color w:val="000000"/>
          <w:highlight w:val="yellow"/>
        </w:rPr>
      </w:pPr>
    </w:p>
    <w:p w:rsidR="000811E3" w:rsidRDefault="000811E3" w:rsidP="000811E3">
      <w:pPr>
        <w:pStyle w:val="BodyText"/>
        <w:jc w:val="center"/>
        <w:rPr>
          <w:b/>
          <w:sz w:val="24"/>
          <w:szCs w:val="24"/>
        </w:rPr>
      </w:pPr>
      <w:r>
        <w:rPr>
          <w:b/>
          <w:sz w:val="24"/>
          <w:szCs w:val="24"/>
        </w:rPr>
        <w:t>REFERENCA</w:t>
      </w:r>
    </w:p>
    <w:p w:rsidR="000811E3" w:rsidRDefault="000811E3" w:rsidP="000811E3">
      <w:pPr>
        <w:pStyle w:val="BodyText"/>
        <w:rPr>
          <w:b/>
        </w:rPr>
      </w:pPr>
    </w:p>
    <w:p w:rsidR="000811E3" w:rsidRDefault="000811E3" w:rsidP="000811E3">
      <w:pPr>
        <w:pStyle w:val="BodyText"/>
        <w:jc w:val="left"/>
        <w:rPr>
          <w:b/>
        </w:rPr>
      </w:pPr>
    </w:p>
    <w:p w:rsidR="000811E3" w:rsidRDefault="000811E3" w:rsidP="000811E3">
      <w:pPr>
        <w:rPr>
          <w:b/>
          <w:bCs/>
        </w:rPr>
      </w:pPr>
      <w:r>
        <w:rPr>
          <w:b/>
          <w:bCs/>
        </w:rPr>
        <w:t xml:space="preserve">Javno naročilo: </w:t>
      </w:r>
      <w:r>
        <w:t>Vzdrževanje aktivne mrežne opreme</w:t>
      </w:r>
    </w:p>
    <w:p w:rsidR="000811E3" w:rsidRDefault="000811E3" w:rsidP="000811E3">
      <w:pPr>
        <w:rPr>
          <w:bCs/>
        </w:rPr>
      </w:pPr>
      <w:r>
        <w:rPr>
          <w:b/>
          <w:bCs/>
        </w:rPr>
        <w:t>Št. javnega naročila:</w:t>
      </w:r>
      <w:r>
        <w:rPr>
          <w:bCs/>
        </w:rPr>
        <w:t xml:space="preserve"> </w:t>
      </w:r>
      <w:r>
        <w:rPr>
          <w:rFonts w:cs="Arial"/>
        </w:rPr>
        <w:t>JN-0023/2022</w:t>
      </w:r>
    </w:p>
    <w:p w:rsidR="000811E3" w:rsidRDefault="000811E3" w:rsidP="000811E3">
      <w:pPr>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8D2B86" w:rsidTr="008D2B86">
        <w:tc>
          <w:tcPr>
            <w:tcW w:w="4815" w:type="dxa"/>
            <w:gridSpan w:val="2"/>
            <w:tcBorders>
              <w:top w:val="single" w:sz="2" w:space="0" w:color="000000"/>
              <w:left w:val="single" w:sz="2" w:space="0" w:color="000000"/>
              <w:bottom w:val="single" w:sz="4" w:space="0" w:color="000000"/>
              <w:right w:val="nil"/>
            </w:tcBorders>
            <w:vAlign w:val="center"/>
            <w:hideMark/>
          </w:tcPr>
          <w:p w:rsidR="008D2B86" w:rsidRDefault="008D2B86">
            <w:pPr>
              <w:pStyle w:val="TableContents"/>
              <w:spacing w:line="276" w:lineRule="auto"/>
              <w:rPr>
                <w:rFonts w:ascii="Arial" w:hAnsi="Arial" w:cs="Arial"/>
                <w:b/>
                <w:bCs/>
                <w:lang w:eastAsia="en-US"/>
              </w:rPr>
            </w:pPr>
            <w:r>
              <w:rPr>
                <w:rFonts w:ascii="Arial" w:hAnsi="Arial" w:cs="Arial"/>
                <w:b/>
                <w:bCs/>
                <w:lang w:eastAsia="en-US"/>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p w:rsidR="008D2B86" w:rsidRDefault="008D2B86">
            <w:pPr>
              <w:pStyle w:val="TableContents"/>
              <w:spacing w:line="276" w:lineRule="auto"/>
              <w:rPr>
                <w:lang w:eastAsia="en-US"/>
              </w:rPr>
            </w:pPr>
          </w:p>
          <w:p w:rsidR="008D2B86" w:rsidRDefault="008D2B86">
            <w:pPr>
              <w:pStyle w:val="TableContents"/>
              <w:spacing w:line="276" w:lineRule="auto"/>
              <w:rPr>
                <w:lang w:eastAsia="en-US"/>
              </w:rPr>
            </w:pPr>
          </w:p>
        </w:tc>
      </w:tr>
      <w:tr w:rsidR="008D2B86" w:rsidTr="008D2B86">
        <w:tc>
          <w:tcPr>
            <w:tcW w:w="1559" w:type="dxa"/>
            <w:tcBorders>
              <w:top w:val="single" w:sz="2" w:space="0" w:color="000000"/>
              <w:left w:val="single" w:sz="2" w:space="0" w:color="000000"/>
              <w:bottom w:val="single" w:sz="4" w:space="0" w:color="000000"/>
              <w:right w:val="nil"/>
            </w:tcBorders>
            <w:vAlign w:val="center"/>
            <w:hideMark/>
          </w:tcPr>
          <w:p w:rsidR="008D2B86" w:rsidRDefault="008D2B86">
            <w:pPr>
              <w:pStyle w:val="TableContents"/>
              <w:spacing w:line="276" w:lineRule="auto"/>
              <w:rPr>
                <w:rFonts w:ascii="Arial" w:hAnsi="Arial" w:cs="Arial"/>
                <w:b/>
                <w:bCs/>
                <w:lang w:eastAsia="en-US"/>
              </w:rPr>
            </w:pPr>
            <w:r>
              <w:rPr>
                <w:rFonts w:ascii="Arial" w:hAnsi="Arial" w:cs="Arial"/>
                <w:b/>
                <w:bCs/>
                <w:lang w:eastAsia="en-US"/>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8D2B86" w:rsidRDefault="008D2B86" w:rsidP="008D2B86">
            <w:pPr>
              <w:pStyle w:val="TableContents"/>
              <w:spacing w:line="276" w:lineRule="auto"/>
              <w:rPr>
                <w:rFonts w:ascii="Arial" w:hAnsi="Arial" w:cs="Arial"/>
                <w:b/>
                <w:bCs/>
                <w:lang w:eastAsia="en-US"/>
              </w:rPr>
            </w:pPr>
            <w:r>
              <w:rPr>
                <w:rFonts w:ascii="Arial" w:hAnsi="Arial" w:cs="Arial"/>
                <w:b/>
                <w:bCs/>
                <w:lang w:eastAsia="en-US"/>
              </w:rPr>
              <w:t>Končni 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tc>
      </w:tr>
      <w:tr w:rsidR="008D2B86" w:rsidTr="008D2B86">
        <w:tc>
          <w:tcPr>
            <w:tcW w:w="1559" w:type="dxa"/>
            <w:tcBorders>
              <w:top w:val="single" w:sz="4" w:space="0" w:color="000000"/>
              <w:left w:val="single" w:sz="4" w:space="0" w:color="000000"/>
              <w:bottom w:val="single" w:sz="4" w:space="0" w:color="000000"/>
              <w:right w:val="nil"/>
            </w:tcBorders>
          </w:tcPr>
          <w:p w:rsidR="008D2B86" w:rsidRDefault="008D2B86">
            <w:pPr>
              <w:pStyle w:val="TableContents"/>
              <w:spacing w:line="276" w:lineRule="auto"/>
              <w:rPr>
                <w:rFonts w:ascii="Arial" w:hAnsi="Arial" w:cs="Arial"/>
                <w:lang w:eastAsia="en-US"/>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8D2B86" w:rsidRDefault="008D2B86">
            <w:pPr>
              <w:pStyle w:val="TableContents"/>
              <w:spacing w:line="276" w:lineRule="auto"/>
              <w:rPr>
                <w:rFonts w:ascii="Arial" w:hAnsi="Arial" w:cs="Arial"/>
                <w:b/>
                <w:bCs/>
                <w:lang w:eastAsia="en-US"/>
              </w:rPr>
            </w:pPr>
            <w:r>
              <w:rPr>
                <w:rFonts w:ascii="Arial" w:hAnsi="Arial" w:cs="Arial"/>
                <w:b/>
                <w:bCs/>
                <w:lang w:eastAsia="en-US"/>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p w:rsidR="008D2B86" w:rsidRDefault="008D2B86">
            <w:pPr>
              <w:pStyle w:val="TableContents"/>
              <w:spacing w:line="276" w:lineRule="auto"/>
              <w:rPr>
                <w:lang w:eastAsia="en-US"/>
              </w:rPr>
            </w:pPr>
          </w:p>
        </w:tc>
      </w:tr>
      <w:tr w:rsidR="008D2B86" w:rsidTr="008D2B86">
        <w:tc>
          <w:tcPr>
            <w:tcW w:w="4815" w:type="dxa"/>
            <w:gridSpan w:val="2"/>
            <w:tcBorders>
              <w:top w:val="single" w:sz="2" w:space="0" w:color="000000"/>
              <w:left w:val="single" w:sz="2" w:space="0" w:color="000000"/>
              <w:bottom w:val="single" w:sz="2" w:space="0" w:color="000000"/>
              <w:right w:val="nil"/>
            </w:tcBorders>
            <w:vAlign w:val="center"/>
          </w:tcPr>
          <w:p w:rsidR="008D2B86" w:rsidRDefault="008D2B86">
            <w:pPr>
              <w:pStyle w:val="TableContents"/>
              <w:spacing w:line="276" w:lineRule="auto"/>
              <w:rPr>
                <w:rFonts w:ascii="Arial" w:hAnsi="Arial" w:cs="Arial"/>
                <w:b/>
                <w:bCs/>
                <w:lang w:eastAsia="en-US"/>
              </w:rPr>
            </w:pPr>
            <w:r>
              <w:rPr>
                <w:rFonts w:ascii="Arial" w:hAnsi="Arial" w:cs="Arial"/>
                <w:b/>
                <w:bCs/>
                <w:lang w:eastAsia="en-US"/>
              </w:rPr>
              <w:t>Opis posla (npr. vrsta izvedenih storitev)</w:t>
            </w:r>
          </w:p>
          <w:p w:rsidR="008D2B86" w:rsidRDefault="008D2B86">
            <w:pPr>
              <w:pStyle w:val="TableContents"/>
              <w:spacing w:line="276" w:lineRule="auto"/>
              <w:rPr>
                <w:rFonts w:ascii="Arial" w:hAnsi="Arial" w:cs="Arial"/>
                <w:b/>
                <w:bCs/>
                <w:lang w:eastAsia="en-US"/>
              </w:rPr>
            </w:pPr>
          </w:p>
          <w:p w:rsidR="008D2B86" w:rsidRDefault="008D2B86">
            <w:pPr>
              <w:pStyle w:val="TableContents"/>
              <w:spacing w:line="276" w:lineRule="auto"/>
              <w:rPr>
                <w:rFonts w:ascii="Arial" w:hAnsi="Arial" w:cs="Arial"/>
                <w:b/>
                <w:bCs/>
                <w:lang w:eastAsia="en-US"/>
              </w:rPr>
            </w:pPr>
          </w:p>
        </w:tc>
        <w:tc>
          <w:tcPr>
            <w:tcW w:w="4395" w:type="dxa"/>
            <w:tcBorders>
              <w:top w:val="nil"/>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tc>
      </w:tr>
      <w:tr w:rsidR="008D2B86" w:rsidTr="008D2B86">
        <w:tc>
          <w:tcPr>
            <w:tcW w:w="4815" w:type="dxa"/>
            <w:gridSpan w:val="2"/>
            <w:tcBorders>
              <w:top w:val="single" w:sz="2" w:space="0" w:color="000000"/>
              <w:left w:val="single" w:sz="2" w:space="0" w:color="000000"/>
              <w:bottom w:val="single" w:sz="2" w:space="0" w:color="000000"/>
              <w:right w:val="nil"/>
            </w:tcBorders>
            <w:vAlign w:val="center"/>
            <w:hideMark/>
          </w:tcPr>
          <w:p w:rsidR="008D2B86" w:rsidRDefault="008D2B86">
            <w:pPr>
              <w:pStyle w:val="TableContents"/>
              <w:spacing w:line="276" w:lineRule="auto"/>
              <w:rPr>
                <w:rFonts w:ascii="Arial" w:hAnsi="Arial" w:cs="Arial"/>
                <w:b/>
                <w:bCs/>
                <w:lang w:eastAsia="en-US"/>
              </w:rPr>
            </w:pPr>
            <w:r>
              <w:rPr>
                <w:rFonts w:ascii="Arial" w:hAnsi="Arial" w:cs="Arial"/>
                <w:b/>
                <w:bCs/>
                <w:lang w:eastAsia="en-US"/>
              </w:rPr>
              <w:t>Število naprav v omrežju aktivne mrežne opreme, ki so/ so bile predmet vzdrževanja</w:t>
            </w:r>
          </w:p>
          <w:p w:rsidR="008D2B86" w:rsidRDefault="008D2B86">
            <w:pPr>
              <w:pStyle w:val="TableContents"/>
              <w:spacing w:line="276" w:lineRule="auto"/>
              <w:rPr>
                <w:rFonts w:ascii="Arial" w:hAnsi="Arial" w:cs="Arial"/>
                <w:b/>
                <w:bCs/>
                <w:lang w:eastAsia="en-US"/>
              </w:rPr>
            </w:pPr>
          </w:p>
        </w:tc>
        <w:tc>
          <w:tcPr>
            <w:tcW w:w="4395" w:type="dxa"/>
            <w:tcBorders>
              <w:top w:val="nil"/>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tc>
      </w:tr>
      <w:tr w:rsidR="008D2B86" w:rsidTr="008D2B86">
        <w:tc>
          <w:tcPr>
            <w:tcW w:w="4815" w:type="dxa"/>
            <w:gridSpan w:val="2"/>
            <w:tcBorders>
              <w:top w:val="single" w:sz="2" w:space="0" w:color="000000"/>
              <w:left w:val="single" w:sz="2" w:space="0" w:color="000000"/>
              <w:bottom w:val="single" w:sz="2" w:space="0" w:color="000000"/>
              <w:right w:val="nil"/>
            </w:tcBorders>
            <w:vAlign w:val="center"/>
            <w:hideMark/>
          </w:tcPr>
          <w:p w:rsidR="008D2B86" w:rsidRDefault="008D2B86">
            <w:pPr>
              <w:pStyle w:val="TableContents"/>
              <w:spacing w:line="276" w:lineRule="auto"/>
              <w:rPr>
                <w:rFonts w:ascii="Arial" w:hAnsi="Arial" w:cs="Arial"/>
                <w:b/>
                <w:bCs/>
                <w:lang w:eastAsia="en-US"/>
              </w:rPr>
            </w:pPr>
            <w:r>
              <w:rPr>
                <w:rFonts w:ascii="Arial" w:hAnsi="Arial" w:cs="Arial"/>
                <w:b/>
                <w:bCs/>
                <w:lang w:eastAsia="en-US"/>
              </w:rPr>
              <w:t>Izvajalec referenčnega posla</w:t>
            </w:r>
          </w:p>
          <w:p w:rsidR="008D2B86" w:rsidRDefault="008D2B86">
            <w:pPr>
              <w:pStyle w:val="TableContents"/>
              <w:spacing w:line="276" w:lineRule="auto"/>
              <w:rPr>
                <w:rFonts w:ascii="Arial" w:hAnsi="Arial" w:cs="Arial"/>
                <w:b/>
                <w:bCs/>
                <w:lang w:eastAsia="en-US"/>
              </w:rPr>
            </w:pPr>
          </w:p>
          <w:p w:rsidR="008D2B86" w:rsidRDefault="008D2B86">
            <w:pPr>
              <w:pStyle w:val="TableContents"/>
              <w:spacing w:line="276" w:lineRule="auto"/>
              <w:rPr>
                <w:rFonts w:ascii="Arial" w:hAnsi="Arial" w:cs="Arial"/>
                <w:b/>
                <w:bCs/>
                <w:lang w:eastAsia="en-US"/>
              </w:rPr>
            </w:pPr>
          </w:p>
        </w:tc>
        <w:tc>
          <w:tcPr>
            <w:tcW w:w="4395" w:type="dxa"/>
            <w:tcBorders>
              <w:top w:val="nil"/>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tc>
      </w:tr>
      <w:tr w:rsidR="008D2B86" w:rsidTr="008D2B86">
        <w:tc>
          <w:tcPr>
            <w:tcW w:w="4815" w:type="dxa"/>
            <w:gridSpan w:val="2"/>
            <w:tcBorders>
              <w:top w:val="single" w:sz="2" w:space="0" w:color="000000"/>
              <w:left w:val="single" w:sz="2" w:space="0" w:color="000000"/>
              <w:bottom w:val="single" w:sz="2" w:space="0" w:color="000000"/>
              <w:right w:val="nil"/>
            </w:tcBorders>
            <w:vAlign w:val="center"/>
            <w:hideMark/>
          </w:tcPr>
          <w:p w:rsidR="008D2B86" w:rsidRPr="00B15496" w:rsidRDefault="008D2B86">
            <w:pPr>
              <w:pStyle w:val="TableContents"/>
              <w:spacing w:line="276" w:lineRule="auto"/>
              <w:rPr>
                <w:rFonts w:ascii="Arial" w:hAnsi="Arial" w:cs="Arial"/>
                <w:b/>
                <w:bCs/>
                <w:sz w:val="16"/>
                <w:szCs w:val="16"/>
                <w:lang w:eastAsia="en-US"/>
              </w:rPr>
            </w:pPr>
            <w:r>
              <w:rPr>
                <w:rFonts w:ascii="Arial" w:hAnsi="Arial" w:cs="Arial"/>
                <w:b/>
                <w:bCs/>
                <w:lang w:eastAsia="en-US"/>
              </w:rPr>
              <w:t>Vrednost posla v EUR brez DDV</w:t>
            </w:r>
            <w:r w:rsidR="005936D0">
              <w:rPr>
                <w:rFonts w:ascii="Arial" w:hAnsi="Arial" w:cs="Arial"/>
                <w:b/>
                <w:bCs/>
                <w:lang w:eastAsia="en-US"/>
              </w:rPr>
              <w:t xml:space="preserve"> </w:t>
            </w:r>
            <w:r w:rsidR="005936D0" w:rsidRPr="00B15496">
              <w:rPr>
                <w:rFonts w:ascii="Arial" w:hAnsi="Arial" w:cs="Arial"/>
                <w:bCs/>
                <w:sz w:val="16"/>
                <w:szCs w:val="16"/>
                <w:lang w:eastAsia="en-US"/>
              </w:rPr>
              <w:t>(</w:t>
            </w:r>
            <w:r w:rsidR="00B15496" w:rsidRPr="00B15496">
              <w:rPr>
                <w:rFonts w:ascii="Arial" w:hAnsi="Arial" w:cs="Arial"/>
                <w:bCs/>
                <w:sz w:val="16"/>
                <w:szCs w:val="16"/>
                <w:lang w:eastAsia="en-US"/>
              </w:rPr>
              <w:t xml:space="preserve">v obdobju </w:t>
            </w:r>
            <w:r w:rsidR="005936D0" w:rsidRPr="00B15496">
              <w:rPr>
                <w:rFonts w:ascii="Arial" w:hAnsi="Arial" w:cs="Arial"/>
                <w:bCs/>
                <w:sz w:val="16"/>
                <w:szCs w:val="16"/>
                <w:lang w:eastAsia="en-US"/>
              </w:rPr>
              <w:t xml:space="preserve">med </w:t>
            </w:r>
            <w:r w:rsidR="005936D0" w:rsidRPr="00B15496">
              <w:rPr>
                <w:rFonts w:ascii="Arial" w:hAnsi="Arial" w:cs="Arial"/>
                <w:sz w:val="16"/>
                <w:szCs w:val="16"/>
              </w:rPr>
              <w:t>vklju</w:t>
            </w:r>
            <w:r w:rsidR="000D2078">
              <w:rPr>
                <w:rFonts w:ascii="Arial" w:hAnsi="Arial" w:cs="Arial"/>
                <w:sz w:val="16"/>
                <w:szCs w:val="16"/>
              </w:rPr>
              <w:t>čno 1.1.2019 in vključno 31.05</w:t>
            </w:r>
            <w:r w:rsidR="005936D0" w:rsidRPr="00B15496">
              <w:rPr>
                <w:rFonts w:ascii="Arial" w:hAnsi="Arial" w:cs="Arial"/>
                <w:sz w:val="16"/>
                <w:szCs w:val="16"/>
              </w:rPr>
              <w:t>.2022</w:t>
            </w:r>
            <w:r w:rsidR="00B15496" w:rsidRPr="00B15496">
              <w:rPr>
                <w:rFonts w:ascii="Arial" w:hAnsi="Arial" w:cs="Arial"/>
                <w:sz w:val="16"/>
                <w:szCs w:val="16"/>
              </w:rPr>
              <w:t>)</w:t>
            </w:r>
          </w:p>
          <w:p w:rsidR="008D2B86" w:rsidRDefault="008D2B86">
            <w:pPr>
              <w:pStyle w:val="TableContents"/>
              <w:spacing w:line="276" w:lineRule="auto"/>
              <w:rPr>
                <w:rFonts w:ascii="Arial" w:hAnsi="Arial" w:cs="Arial"/>
                <w:b/>
                <w:bCs/>
                <w:highlight w:val="yellow"/>
                <w:lang w:eastAsia="en-US"/>
              </w:rPr>
            </w:pPr>
          </w:p>
        </w:tc>
        <w:tc>
          <w:tcPr>
            <w:tcW w:w="4395" w:type="dxa"/>
            <w:tcBorders>
              <w:top w:val="nil"/>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tc>
      </w:tr>
      <w:tr w:rsidR="008D2B86" w:rsidTr="008D2B86">
        <w:tc>
          <w:tcPr>
            <w:tcW w:w="4815" w:type="dxa"/>
            <w:gridSpan w:val="2"/>
            <w:tcBorders>
              <w:top w:val="single" w:sz="2" w:space="0" w:color="000000"/>
              <w:left w:val="single" w:sz="2" w:space="0" w:color="000000"/>
              <w:bottom w:val="single" w:sz="2" w:space="0" w:color="000000"/>
              <w:right w:val="nil"/>
            </w:tcBorders>
            <w:vAlign w:val="center"/>
            <w:hideMark/>
          </w:tcPr>
          <w:p w:rsidR="008D2B86" w:rsidRDefault="008D2B86" w:rsidP="00B15496">
            <w:pPr>
              <w:pStyle w:val="TableContents"/>
              <w:spacing w:line="276" w:lineRule="auto"/>
              <w:rPr>
                <w:rFonts w:ascii="Arial" w:hAnsi="Arial" w:cs="Arial"/>
                <w:b/>
                <w:bCs/>
                <w:lang w:eastAsia="en-US"/>
              </w:rPr>
            </w:pPr>
            <w:r>
              <w:rPr>
                <w:rFonts w:ascii="Arial" w:hAnsi="Arial" w:cs="Arial"/>
                <w:b/>
                <w:bCs/>
                <w:lang w:eastAsia="en-US"/>
              </w:rPr>
              <w:t>Datum začetka in končanja posla</w:t>
            </w:r>
            <w:r w:rsidR="005936D0">
              <w:rPr>
                <w:rFonts w:ascii="Arial" w:hAnsi="Arial" w:cs="Arial"/>
                <w:b/>
                <w:bCs/>
                <w:lang w:eastAsia="en-US"/>
              </w:rPr>
              <w:t xml:space="preserve"> </w:t>
            </w:r>
            <w:r>
              <w:rPr>
                <w:rFonts w:ascii="Arial" w:hAnsi="Arial" w:cs="Arial"/>
                <w:bCs/>
                <w:lang w:eastAsia="en-US"/>
              </w:rPr>
              <w:t xml:space="preserve"> </w:t>
            </w:r>
            <w:r w:rsidRPr="00B15496">
              <w:rPr>
                <w:rFonts w:ascii="Arial" w:hAnsi="Arial" w:cs="Arial"/>
                <w:bCs/>
                <w:sz w:val="16"/>
                <w:szCs w:val="16"/>
                <w:lang w:eastAsia="en-US"/>
              </w:rPr>
              <w:t>(</w:t>
            </w:r>
            <w:r w:rsidR="00F047B1" w:rsidRPr="00B15496">
              <w:rPr>
                <w:rFonts w:ascii="Arial" w:hAnsi="Arial" w:cs="Arial"/>
                <w:bCs/>
                <w:sz w:val="16"/>
                <w:szCs w:val="16"/>
                <w:lang w:eastAsia="en-US"/>
              </w:rPr>
              <w:t xml:space="preserve">v obdobju </w:t>
            </w:r>
            <w:r w:rsidR="005936D0" w:rsidRPr="00B15496">
              <w:rPr>
                <w:rFonts w:ascii="Arial" w:hAnsi="Arial" w:cs="Arial"/>
                <w:bCs/>
                <w:sz w:val="16"/>
                <w:szCs w:val="16"/>
                <w:lang w:eastAsia="en-US"/>
              </w:rPr>
              <w:t xml:space="preserve">med </w:t>
            </w:r>
            <w:r w:rsidR="000D2078">
              <w:rPr>
                <w:rFonts w:ascii="Arial" w:hAnsi="Arial" w:cs="Arial"/>
                <w:sz w:val="16"/>
                <w:szCs w:val="16"/>
              </w:rPr>
              <w:t>vključno 1.1.2019 in vključno 31.05</w:t>
            </w:r>
            <w:r w:rsidR="005936D0" w:rsidRPr="00B15496">
              <w:rPr>
                <w:rFonts w:ascii="Arial" w:hAnsi="Arial" w:cs="Arial"/>
                <w:sz w:val="16"/>
                <w:szCs w:val="16"/>
              </w:rPr>
              <w:t>.2022; navesti je potrebno vsaj mesec</w:t>
            </w:r>
            <w:r w:rsidR="00F047B1" w:rsidRPr="00B15496">
              <w:rPr>
                <w:rFonts w:ascii="Arial" w:hAnsi="Arial" w:cs="Arial"/>
                <w:sz w:val="16"/>
                <w:szCs w:val="16"/>
              </w:rPr>
              <w:t xml:space="preserve"> </w:t>
            </w:r>
            <w:r w:rsidR="005936D0" w:rsidRPr="00B15496">
              <w:rPr>
                <w:rFonts w:ascii="Arial" w:hAnsi="Arial" w:cs="Arial"/>
                <w:sz w:val="16"/>
                <w:szCs w:val="16"/>
              </w:rPr>
              <w:t>in leto</w:t>
            </w:r>
            <w:r w:rsidR="00F047B1" w:rsidRPr="00B15496">
              <w:rPr>
                <w:rFonts w:ascii="Arial" w:hAnsi="Arial" w:cs="Arial"/>
                <w:sz w:val="16"/>
                <w:szCs w:val="16"/>
              </w:rPr>
              <w:t xml:space="preserve"> posla)</w:t>
            </w:r>
          </w:p>
        </w:tc>
        <w:tc>
          <w:tcPr>
            <w:tcW w:w="4395" w:type="dxa"/>
            <w:tcBorders>
              <w:top w:val="nil"/>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tc>
      </w:tr>
      <w:tr w:rsidR="008D2B86" w:rsidTr="008D2B86">
        <w:tc>
          <w:tcPr>
            <w:tcW w:w="4815" w:type="dxa"/>
            <w:gridSpan w:val="2"/>
            <w:tcBorders>
              <w:top w:val="single" w:sz="2" w:space="0" w:color="000000"/>
              <w:left w:val="single" w:sz="2" w:space="0" w:color="000000"/>
              <w:bottom w:val="single" w:sz="2" w:space="0" w:color="000000"/>
              <w:right w:val="nil"/>
            </w:tcBorders>
            <w:vAlign w:val="center"/>
            <w:hideMark/>
          </w:tcPr>
          <w:p w:rsidR="008D2B86" w:rsidRPr="00F047B1" w:rsidRDefault="008D2B86">
            <w:pPr>
              <w:pStyle w:val="TableContents"/>
              <w:spacing w:line="276" w:lineRule="auto"/>
              <w:rPr>
                <w:rFonts w:ascii="Arial" w:hAnsi="Arial" w:cs="Arial"/>
                <w:bCs/>
                <w:lang w:eastAsia="en-US"/>
              </w:rPr>
            </w:pPr>
            <w:r>
              <w:rPr>
                <w:rFonts w:ascii="Arial" w:hAnsi="Arial" w:cs="Arial"/>
                <w:b/>
                <w:bCs/>
                <w:lang w:eastAsia="en-US"/>
              </w:rPr>
              <w:t>Delež ponudnika, če je bil udeležen v skupnem poslu</w:t>
            </w:r>
            <w:r w:rsidR="00F047B1">
              <w:rPr>
                <w:rFonts w:ascii="Arial" w:hAnsi="Arial" w:cs="Arial"/>
                <w:b/>
                <w:bCs/>
                <w:lang w:eastAsia="en-US"/>
              </w:rPr>
              <w:t xml:space="preserve"> </w:t>
            </w:r>
            <w:r w:rsidR="00F047B1" w:rsidRPr="00F047B1">
              <w:rPr>
                <w:rFonts w:ascii="Arial" w:hAnsi="Arial" w:cs="Arial"/>
                <w:bCs/>
                <w:lang w:eastAsia="en-US"/>
              </w:rPr>
              <w:t>(</w:t>
            </w:r>
            <w:r w:rsidR="00F047B1" w:rsidRPr="00B15496">
              <w:rPr>
                <w:rFonts w:ascii="Arial" w:hAnsi="Arial" w:cs="Arial"/>
                <w:bCs/>
                <w:sz w:val="16"/>
                <w:szCs w:val="16"/>
                <w:lang w:eastAsia="en-US"/>
              </w:rPr>
              <w:t>v % celotnega posla)</w:t>
            </w:r>
          </w:p>
          <w:p w:rsidR="008D2B86" w:rsidRDefault="008D2B86">
            <w:pPr>
              <w:pStyle w:val="TableContents"/>
              <w:spacing w:line="276" w:lineRule="auto"/>
              <w:rPr>
                <w:rFonts w:ascii="Arial" w:hAnsi="Arial" w:cs="Arial"/>
                <w:b/>
                <w:bCs/>
                <w:lang w:eastAsia="en-US"/>
              </w:rPr>
            </w:pPr>
          </w:p>
        </w:tc>
        <w:tc>
          <w:tcPr>
            <w:tcW w:w="4395" w:type="dxa"/>
            <w:tcBorders>
              <w:top w:val="nil"/>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tc>
      </w:tr>
      <w:tr w:rsidR="008D2B86" w:rsidTr="008D2B86">
        <w:tc>
          <w:tcPr>
            <w:tcW w:w="4815" w:type="dxa"/>
            <w:gridSpan w:val="2"/>
            <w:tcBorders>
              <w:top w:val="single" w:sz="2" w:space="0" w:color="000000"/>
              <w:left w:val="single" w:sz="2" w:space="0" w:color="000000"/>
              <w:bottom w:val="single" w:sz="2" w:space="0" w:color="000000"/>
              <w:right w:val="nil"/>
            </w:tcBorders>
            <w:vAlign w:val="center"/>
            <w:hideMark/>
          </w:tcPr>
          <w:p w:rsidR="008D2B86" w:rsidRDefault="008D2B86">
            <w:pPr>
              <w:pStyle w:val="TableContents"/>
              <w:spacing w:line="276" w:lineRule="auto"/>
              <w:rPr>
                <w:rFonts w:ascii="Arial" w:hAnsi="Arial" w:cs="Arial"/>
                <w:b/>
                <w:bCs/>
                <w:lang w:eastAsia="en-US"/>
              </w:rPr>
            </w:pPr>
            <w:r>
              <w:rPr>
                <w:rFonts w:ascii="Arial" w:hAnsi="Arial" w:cs="Arial"/>
                <w:b/>
                <w:bCs/>
                <w:lang w:eastAsia="en-US"/>
              </w:rPr>
              <w:t>Kontaktna oseba pri končnem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8D2B86" w:rsidRDefault="008D2B86">
            <w:pPr>
              <w:pStyle w:val="TableContents"/>
              <w:spacing w:line="276" w:lineRule="auto"/>
              <w:rPr>
                <w:rFonts w:ascii="Arial" w:hAnsi="Arial" w:cs="Arial"/>
                <w:lang w:eastAsia="en-US"/>
              </w:rPr>
            </w:pPr>
            <w:r>
              <w:rPr>
                <w:rFonts w:ascii="Arial" w:hAnsi="Arial" w:cs="Arial"/>
                <w:lang w:eastAsia="en-US"/>
              </w:rPr>
              <w:t>Ime in priimek:</w:t>
            </w:r>
          </w:p>
          <w:p w:rsidR="008D2B86" w:rsidRDefault="008D2B86">
            <w:pPr>
              <w:pStyle w:val="TableContents"/>
              <w:spacing w:line="276" w:lineRule="auto"/>
              <w:rPr>
                <w:rFonts w:ascii="Arial" w:hAnsi="Arial" w:cs="Arial"/>
                <w:lang w:eastAsia="en-US"/>
              </w:rPr>
            </w:pPr>
            <w:r>
              <w:rPr>
                <w:rFonts w:ascii="Arial" w:hAnsi="Arial" w:cs="Arial"/>
                <w:lang w:eastAsia="en-US"/>
              </w:rPr>
              <w:t>E-pošta:</w:t>
            </w:r>
          </w:p>
          <w:p w:rsidR="008D2B86" w:rsidRDefault="008D2B86">
            <w:pPr>
              <w:pStyle w:val="TableContents"/>
              <w:spacing w:line="276" w:lineRule="auto"/>
              <w:rPr>
                <w:lang w:eastAsia="en-US"/>
              </w:rPr>
            </w:pPr>
            <w:r>
              <w:rPr>
                <w:rFonts w:ascii="Arial" w:hAnsi="Arial" w:cs="Arial"/>
                <w:lang w:eastAsia="en-US"/>
              </w:rPr>
              <w:t>Telefon:</w:t>
            </w:r>
          </w:p>
        </w:tc>
      </w:tr>
      <w:tr w:rsidR="008D2B86" w:rsidTr="008D2B86">
        <w:tc>
          <w:tcPr>
            <w:tcW w:w="4815" w:type="dxa"/>
            <w:gridSpan w:val="2"/>
            <w:tcBorders>
              <w:top w:val="single" w:sz="2" w:space="0" w:color="000000"/>
              <w:left w:val="single" w:sz="2" w:space="0" w:color="000000"/>
              <w:bottom w:val="single" w:sz="2" w:space="0" w:color="000000"/>
              <w:right w:val="nil"/>
            </w:tcBorders>
            <w:vAlign w:val="center"/>
          </w:tcPr>
          <w:p w:rsidR="008D2B86" w:rsidRDefault="008D2B86">
            <w:pPr>
              <w:pStyle w:val="TableContents"/>
              <w:spacing w:line="276" w:lineRule="auto"/>
              <w:rPr>
                <w:rFonts w:ascii="Arial" w:hAnsi="Arial" w:cs="Arial"/>
                <w:b/>
                <w:bCs/>
                <w:lang w:eastAsia="en-US"/>
              </w:rPr>
            </w:pPr>
          </w:p>
          <w:p w:rsidR="008D2B86" w:rsidRDefault="008D2B86">
            <w:pPr>
              <w:pStyle w:val="TableContents"/>
              <w:spacing w:line="276" w:lineRule="auto"/>
              <w:rPr>
                <w:rFonts w:ascii="Arial" w:hAnsi="Arial" w:cs="Arial"/>
                <w:b/>
                <w:bCs/>
                <w:lang w:eastAsia="en-US"/>
              </w:rPr>
            </w:pPr>
            <w:r>
              <w:rPr>
                <w:rFonts w:ascii="Arial" w:hAnsi="Arial" w:cs="Arial"/>
                <w:b/>
                <w:bCs/>
                <w:lang w:eastAsia="en-US"/>
              </w:rPr>
              <w:t xml:space="preserve">Podpis in žig končnega naročnika referenčnega posla </w:t>
            </w:r>
          </w:p>
        </w:tc>
        <w:tc>
          <w:tcPr>
            <w:tcW w:w="4395" w:type="dxa"/>
            <w:tcBorders>
              <w:top w:val="nil"/>
              <w:left w:val="single" w:sz="2" w:space="0" w:color="000000"/>
              <w:bottom w:val="single" w:sz="2" w:space="0" w:color="000000"/>
              <w:right w:val="single" w:sz="2" w:space="0" w:color="000000"/>
            </w:tcBorders>
            <w:vAlign w:val="center"/>
          </w:tcPr>
          <w:p w:rsidR="008D2B86" w:rsidRDefault="008D2B86">
            <w:pPr>
              <w:pStyle w:val="TableContents"/>
              <w:spacing w:line="276" w:lineRule="auto"/>
              <w:rPr>
                <w:lang w:eastAsia="en-US"/>
              </w:rPr>
            </w:pPr>
          </w:p>
        </w:tc>
      </w:tr>
    </w:tbl>
    <w:p w:rsidR="000811E3" w:rsidRDefault="000811E3" w:rsidP="000811E3">
      <w:pPr>
        <w:jc w:val="both"/>
        <w:rPr>
          <w:rFonts w:ascii="Verdana" w:hAnsi="Verdana"/>
          <w:b/>
          <w:bCs/>
          <w:kern w:val="2"/>
          <w:lang w:eastAsia="en-US"/>
        </w:rPr>
      </w:pPr>
    </w:p>
    <w:p w:rsidR="000811E3" w:rsidRDefault="000811E3" w:rsidP="000811E3">
      <w:pPr>
        <w:jc w:val="both"/>
        <w:rPr>
          <w:bCs/>
        </w:rPr>
      </w:pPr>
      <w:r>
        <w:rPr>
          <w:bCs/>
        </w:rPr>
        <w:t xml:space="preserve">* kot naročnik referenčnega posla se šteje končni naročnik, </w:t>
      </w:r>
      <w:r w:rsidR="00D72236">
        <w:rPr>
          <w:bCs/>
        </w:rPr>
        <w:t>pri katerem je bil</w:t>
      </w:r>
      <w:r w:rsidR="000D2078">
        <w:rPr>
          <w:bCs/>
        </w:rPr>
        <w:t>a</w:t>
      </w:r>
      <w:r w:rsidR="00D72236">
        <w:rPr>
          <w:bCs/>
        </w:rPr>
        <w:t xml:space="preserve"> storitev opravljena.</w:t>
      </w:r>
    </w:p>
    <w:p w:rsidR="000811E3" w:rsidRDefault="000811E3" w:rsidP="000811E3">
      <w:pPr>
        <w:rPr>
          <w:rFonts w:cs="Arial"/>
          <w:b/>
          <w:bdr w:val="single" w:sz="4" w:space="0" w:color="auto" w:frame="1"/>
        </w:rPr>
      </w:pPr>
    </w:p>
    <w:p w:rsidR="000811E3" w:rsidRDefault="000811E3" w:rsidP="000811E3">
      <w:pPr>
        <w:rPr>
          <w:bCs/>
        </w:rPr>
      </w:pPr>
    </w:p>
    <w:p w:rsidR="000811E3" w:rsidRDefault="000811E3" w:rsidP="000811E3">
      <w:pPr>
        <w:rPr>
          <w:b/>
          <w:bCs/>
          <w:u w:val="single"/>
        </w:rPr>
      </w:pPr>
      <w:r>
        <w:rPr>
          <w:b/>
          <w:bCs/>
          <w:u w:val="single"/>
        </w:rPr>
        <w:t>Za vsako referenco ponudnik izpolni ločeno tabelo (tabelo ustrezno prekopirati glede na število referenc in spremeniti zaporedno številko !!).</w:t>
      </w:r>
    </w:p>
    <w:p w:rsidR="000811E3" w:rsidRDefault="000811E3" w:rsidP="00630534">
      <w:pPr>
        <w:rPr>
          <w:rFonts w:cs="Arial"/>
        </w:rPr>
      </w:pPr>
    </w:p>
    <w:p w:rsidR="00B15496" w:rsidRDefault="00B15496" w:rsidP="00630534">
      <w:pPr>
        <w:rPr>
          <w:rFonts w:cs="Arial"/>
        </w:rPr>
      </w:pPr>
    </w:p>
    <w:p w:rsidR="001D4877" w:rsidRDefault="001D4877" w:rsidP="00630534">
      <w:pPr>
        <w:rPr>
          <w:rFonts w:cs="Arial"/>
        </w:rPr>
      </w:pPr>
    </w:p>
    <w:p w:rsidR="00B15496" w:rsidRDefault="00B15496" w:rsidP="00630534">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1798" w:rsidTr="00267C57">
        <w:tc>
          <w:tcPr>
            <w:tcW w:w="1559" w:type="dxa"/>
            <w:tcBorders>
              <w:top w:val="single" w:sz="4" w:space="0" w:color="000000"/>
              <w:left w:val="single" w:sz="4" w:space="0" w:color="000000"/>
              <w:bottom w:val="single" w:sz="4" w:space="0" w:color="000000"/>
              <w:right w:val="single" w:sz="4" w:space="0" w:color="000000"/>
            </w:tcBorders>
            <w:vAlign w:val="center"/>
            <w:hideMark/>
          </w:tcPr>
          <w:p w:rsidR="00BF1798" w:rsidRDefault="00BF1798" w:rsidP="000811E3">
            <w:pPr>
              <w:jc w:val="both"/>
              <w:rPr>
                <w:b/>
                <w:szCs w:val="24"/>
                <w:lang w:eastAsia="en-US"/>
              </w:rPr>
            </w:pPr>
            <w:r>
              <w:rPr>
                <w:b/>
              </w:rPr>
              <w:lastRenderedPageBreak/>
              <w:t xml:space="preserve">Obrazec št. </w:t>
            </w:r>
            <w:r w:rsidR="009F4B4C">
              <w:rPr>
                <w:b/>
              </w:rPr>
              <w:t>1</w:t>
            </w:r>
            <w:r w:rsidR="000811E3">
              <w:rPr>
                <w:b/>
              </w:rPr>
              <w:t>2</w:t>
            </w:r>
          </w:p>
        </w:tc>
      </w:tr>
    </w:tbl>
    <w:p w:rsidR="00BF1798" w:rsidRDefault="00BF1798" w:rsidP="00BF1798">
      <w:pPr>
        <w:rPr>
          <w:rFonts w:cs="Arial"/>
          <w:lang w:eastAsia="en-US"/>
        </w:rPr>
      </w:pPr>
    </w:p>
    <w:p w:rsidR="00BF1798" w:rsidRDefault="00BF1798" w:rsidP="00BF1798">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8109"/>
      </w:tblGrid>
      <w:tr w:rsidR="00BF1798" w:rsidTr="00267C57">
        <w:tc>
          <w:tcPr>
            <w:tcW w:w="1106" w:type="dxa"/>
            <w:hideMark/>
          </w:tcPr>
          <w:p w:rsidR="00BF1798" w:rsidRDefault="00BF1798" w:rsidP="00267C57">
            <w:pPr>
              <w:jc w:val="both"/>
            </w:pPr>
            <w:r>
              <w:t>Ponudnik:</w:t>
            </w:r>
          </w:p>
        </w:tc>
        <w:tc>
          <w:tcPr>
            <w:tcW w:w="8109" w:type="dxa"/>
            <w:tcBorders>
              <w:top w:val="nil"/>
              <w:left w:val="nil"/>
              <w:bottom w:val="single" w:sz="4" w:space="0" w:color="auto"/>
              <w:right w:val="nil"/>
            </w:tcBorders>
          </w:tcPr>
          <w:p w:rsidR="00BF1798" w:rsidRDefault="00BF1798" w:rsidP="00267C57">
            <w:pPr>
              <w:widowControl w:val="0"/>
              <w:tabs>
                <w:tab w:val="left" w:pos="90"/>
                <w:tab w:val="left" w:pos="964"/>
              </w:tabs>
              <w:autoSpaceDE w:val="0"/>
              <w:autoSpaceDN w:val="0"/>
              <w:adjustRightInd w:val="0"/>
              <w:jc w:val="both"/>
              <w:rPr>
                <w:color w:val="000000"/>
              </w:rPr>
            </w:pPr>
          </w:p>
        </w:tc>
      </w:tr>
    </w:tbl>
    <w:p w:rsidR="00BF1798" w:rsidRDefault="00BF1798" w:rsidP="00BF1798">
      <w:pPr>
        <w:widowControl w:val="0"/>
        <w:tabs>
          <w:tab w:val="left" w:pos="90"/>
          <w:tab w:val="left" w:pos="964"/>
        </w:tabs>
        <w:autoSpaceDE w:val="0"/>
        <w:autoSpaceDN w:val="0"/>
        <w:adjustRightInd w:val="0"/>
        <w:jc w:val="both"/>
        <w:rPr>
          <w:color w:val="000000"/>
        </w:rPr>
      </w:pPr>
    </w:p>
    <w:p w:rsidR="00BF1798" w:rsidRDefault="00BF1798" w:rsidP="00BF1798">
      <w:pPr>
        <w:widowControl w:val="0"/>
        <w:tabs>
          <w:tab w:val="left" w:pos="90"/>
          <w:tab w:val="left" w:pos="964"/>
        </w:tabs>
        <w:autoSpaceDE w:val="0"/>
        <w:autoSpaceDN w:val="0"/>
        <w:adjustRightInd w:val="0"/>
        <w:jc w:val="both"/>
        <w:rPr>
          <w:color w:val="000000"/>
        </w:rPr>
      </w:pPr>
    </w:p>
    <w:p w:rsidR="00BF1798" w:rsidRDefault="00BF1798" w:rsidP="00BF1798">
      <w:pPr>
        <w:widowControl w:val="0"/>
        <w:tabs>
          <w:tab w:val="left" w:pos="90"/>
          <w:tab w:val="left" w:pos="964"/>
        </w:tabs>
        <w:autoSpaceDE w:val="0"/>
        <w:autoSpaceDN w:val="0"/>
        <w:adjustRightInd w:val="0"/>
        <w:jc w:val="both"/>
        <w:rPr>
          <w:color w:val="000000"/>
        </w:rPr>
      </w:pPr>
    </w:p>
    <w:p w:rsidR="00BF1798" w:rsidRDefault="00A62815" w:rsidP="00BF1798">
      <w:pPr>
        <w:pStyle w:val="BodyText"/>
        <w:jc w:val="center"/>
        <w:rPr>
          <w:b/>
          <w:sz w:val="24"/>
        </w:rPr>
      </w:pPr>
      <w:r>
        <w:rPr>
          <w:b/>
          <w:sz w:val="24"/>
        </w:rPr>
        <w:t xml:space="preserve"> PONUDBENI</w:t>
      </w:r>
      <w:r w:rsidR="00BF1798">
        <w:rPr>
          <w:b/>
          <w:sz w:val="24"/>
        </w:rPr>
        <w:t xml:space="preserve"> PREDR</w:t>
      </w:r>
      <w:r>
        <w:rPr>
          <w:b/>
          <w:sz w:val="24"/>
        </w:rPr>
        <w:t>AČUN</w:t>
      </w:r>
      <w:r w:rsidR="00C7264B">
        <w:rPr>
          <w:b/>
          <w:sz w:val="24"/>
        </w:rPr>
        <w:t xml:space="preserve"> </w:t>
      </w:r>
    </w:p>
    <w:p w:rsidR="00BF1798" w:rsidRDefault="00BF1798" w:rsidP="00BF1798">
      <w:pPr>
        <w:widowControl w:val="0"/>
        <w:tabs>
          <w:tab w:val="left" w:pos="90"/>
          <w:tab w:val="left" w:pos="964"/>
        </w:tabs>
        <w:autoSpaceDE w:val="0"/>
        <w:autoSpaceDN w:val="0"/>
        <w:adjustRightInd w:val="0"/>
        <w:jc w:val="both"/>
        <w:rPr>
          <w:color w:val="000000"/>
        </w:rPr>
      </w:pPr>
    </w:p>
    <w:p w:rsidR="00BF1798" w:rsidRDefault="00BF1798" w:rsidP="00BF1798">
      <w:pPr>
        <w:widowControl w:val="0"/>
        <w:tabs>
          <w:tab w:val="left" w:pos="90"/>
          <w:tab w:val="left" w:pos="964"/>
        </w:tabs>
        <w:autoSpaceDE w:val="0"/>
        <w:autoSpaceDN w:val="0"/>
        <w:adjustRightInd w:val="0"/>
        <w:jc w:val="both"/>
        <w:rPr>
          <w:color w:val="000000"/>
        </w:rPr>
      </w:pPr>
    </w:p>
    <w:p w:rsidR="00BF1798" w:rsidRDefault="00BF1798" w:rsidP="00BF1798">
      <w:pPr>
        <w:jc w:val="both"/>
      </w:pPr>
      <w:r>
        <w:t>Ponudnik</w:t>
      </w:r>
      <w:r w:rsidR="00C7264B">
        <w:t xml:space="preserve"> mora</w:t>
      </w:r>
      <w:r>
        <w:t>:</w:t>
      </w:r>
    </w:p>
    <w:p w:rsidR="00BF1798" w:rsidRDefault="003751F6" w:rsidP="001C37EA">
      <w:pPr>
        <w:pStyle w:val="ListParagraph"/>
        <w:numPr>
          <w:ilvl w:val="0"/>
          <w:numId w:val="10"/>
        </w:numPr>
        <w:jc w:val="both"/>
      </w:pPr>
      <w:r>
        <w:t>I</w:t>
      </w:r>
      <w:r w:rsidR="00BF1798">
        <w:t>zpolni</w:t>
      </w:r>
      <w:r w:rsidR="00C7264B">
        <w:t>ti</w:t>
      </w:r>
      <w:r>
        <w:t xml:space="preserve"> vsa polja, ki so obarvana</w:t>
      </w:r>
      <w:r w:rsidR="00BF1798">
        <w:t xml:space="preserve"> rumeno,</w:t>
      </w:r>
    </w:p>
    <w:p w:rsidR="00BF1798" w:rsidRDefault="00BF1798" w:rsidP="001C37EA">
      <w:pPr>
        <w:pStyle w:val="ListParagraph"/>
        <w:numPr>
          <w:ilvl w:val="0"/>
          <w:numId w:val="10"/>
        </w:numPr>
        <w:jc w:val="both"/>
      </w:pPr>
      <w:r>
        <w:t>pri cenah in vrednostih zaokroži</w:t>
      </w:r>
      <w:r w:rsidR="00C7264B">
        <w:t>ti</w:t>
      </w:r>
      <w:r>
        <w:t xml:space="preserve"> decimalna mesta na dve decimalni mest</w:t>
      </w:r>
      <w:r w:rsidR="003751F6">
        <w:t>i natančno</w:t>
      </w:r>
      <w:r w:rsidR="00300796">
        <w:t>.</w:t>
      </w:r>
    </w:p>
    <w:p w:rsidR="00BF1798" w:rsidRDefault="00BF1798" w:rsidP="00BF1798">
      <w:pPr>
        <w:jc w:val="both"/>
      </w:pPr>
    </w:p>
    <w:p w:rsidR="00BF1798" w:rsidRDefault="00BF1798" w:rsidP="00BF1798">
      <w:pPr>
        <w:jc w:val="both"/>
      </w:pP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2402"/>
        <w:gridCol w:w="829"/>
        <w:gridCol w:w="918"/>
        <w:gridCol w:w="1098"/>
        <w:gridCol w:w="563"/>
        <w:gridCol w:w="1419"/>
        <w:gridCol w:w="1981"/>
      </w:tblGrid>
      <w:tr w:rsidR="00DC2E33" w:rsidRPr="00FA0D7D" w:rsidTr="00DC2E33">
        <w:tc>
          <w:tcPr>
            <w:tcW w:w="1307"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DC2E33">
            <w:pPr>
              <w:spacing w:line="256" w:lineRule="auto"/>
              <w:jc w:val="center"/>
              <w:rPr>
                <w:rFonts w:cs="Arial"/>
                <w:b/>
                <w:lang w:eastAsia="en-US"/>
              </w:rPr>
            </w:pPr>
            <w:r>
              <w:rPr>
                <w:rFonts w:cs="Arial"/>
                <w:b/>
                <w:lang w:eastAsia="en-US"/>
              </w:rPr>
              <w:t>Predmet</w:t>
            </w:r>
          </w:p>
        </w:tc>
        <w:tc>
          <w:tcPr>
            <w:tcW w:w="453"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DC2E33">
            <w:pPr>
              <w:spacing w:line="256" w:lineRule="auto"/>
              <w:jc w:val="center"/>
              <w:rPr>
                <w:rFonts w:cs="Arial"/>
                <w:b/>
                <w:lang w:eastAsia="en-US"/>
              </w:rPr>
            </w:pPr>
            <w:r>
              <w:rPr>
                <w:rFonts w:cs="Arial"/>
                <w:b/>
                <w:lang w:eastAsia="en-US"/>
              </w:rPr>
              <w:t>EM</w:t>
            </w:r>
          </w:p>
        </w:tc>
        <w:tc>
          <w:tcPr>
            <w:tcW w:w="494"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DC2E33">
            <w:pPr>
              <w:spacing w:line="256" w:lineRule="auto"/>
              <w:jc w:val="center"/>
              <w:rPr>
                <w:rFonts w:cs="Arial"/>
                <w:b/>
                <w:lang w:eastAsia="en-US"/>
              </w:rPr>
            </w:pPr>
            <w:r>
              <w:rPr>
                <w:rFonts w:cs="Arial"/>
                <w:b/>
                <w:lang w:eastAsia="en-US"/>
              </w:rPr>
              <w:t>Količina</w:t>
            </w:r>
          </w:p>
        </w:tc>
        <w:tc>
          <w:tcPr>
            <w:tcW w:w="599"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DC2E33">
            <w:pPr>
              <w:spacing w:line="256" w:lineRule="auto"/>
              <w:jc w:val="center"/>
              <w:rPr>
                <w:rFonts w:cs="Arial"/>
                <w:b/>
                <w:lang w:eastAsia="en-US"/>
              </w:rPr>
            </w:pPr>
            <w:r>
              <w:rPr>
                <w:rFonts w:cs="Arial"/>
                <w:b/>
                <w:lang w:eastAsia="en-US"/>
              </w:rPr>
              <w:t>Cena na EM v € brez DDV</w:t>
            </w:r>
          </w:p>
        </w:tc>
        <w:tc>
          <w:tcPr>
            <w:tcW w:w="304"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DC2E33">
            <w:pPr>
              <w:spacing w:line="256" w:lineRule="auto"/>
              <w:jc w:val="center"/>
              <w:rPr>
                <w:rFonts w:cs="Arial"/>
                <w:b/>
                <w:lang w:eastAsia="en-US"/>
              </w:rPr>
            </w:pPr>
            <w:r>
              <w:rPr>
                <w:rFonts w:cs="Arial"/>
                <w:b/>
                <w:lang w:eastAsia="en-US"/>
              </w:rPr>
              <w:t>DDV</w:t>
            </w:r>
          </w:p>
          <w:p w:rsidR="00DC2E33" w:rsidRDefault="00DC2E33" w:rsidP="00DC2E33">
            <w:pPr>
              <w:spacing w:line="256" w:lineRule="auto"/>
              <w:jc w:val="center"/>
              <w:rPr>
                <w:rFonts w:cs="Arial"/>
                <w:b/>
                <w:lang w:eastAsia="en-US"/>
              </w:rPr>
            </w:pPr>
            <w:r>
              <w:rPr>
                <w:rFonts w:cs="Arial"/>
                <w:b/>
                <w:lang w:eastAsia="en-US"/>
              </w:rPr>
              <w:t>(%)</w:t>
            </w:r>
          </w:p>
        </w:tc>
        <w:tc>
          <w:tcPr>
            <w:tcW w:w="765"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DC2E33">
            <w:pPr>
              <w:spacing w:line="256" w:lineRule="auto"/>
              <w:jc w:val="center"/>
              <w:rPr>
                <w:rFonts w:cs="Arial"/>
                <w:b/>
                <w:lang w:eastAsia="en-US"/>
              </w:rPr>
            </w:pPr>
            <w:r>
              <w:rPr>
                <w:rFonts w:cs="Arial"/>
                <w:b/>
                <w:lang w:eastAsia="en-US"/>
              </w:rPr>
              <w:t>Cena  v € z DDV</w:t>
            </w:r>
          </w:p>
        </w:tc>
        <w:tc>
          <w:tcPr>
            <w:tcW w:w="1078"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DC2E33">
            <w:pPr>
              <w:spacing w:line="256" w:lineRule="auto"/>
              <w:jc w:val="center"/>
              <w:rPr>
                <w:rFonts w:cs="Arial"/>
                <w:b/>
                <w:lang w:eastAsia="en-US"/>
              </w:rPr>
            </w:pPr>
            <w:r>
              <w:rPr>
                <w:rFonts w:cs="Arial"/>
                <w:b/>
                <w:lang w:eastAsia="en-US"/>
              </w:rPr>
              <w:t>Skupna ponudbena cena v € z DDV</w:t>
            </w:r>
          </w:p>
        </w:tc>
      </w:tr>
      <w:tr w:rsidR="00DC2E33" w:rsidRPr="00FA0D7D" w:rsidTr="00DC2E33">
        <w:trPr>
          <w:trHeight w:val="421"/>
        </w:trPr>
        <w:tc>
          <w:tcPr>
            <w:tcW w:w="1307" w:type="pct"/>
            <w:tcBorders>
              <w:top w:val="single" w:sz="4" w:space="0" w:color="auto"/>
              <w:left w:val="single" w:sz="4" w:space="0" w:color="auto"/>
              <w:bottom w:val="single" w:sz="4" w:space="0" w:color="auto"/>
              <w:right w:val="single" w:sz="4" w:space="0" w:color="auto"/>
            </w:tcBorders>
            <w:vAlign w:val="bottom"/>
            <w:hideMark/>
          </w:tcPr>
          <w:p w:rsidR="00DC2E33" w:rsidRDefault="00DC2E33" w:rsidP="007C7B4E">
            <w:pPr>
              <w:spacing w:line="256" w:lineRule="auto"/>
              <w:jc w:val="center"/>
              <w:rPr>
                <w:rFonts w:cs="Arial"/>
                <w:lang w:eastAsia="en-US"/>
              </w:rPr>
            </w:pPr>
            <w:r>
              <w:rPr>
                <w:rFonts w:cs="Arial"/>
                <w:lang w:eastAsia="en-US"/>
              </w:rPr>
              <w:t>1</w:t>
            </w:r>
          </w:p>
        </w:tc>
        <w:tc>
          <w:tcPr>
            <w:tcW w:w="453" w:type="pct"/>
            <w:tcBorders>
              <w:top w:val="single" w:sz="4" w:space="0" w:color="auto"/>
              <w:left w:val="single" w:sz="4" w:space="0" w:color="auto"/>
              <w:bottom w:val="single" w:sz="4" w:space="0" w:color="auto"/>
              <w:right w:val="single" w:sz="4" w:space="0" w:color="auto"/>
            </w:tcBorders>
            <w:vAlign w:val="bottom"/>
            <w:hideMark/>
          </w:tcPr>
          <w:p w:rsidR="00DC2E33" w:rsidRDefault="00DC2E33" w:rsidP="007C7B4E">
            <w:pPr>
              <w:spacing w:line="256" w:lineRule="auto"/>
              <w:jc w:val="center"/>
              <w:rPr>
                <w:rFonts w:cs="Arial"/>
                <w:lang w:eastAsia="en-US"/>
              </w:rPr>
            </w:pPr>
            <w:r>
              <w:rPr>
                <w:rFonts w:cs="Arial"/>
                <w:lang w:eastAsia="en-US"/>
              </w:rPr>
              <w:t>2</w:t>
            </w:r>
          </w:p>
        </w:tc>
        <w:tc>
          <w:tcPr>
            <w:tcW w:w="494" w:type="pct"/>
            <w:tcBorders>
              <w:top w:val="single" w:sz="4" w:space="0" w:color="auto"/>
              <w:left w:val="single" w:sz="4" w:space="0" w:color="auto"/>
              <w:bottom w:val="single" w:sz="4" w:space="0" w:color="auto"/>
              <w:right w:val="single" w:sz="4" w:space="0" w:color="auto"/>
            </w:tcBorders>
            <w:vAlign w:val="bottom"/>
            <w:hideMark/>
          </w:tcPr>
          <w:p w:rsidR="00DC2E33" w:rsidRDefault="00DC2E33" w:rsidP="007C7B4E">
            <w:pPr>
              <w:spacing w:line="256" w:lineRule="auto"/>
              <w:jc w:val="center"/>
              <w:rPr>
                <w:rFonts w:cs="Arial"/>
                <w:lang w:eastAsia="en-US"/>
              </w:rPr>
            </w:pPr>
            <w:r>
              <w:rPr>
                <w:rFonts w:cs="Arial"/>
                <w:lang w:eastAsia="en-US"/>
              </w:rPr>
              <w:t>3</w:t>
            </w:r>
          </w:p>
        </w:tc>
        <w:tc>
          <w:tcPr>
            <w:tcW w:w="599" w:type="pct"/>
            <w:tcBorders>
              <w:top w:val="single" w:sz="4" w:space="0" w:color="auto"/>
              <w:left w:val="single" w:sz="4" w:space="0" w:color="auto"/>
              <w:bottom w:val="single" w:sz="4" w:space="0" w:color="auto"/>
              <w:right w:val="single" w:sz="4" w:space="0" w:color="auto"/>
            </w:tcBorders>
            <w:vAlign w:val="bottom"/>
            <w:hideMark/>
          </w:tcPr>
          <w:p w:rsidR="00DC2E33" w:rsidRDefault="00DC2E33" w:rsidP="007C7B4E">
            <w:pPr>
              <w:spacing w:line="256" w:lineRule="auto"/>
              <w:jc w:val="center"/>
              <w:rPr>
                <w:rFonts w:cs="Arial"/>
                <w:lang w:eastAsia="en-US"/>
              </w:rPr>
            </w:pPr>
            <w:r>
              <w:rPr>
                <w:rFonts w:cs="Arial"/>
                <w:lang w:eastAsia="en-US"/>
              </w:rPr>
              <w:t>4</w:t>
            </w:r>
          </w:p>
        </w:tc>
        <w:tc>
          <w:tcPr>
            <w:tcW w:w="304" w:type="pct"/>
            <w:tcBorders>
              <w:top w:val="single" w:sz="4" w:space="0" w:color="auto"/>
              <w:left w:val="single" w:sz="4" w:space="0" w:color="auto"/>
              <w:bottom w:val="single" w:sz="4" w:space="0" w:color="auto"/>
              <w:right w:val="single" w:sz="4" w:space="0" w:color="auto"/>
            </w:tcBorders>
            <w:vAlign w:val="bottom"/>
            <w:hideMark/>
          </w:tcPr>
          <w:p w:rsidR="00DC2E33" w:rsidRDefault="00DC2E33" w:rsidP="007C7B4E">
            <w:pPr>
              <w:spacing w:line="256" w:lineRule="auto"/>
              <w:jc w:val="center"/>
              <w:rPr>
                <w:rFonts w:cs="Arial"/>
                <w:lang w:eastAsia="en-US"/>
              </w:rPr>
            </w:pPr>
            <w:r>
              <w:rPr>
                <w:rFonts w:cs="Arial"/>
                <w:lang w:eastAsia="en-US"/>
              </w:rPr>
              <w:t>5</w:t>
            </w:r>
          </w:p>
        </w:tc>
        <w:tc>
          <w:tcPr>
            <w:tcW w:w="765"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E9615B">
            <w:pPr>
              <w:spacing w:line="256" w:lineRule="auto"/>
              <w:jc w:val="center"/>
              <w:rPr>
                <w:rFonts w:cs="Arial"/>
                <w:lang w:eastAsia="en-US"/>
              </w:rPr>
            </w:pPr>
            <w:r>
              <w:rPr>
                <w:rFonts w:cs="Arial"/>
                <w:lang w:eastAsia="en-US"/>
              </w:rPr>
              <w:t>6=4+(4*5/100)</w:t>
            </w:r>
          </w:p>
        </w:tc>
        <w:tc>
          <w:tcPr>
            <w:tcW w:w="1078" w:type="pct"/>
            <w:tcBorders>
              <w:top w:val="single" w:sz="4" w:space="0" w:color="auto"/>
              <w:left w:val="single" w:sz="4" w:space="0" w:color="auto"/>
              <w:bottom w:val="single" w:sz="4" w:space="0" w:color="auto"/>
              <w:right w:val="single" w:sz="4" w:space="0" w:color="auto"/>
            </w:tcBorders>
            <w:vAlign w:val="center"/>
          </w:tcPr>
          <w:p w:rsidR="00DC2E33" w:rsidRDefault="00DC2E33" w:rsidP="00E9615B">
            <w:pPr>
              <w:spacing w:line="256" w:lineRule="auto"/>
              <w:jc w:val="center"/>
              <w:rPr>
                <w:rFonts w:cs="Arial"/>
                <w:lang w:eastAsia="en-US"/>
              </w:rPr>
            </w:pPr>
            <w:r>
              <w:rPr>
                <w:rFonts w:cs="Arial"/>
                <w:lang w:eastAsia="en-US"/>
              </w:rPr>
              <w:t>7=3*6</w:t>
            </w:r>
          </w:p>
        </w:tc>
      </w:tr>
      <w:tr w:rsidR="00DC2E33" w:rsidRPr="00FA0D7D" w:rsidTr="00DC2E33">
        <w:trPr>
          <w:trHeight w:val="697"/>
        </w:trPr>
        <w:tc>
          <w:tcPr>
            <w:tcW w:w="1307"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DC2E33">
            <w:pPr>
              <w:spacing w:line="256" w:lineRule="auto"/>
              <w:rPr>
                <w:rFonts w:cs="Arial"/>
                <w:lang w:eastAsia="en-US"/>
              </w:rPr>
            </w:pPr>
            <w:r>
              <w:rPr>
                <w:rFonts w:cs="Arial"/>
                <w:lang w:eastAsia="en-US"/>
              </w:rPr>
              <w:t>Mesečni pavšal vzdrževanja aktivne mrežne opreme v obsegu 90 delovnih ur</w:t>
            </w:r>
          </w:p>
        </w:tc>
        <w:tc>
          <w:tcPr>
            <w:tcW w:w="453"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E9615B">
            <w:pPr>
              <w:spacing w:line="256" w:lineRule="auto"/>
              <w:rPr>
                <w:rFonts w:cs="Arial"/>
                <w:lang w:eastAsia="en-US"/>
              </w:rPr>
            </w:pPr>
            <w:r>
              <w:rPr>
                <w:rFonts w:cs="Arial"/>
                <w:lang w:eastAsia="en-US"/>
              </w:rPr>
              <w:t>mesec</w:t>
            </w:r>
          </w:p>
        </w:tc>
        <w:tc>
          <w:tcPr>
            <w:tcW w:w="494" w:type="pct"/>
            <w:tcBorders>
              <w:top w:val="single" w:sz="4" w:space="0" w:color="auto"/>
              <w:left w:val="single" w:sz="4" w:space="0" w:color="auto"/>
              <w:bottom w:val="single" w:sz="4" w:space="0" w:color="auto"/>
              <w:right w:val="single" w:sz="4" w:space="0" w:color="auto"/>
            </w:tcBorders>
            <w:vAlign w:val="center"/>
            <w:hideMark/>
          </w:tcPr>
          <w:p w:rsidR="00DC2E33" w:rsidRDefault="00DC2E33" w:rsidP="00E9615B">
            <w:pPr>
              <w:pStyle w:val="Slika"/>
              <w:spacing w:before="0" w:after="0" w:line="256" w:lineRule="auto"/>
              <w:rPr>
                <w:rFonts w:ascii="Arial" w:hAnsi="Arial" w:cs="Arial"/>
                <w:sz w:val="20"/>
                <w:lang w:eastAsia="en-US"/>
              </w:rPr>
            </w:pPr>
            <w:r>
              <w:rPr>
                <w:rFonts w:ascii="Arial" w:hAnsi="Arial" w:cs="Arial"/>
                <w:sz w:val="20"/>
                <w:lang w:eastAsia="en-US"/>
              </w:rPr>
              <w:t>48</w:t>
            </w:r>
          </w:p>
        </w:tc>
        <w:tc>
          <w:tcPr>
            <w:tcW w:w="599" w:type="pct"/>
            <w:tcBorders>
              <w:top w:val="single" w:sz="4" w:space="0" w:color="auto"/>
              <w:left w:val="single" w:sz="4" w:space="0" w:color="auto"/>
              <w:bottom w:val="single" w:sz="4" w:space="0" w:color="auto"/>
              <w:right w:val="single" w:sz="4" w:space="0" w:color="auto"/>
            </w:tcBorders>
            <w:shd w:val="clear" w:color="auto" w:fill="FFFF00"/>
            <w:vAlign w:val="center"/>
          </w:tcPr>
          <w:p w:rsidR="00DC2E33" w:rsidRDefault="00DC2E33" w:rsidP="00E9615B">
            <w:pPr>
              <w:spacing w:line="256" w:lineRule="auto"/>
              <w:rPr>
                <w:rFonts w:cs="Arial"/>
                <w:lang w:eastAsia="en-US"/>
              </w:rPr>
            </w:pPr>
          </w:p>
        </w:tc>
        <w:tc>
          <w:tcPr>
            <w:tcW w:w="304" w:type="pct"/>
            <w:tcBorders>
              <w:top w:val="single" w:sz="4" w:space="0" w:color="auto"/>
              <w:left w:val="single" w:sz="4" w:space="0" w:color="auto"/>
              <w:bottom w:val="single" w:sz="4" w:space="0" w:color="auto"/>
              <w:right w:val="single" w:sz="4" w:space="0" w:color="auto"/>
            </w:tcBorders>
            <w:shd w:val="clear" w:color="auto" w:fill="FFFF00"/>
            <w:vAlign w:val="center"/>
          </w:tcPr>
          <w:p w:rsidR="00DC2E33" w:rsidRDefault="00DC2E33" w:rsidP="00E9615B">
            <w:pPr>
              <w:spacing w:line="256" w:lineRule="auto"/>
              <w:rPr>
                <w:rFonts w:cs="Arial"/>
                <w:lang w:eastAsia="en-US"/>
              </w:rPr>
            </w:pPr>
          </w:p>
        </w:tc>
        <w:tc>
          <w:tcPr>
            <w:tcW w:w="765" w:type="pct"/>
            <w:tcBorders>
              <w:top w:val="single" w:sz="4" w:space="0" w:color="auto"/>
              <w:left w:val="single" w:sz="4" w:space="0" w:color="auto"/>
              <w:bottom w:val="single" w:sz="4" w:space="0" w:color="auto"/>
              <w:right w:val="single" w:sz="4" w:space="0" w:color="auto"/>
            </w:tcBorders>
            <w:shd w:val="clear" w:color="auto" w:fill="FFFF00"/>
            <w:vAlign w:val="center"/>
          </w:tcPr>
          <w:p w:rsidR="00DC2E33" w:rsidRDefault="00DC2E33" w:rsidP="00E9615B">
            <w:pPr>
              <w:spacing w:line="256" w:lineRule="auto"/>
              <w:rPr>
                <w:rFonts w:cs="Arial"/>
                <w:lang w:eastAsia="en-US"/>
              </w:rPr>
            </w:pPr>
          </w:p>
        </w:tc>
        <w:tc>
          <w:tcPr>
            <w:tcW w:w="1078" w:type="pct"/>
            <w:tcBorders>
              <w:top w:val="single" w:sz="4" w:space="0" w:color="auto"/>
              <w:left w:val="single" w:sz="4" w:space="0" w:color="auto"/>
              <w:bottom w:val="single" w:sz="4" w:space="0" w:color="auto"/>
              <w:right w:val="single" w:sz="4" w:space="0" w:color="auto"/>
            </w:tcBorders>
            <w:shd w:val="clear" w:color="auto" w:fill="FFFF00"/>
            <w:vAlign w:val="center"/>
          </w:tcPr>
          <w:p w:rsidR="00DC2E33" w:rsidRDefault="00DC2E33" w:rsidP="00E9615B">
            <w:pPr>
              <w:spacing w:line="256" w:lineRule="auto"/>
              <w:rPr>
                <w:rFonts w:cs="Arial"/>
                <w:lang w:eastAsia="en-US"/>
              </w:rPr>
            </w:pPr>
          </w:p>
        </w:tc>
      </w:tr>
    </w:tbl>
    <w:p w:rsidR="009E4823" w:rsidRDefault="009E4823" w:rsidP="00BF1798">
      <w:pPr>
        <w:jc w:val="both"/>
      </w:pPr>
    </w:p>
    <w:p w:rsidR="00BF1798" w:rsidRDefault="00BF1798" w:rsidP="00BF1798">
      <w:pPr>
        <w:jc w:val="both"/>
      </w:pPr>
    </w:p>
    <w:p w:rsidR="00BF1798" w:rsidRPr="00EA7A15" w:rsidRDefault="00BF1798" w:rsidP="00BF1798">
      <w:pPr>
        <w:jc w:val="both"/>
      </w:pPr>
    </w:p>
    <w:p w:rsidR="00BF1798" w:rsidRDefault="00BF1798" w:rsidP="00BF1798">
      <w:pPr>
        <w:rPr>
          <w:b/>
        </w:rPr>
      </w:pPr>
      <w:r w:rsidRPr="00EA7A15">
        <w:rPr>
          <w:b/>
        </w:rPr>
        <w:t>VELJAVNOST PONUDBE: 90 koledarskih dni od skrajnega roka določenega za oddajo ponudb.</w:t>
      </w:r>
      <w:r>
        <w:rPr>
          <w:b/>
        </w:rPr>
        <w:t xml:space="preserve"> </w:t>
      </w:r>
    </w:p>
    <w:p w:rsidR="00BF1798" w:rsidRDefault="00BF1798" w:rsidP="00BF1798">
      <w:pPr>
        <w:rPr>
          <w:rFonts w:cs="Arial"/>
        </w:rPr>
      </w:pPr>
      <w:r>
        <w:rPr>
          <w:rFonts w:cs="Arial"/>
        </w:rPr>
        <w:t>V izjemnih okoliščinah lahko naročnik zahteva, da ponudnik podaljša čas veljavnosti ponudbe za določeno dodatno obdobje.</w:t>
      </w:r>
    </w:p>
    <w:p w:rsidR="00BF1798" w:rsidRPr="00C11699" w:rsidRDefault="00BF1798" w:rsidP="00BF1798">
      <w:pPr>
        <w:jc w:val="both"/>
        <w:rPr>
          <w:b/>
        </w:rPr>
      </w:pPr>
    </w:p>
    <w:p w:rsidR="00BF1798" w:rsidRDefault="00BF1798" w:rsidP="00BF1798">
      <w:pPr>
        <w:jc w:val="both"/>
      </w:pPr>
    </w:p>
    <w:p w:rsidR="00BF1798" w:rsidRDefault="00BF1798" w:rsidP="00BF1798">
      <w:pPr>
        <w:jc w:val="both"/>
      </w:pPr>
    </w:p>
    <w:p w:rsidR="00BF1798" w:rsidRDefault="00BF1798" w:rsidP="00BF1798">
      <w:pPr>
        <w:jc w:val="both"/>
      </w:pPr>
    </w:p>
    <w:p w:rsidR="00BF1798" w:rsidRDefault="00BF1798" w:rsidP="00BF1798">
      <w:pPr>
        <w:jc w:val="both"/>
      </w:pPr>
      <w:r>
        <w:t>V skladu s 7. odstavkom 89. člena ZJN-3 soglašamo, da naročnik:</w:t>
      </w:r>
    </w:p>
    <w:p w:rsidR="00BF1798" w:rsidRPr="00300796" w:rsidRDefault="00BF1798" w:rsidP="001C37EA">
      <w:pPr>
        <w:numPr>
          <w:ilvl w:val="0"/>
          <w:numId w:val="5"/>
        </w:numPr>
        <w:jc w:val="both"/>
        <w:textAlignment w:val="baseline"/>
        <w:rPr>
          <w:rFonts w:cs="Arial"/>
        </w:rPr>
      </w:pPr>
      <w:r>
        <w:rPr>
          <w:rFonts w:cs="Arial"/>
        </w:rPr>
        <w:t xml:space="preserve">lahko naročnik popravi računske napake v primeru, da jih odkrije pri pregledu in ocenjevanju </w:t>
      </w:r>
      <w:r w:rsidRPr="00300796">
        <w:rPr>
          <w:rFonts w:cs="Arial"/>
        </w:rPr>
        <w:t>ponudb. Pri tem se ko</w:t>
      </w:r>
      <w:r w:rsidR="00770818">
        <w:rPr>
          <w:rFonts w:cs="Arial"/>
        </w:rPr>
        <w:t>ličina in cena na enoto brez DDV</w:t>
      </w:r>
      <w:r w:rsidRPr="00300796">
        <w:rPr>
          <w:rFonts w:cs="Arial"/>
        </w:rPr>
        <w:t xml:space="preserve"> ne smeta spreminjati,</w:t>
      </w:r>
    </w:p>
    <w:p w:rsidR="00BF1798" w:rsidRPr="00300796" w:rsidRDefault="00BF1798" w:rsidP="001C37EA">
      <w:pPr>
        <w:numPr>
          <w:ilvl w:val="0"/>
          <w:numId w:val="5"/>
        </w:numPr>
        <w:jc w:val="both"/>
        <w:textAlignment w:val="baseline"/>
        <w:rPr>
          <w:rFonts w:cs="Arial"/>
        </w:rPr>
      </w:pPr>
      <w:r w:rsidRPr="00300796">
        <w:rPr>
          <w:rFonts w:cs="Arial"/>
        </w:rPr>
        <w:t>lahko naročnik popravi računske napake zaradi nepravilne vnaprej določene matematične operacije s strani naročnika v primeru, da jih ugotovi pri pregledu in ocenjevanju ponudb. Naročnik popravi računsko napako tako, da ob upoštevanj</w:t>
      </w:r>
      <w:r w:rsidR="00770818">
        <w:rPr>
          <w:rFonts w:cs="Arial"/>
        </w:rPr>
        <w:t>u cen na enoto brez DDV</w:t>
      </w:r>
      <w:r w:rsidRPr="00300796">
        <w:rPr>
          <w:rFonts w:cs="Arial"/>
        </w:rPr>
        <w:t xml:space="preserve"> in količin, ki jih ponudi ponudnik, izračuna vrednost ponudbe z upoštevanjem pravilne matematične operacije,</w:t>
      </w:r>
    </w:p>
    <w:p w:rsidR="00BF1798" w:rsidRPr="00300796" w:rsidRDefault="00BF1798" w:rsidP="001C37EA">
      <w:pPr>
        <w:numPr>
          <w:ilvl w:val="0"/>
          <w:numId w:val="5"/>
        </w:numPr>
        <w:jc w:val="both"/>
        <w:textAlignment w:val="baseline"/>
        <w:rPr>
          <w:rFonts w:cs="Arial"/>
        </w:rPr>
      </w:pPr>
      <w:r w:rsidRPr="00300796">
        <w:rPr>
          <w:rFonts w:cs="Arial"/>
        </w:rPr>
        <w:t>lahko naročn</w:t>
      </w:r>
      <w:r w:rsidR="00770818">
        <w:rPr>
          <w:rFonts w:cs="Arial"/>
        </w:rPr>
        <w:t>ik napačno zapisano stopnjo DDV</w:t>
      </w:r>
      <w:r w:rsidRPr="00300796">
        <w:rPr>
          <w:rFonts w:cs="Arial"/>
        </w:rPr>
        <w:t xml:space="preserve"> popravi v pravilno.</w:t>
      </w:r>
    </w:p>
    <w:p w:rsidR="00BF1798" w:rsidRDefault="00BF1798" w:rsidP="00BF1798">
      <w:pPr>
        <w:jc w:val="both"/>
      </w:pPr>
    </w:p>
    <w:p w:rsidR="00BF1798" w:rsidRDefault="00BF1798" w:rsidP="00BF1798">
      <w:pPr>
        <w:jc w:val="both"/>
      </w:pPr>
    </w:p>
    <w:p w:rsidR="00BF1798" w:rsidRDefault="00BF1798" w:rsidP="00BF1798">
      <w:pPr>
        <w:jc w:val="both"/>
      </w:pPr>
    </w:p>
    <w:p w:rsidR="00BF1798" w:rsidRDefault="00BF1798" w:rsidP="00BF1798">
      <w:pPr>
        <w:jc w:val="both"/>
      </w:pPr>
    </w:p>
    <w:p w:rsidR="00BF1798" w:rsidRDefault="00BF1798" w:rsidP="00BF179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BF1798" w:rsidTr="00267C57">
        <w:tc>
          <w:tcPr>
            <w:tcW w:w="3430" w:type="dxa"/>
            <w:hideMark/>
          </w:tcPr>
          <w:p w:rsidR="00BF1798" w:rsidRDefault="00BF1798" w:rsidP="00267C57">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BF1798" w:rsidRDefault="00BF1798" w:rsidP="00267C57">
            <w:pPr>
              <w:widowControl w:val="0"/>
              <w:tabs>
                <w:tab w:val="left" w:pos="5580"/>
              </w:tabs>
              <w:autoSpaceDE w:val="0"/>
              <w:autoSpaceDN w:val="0"/>
              <w:adjustRightInd w:val="0"/>
              <w:spacing w:before="48"/>
              <w:jc w:val="center"/>
              <w:rPr>
                <w:rFonts w:cs="Arial"/>
                <w:color w:val="000000"/>
              </w:rPr>
            </w:pPr>
          </w:p>
        </w:tc>
        <w:tc>
          <w:tcPr>
            <w:tcW w:w="3573" w:type="dxa"/>
            <w:hideMark/>
          </w:tcPr>
          <w:p w:rsidR="00BF1798" w:rsidRDefault="00BF1798" w:rsidP="00267C57">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BF1798" w:rsidTr="00267C57">
        <w:tc>
          <w:tcPr>
            <w:tcW w:w="3430" w:type="dxa"/>
            <w:tcBorders>
              <w:top w:val="nil"/>
              <w:left w:val="nil"/>
              <w:bottom w:val="single" w:sz="4" w:space="0" w:color="auto"/>
              <w:right w:val="nil"/>
            </w:tcBorders>
          </w:tcPr>
          <w:p w:rsidR="00BF1798" w:rsidRDefault="00BF1798" w:rsidP="00267C57">
            <w:pPr>
              <w:widowControl w:val="0"/>
              <w:tabs>
                <w:tab w:val="left" w:pos="5580"/>
              </w:tabs>
              <w:autoSpaceDE w:val="0"/>
              <w:autoSpaceDN w:val="0"/>
              <w:adjustRightInd w:val="0"/>
              <w:spacing w:before="48"/>
              <w:jc w:val="both"/>
              <w:rPr>
                <w:rFonts w:cs="Arial"/>
                <w:color w:val="000000"/>
              </w:rPr>
            </w:pPr>
          </w:p>
          <w:p w:rsidR="00BF1798" w:rsidRDefault="00BF1798" w:rsidP="00267C57">
            <w:pPr>
              <w:widowControl w:val="0"/>
              <w:tabs>
                <w:tab w:val="left" w:pos="5580"/>
              </w:tabs>
              <w:autoSpaceDE w:val="0"/>
              <w:autoSpaceDN w:val="0"/>
              <w:adjustRightInd w:val="0"/>
              <w:spacing w:before="48"/>
              <w:jc w:val="both"/>
              <w:rPr>
                <w:rFonts w:cs="Arial"/>
                <w:color w:val="000000"/>
              </w:rPr>
            </w:pPr>
          </w:p>
        </w:tc>
        <w:tc>
          <w:tcPr>
            <w:tcW w:w="2067" w:type="dxa"/>
          </w:tcPr>
          <w:p w:rsidR="00BF1798" w:rsidRDefault="00BF1798" w:rsidP="00267C57">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BF1798" w:rsidRDefault="00BF1798" w:rsidP="00267C57">
            <w:pPr>
              <w:widowControl w:val="0"/>
              <w:tabs>
                <w:tab w:val="left" w:pos="5580"/>
              </w:tabs>
              <w:autoSpaceDE w:val="0"/>
              <w:autoSpaceDN w:val="0"/>
              <w:adjustRightInd w:val="0"/>
              <w:spacing w:before="48"/>
              <w:jc w:val="both"/>
              <w:rPr>
                <w:rFonts w:cs="Arial"/>
                <w:color w:val="000000"/>
              </w:rPr>
            </w:pPr>
          </w:p>
          <w:p w:rsidR="00BF1798" w:rsidRDefault="00BF1798" w:rsidP="00267C57">
            <w:pPr>
              <w:widowControl w:val="0"/>
              <w:tabs>
                <w:tab w:val="left" w:pos="5580"/>
              </w:tabs>
              <w:autoSpaceDE w:val="0"/>
              <w:autoSpaceDN w:val="0"/>
              <w:adjustRightInd w:val="0"/>
              <w:spacing w:before="48"/>
              <w:jc w:val="both"/>
              <w:rPr>
                <w:rFonts w:cs="Arial"/>
                <w:color w:val="000000"/>
              </w:rPr>
            </w:pPr>
          </w:p>
        </w:tc>
      </w:tr>
    </w:tbl>
    <w:p w:rsidR="00BF1798" w:rsidRDefault="00BF1798" w:rsidP="00BF1798">
      <w:pPr>
        <w:jc w:val="both"/>
      </w:pPr>
    </w:p>
    <w:p w:rsidR="00BF1798" w:rsidRDefault="00BF1798" w:rsidP="00BF1798">
      <w:pPr>
        <w:rPr>
          <w:rFonts w:cs="Arial"/>
        </w:rPr>
      </w:pPr>
    </w:p>
    <w:p w:rsidR="00B51591" w:rsidRDefault="00B51591" w:rsidP="00BF1798">
      <w:pPr>
        <w:rPr>
          <w:rFonts w:cs="Arial"/>
        </w:rPr>
      </w:pPr>
    </w:p>
    <w:p w:rsidR="00B51591" w:rsidRDefault="00B51591" w:rsidP="00BF1798">
      <w:pPr>
        <w:rPr>
          <w:rFonts w:cs="Arial"/>
        </w:rPr>
      </w:pPr>
    </w:p>
    <w:p w:rsidR="00770818" w:rsidRDefault="00770818" w:rsidP="00BF1798">
      <w:pPr>
        <w:rPr>
          <w:rFonts w:cs="Arial"/>
          <w:lang w:eastAsia="en-US"/>
        </w:rPr>
      </w:pPr>
    </w:p>
    <w:p w:rsidR="00B51591" w:rsidRDefault="00E9615B" w:rsidP="00B51591">
      <w:pPr>
        <w:keepNext/>
        <w:pBdr>
          <w:top w:val="single" w:sz="4" w:space="1" w:color="auto"/>
          <w:left w:val="single" w:sz="4" w:space="4" w:color="auto"/>
          <w:bottom w:val="single" w:sz="4" w:space="1" w:color="auto"/>
          <w:right w:val="single" w:sz="4" w:space="4" w:color="auto"/>
        </w:pBdr>
        <w:spacing w:before="240" w:after="60"/>
        <w:outlineLvl w:val="1"/>
        <w:rPr>
          <w:rFonts w:cs="Arial"/>
          <w:b/>
          <w:bCs/>
          <w:iCs/>
          <w:lang w:val="en-GB"/>
        </w:rPr>
      </w:pPr>
      <w:proofErr w:type="spellStart"/>
      <w:r>
        <w:rPr>
          <w:rFonts w:cs="Arial"/>
          <w:b/>
          <w:bCs/>
          <w:iCs/>
          <w:lang w:val="en-GB"/>
        </w:rPr>
        <w:lastRenderedPageBreak/>
        <w:t>Obrazec</w:t>
      </w:r>
      <w:proofErr w:type="spellEnd"/>
      <w:r>
        <w:rPr>
          <w:rFonts w:cs="Arial"/>
          <w:b/>
          <w:bCs/>
          <w:iCs/>
          <w:lang w:val="en-GB"/>
        </w:rPr>
        <w:t xml:space="preserve"> </w:t>
      </w:r>
      <w:proofErr w:type="spellStart"/>
      <w:r>
        <w:rPr>
          <w:rFonts w:cs="Arial"/>
          <w:b/>
          <w:bCs/>
          <w:iCs/>
          <w:lang w:val="en-GB"/>
        </w:rPr>
        <w:t>št</w:t>
      </w:r>
      <w:proofErr w:type="spellEnd"/>
      <w:r>
        <w:rPr>
          <w:rFonts w:cs="Arial"/>
          <w:b/>
          <w:bCs/>
          <w:iCs/>
          <w:lang w:val="en-GB"/>
        </w:rPr>
        <w:t>. 1</w:t>
      </w:r>
      <w:r w:rsidR="000811E3">
        <w:rPr>
          <w:rFonts w:cs="Arial"/>
          <w:b/>
          <w:bCs/>
          <w:iCs/>
          <w:lang w:val="en-GB"/>
        </w:rPr>
        <w:t>3</w:t>
      </w:r>
      <w:r w:rsidR="00B51591">
        <w:rPr>
          <w:rFonts w:cs="Arial"/>
          <w:b/>
          <w:bCs/>
          <w:iCs/>
          <w:lang w:val="en-GB"/>
        </w:rPr>
        <w:t xml:space="preserve"> - VZOREC</w:t>
      </w:r>
      <w:r w:rsidR="00B51591">
        <w:rPr>
          <w:rFonts w:cs="Arial"/>
          <w:b/>
          <w:bCs/>
          <w:iCs/>
          <w:lang w:val="x-none"/>
        </w:rPr>
        <w:t xml:space="preserve"> </w:t>
      </w:r>
      <w:r w:rsidR="00B51591">
        <w:rPr>
          <w:rFonts w:cs="Arial"/>
          <w:b/>
          <w:bCs/>
          <w:iCs/>
          <w:lang w:val="en-GB"/>
        </w:rPr>
        <w:t>POGODBE</w:t>
      </w:r>
    </w:p>
    <w:p w:rsidR="00B51591" w:rsidRDefault="00B51591" w:rsidP="00B51591">
      <w:pPr>
        <w:jc w:val="both"/>
        <w:rPr>
          <w:rFonts w:cs="Arial"/>
          <w:i/>
        </w:rPr>
      </w:pPr>
      <w:r>
        <w:rPr>
          <w:rFonts w:cs="Arial"/>
          <w:i/>
        </w:rPr>
        <w:t>(Ponudnik mora izpolniti rumeno označena polja in podpisati pogodbo, s čimer potrjuje, da se strinja z vsebino vzorca pogodbe.)</w:t>
      </w:r>
    </w:p>
    <w:p w:rsidR="00B51591" w:rsidRDefault="00B51591" w:rsidP="00B51591">
      <w:pPr>
        <w:jc w:val="center"/>
        <w:rPr>
          <w:rFonts w:cs="Arial"/>
          <w:b/>
        </w:rPr>
      </w:pPr>
    </w:p>
    <w:p w:rsidR="00B51591" w:rsidRDefault="00B51591" w:rsidP="00B51591">
      <w:pPr>
        <w:jc w:val="center"/>
        <w:rPr>
          <w:rFonts w:cs="Arial"/>
          <w:b/>
        </w:rPr>
      </w:pPr>
    </w:p>
    <w:p w:rsidR="00334435" w:rsidRPr="00874967" w:rsidRDefault="00334435" w:rsidP="00334435">
      <w:pPr>
        <w:spacing w:line="260" w:lineRule="exact"/>
        <w:rPr>
          <w:rFonts w:cs="Arial"/>
          <w:sz w:val="22"/>
          <w:szCs w:val="22"/>
        </w:rPr>
      </w:pPr>
      <w:r w:rsidRPr="00874967">
        <w:rPr>
          <w:rFonts w:cs="Arial"/>
          <w:b/>
          <w:sz w:val="22"/>
          <w:szCs w:val="22"/>
        </w:rPr>
        <w:t>ONKOLOŠKI INŠTITUT LJUBLJANA, Zaloška cesta 2, 1000 Ljubljana</w:t>
      </w:r>
      <w:r w:rsidRPr="00874967">
        <w:rPr>
          <w:rFonts w:cs="Arial"/>
          <w:sz w:val="22"/>
          <w:szCs w:val="22"/>
        </w:rPr>
        <w:t>,</w:t>
      </w:r>
    </w:p>
    <w:p w:rsidR="00334435" w:rsidRPr="00874967" w:rsidRDefault="00334435" w:rsidP="00334435">
      <w:pPr>
        <w:spacing w:line="260" w:lineRule="exact"/>
        <w:rPr>
          <w:rFonts w:cs="Arial"/>
          <w:sz w:val="22"/>
          <w:szCs w:val="22"/>
        </w:rPr>
      </w:pPr>
      <w:r w:rsidRPr="00874967">
        <w:rPr>
          <w:rFonts w:cs="Arial"/>
          <w:sz w:val="22"/>
          <w:szCs w:val="22"/>
        </w:rPr>
        <w:t>ki ga zastopa Andreja Uštar, generalna direktorica</w:t>
      </w:r>
    </w:p>
    <w:p w:rsidR="00334435" w:rsidRPr="00874967" w:rsidRDefault="00334435" w:rsidP="00334435">
      <w:pPr>
        <w:spacing w:line="260" w:lineRule="exact"/>
        <w:rPr>
          <w:rFonts w:cs="Arial"/>
          <w:sz w:val="22"/>
          <w:szCs w:val="22"/>
        </w:rPr>
      </w:pPr>
      <w:r w:rsidRPr="00874967">
        <w:rPr>
          <w:rFonts w:cs="Arial"/>
          <w:sz w:val="22"/>
          <w:szCs w:val="22"/>
        </w:rPr>
        <w:t>Identifikacijska št. za DDV: SI34052674</w:t>
      </w:r>
    </w:p>
    <w:p w:rsidR="00334435" w:rsidRPr="00874967" w:rsidRDefault="00334435" w:rsidP="00334435">
      <w:pPr>
        <w:spacing w:line="260" w:lineRule="exact"/>
        <w:rPr>
          <w:rFonts w:cs="Arial"/>
          <w:sz w:val="22"/>
          <w:szCs w:val="22"/>
        </w:rPr>
      </w:pPr>
      <w:r w:rsidRPr="00874967">
        <w:rPr>
          <w:rFonts w:cs="Arial"/>
          <w:sz w:val="22"/>
          <w:szCs w:val="22"/>
        </w:rPr>
        <w:t>Matična št.: 5055733</w:t>
      </w:r>
    </w:p>
    <w:p w:rsidR="00334435" w:rsidRPr="00874967" w:rsidRDefault="00334435" w:rsidP="00334435">
      <w:pPr>
        <w:spacing w:line="260" w:lineRule="exact"/>
        <w:rPr>
          <w:rFonts w:cs="Arial"/>
          <w:sz w:val="22"/>
          <w:szCs w:val="22"/>
        </w:rPr>
      </w:pPr>
      <w:r w:rsidRPr="00874967">
        <w:rPr>
          <w:rFonts w:cs="Arial"/>
          <w:sz w:val="22"/>
          <w:szCs w:val="22"/>
        </w:rPr>
        <w:t>(v nadaljnjem besedilu: naročnik)</w:t>
      </w:r>
    </w:p>
    <w:p w:rsidR="00334435" w:rsidRPr="00874967" w:rsidRDefault="00334435" w:rsidP="00334435">
      <w:pPr>
        <w:spacing w:line="260" w:lineRule="exact"/>
        <w:rPr>
          <w:rFonts w:cs="Arial"/>
          <w:sz w:val="22"/>
          <w:szCs w:val="22"/>
        </w:rPr>
      </w:pPr>
    </w:p>
    <w:p w:rsidR="00334435" w:rsidRPr="00874967" w:rsidRDefault="00334435" w:rsidP="00334435">
      <w:pPr>
        <w:rPr>
          <w:rFonts w:cs="Arial"/>
          <w:sz w:val="22"/>
          <w:szCs w:val="22"/>
        </w:rPr>
      </w:pPr>
      <w:r w:rsidRPr="00874967">
        <w:rPr>
          <w:rFonts w:cs="Arial"/>
          <w:sz w:val="22"/>
          <w:szCs w:val="22"/>
        </w:rPr>
        <w:t>in</w:t>
      </w:r>
    </w:p>
    <w:p w:rsidR="00334435" w:rsidRPr="00874967" w:rsidRDefault="00334435" w:rsidP="00334435">
      <w:pPr>
        <w:rPr>
          <w:rFonts w:cs="Arial"/>
          <w:sz w:val="22"/>
          <w:szCs w:val="22"/>
        </w:rPr>
      </w:pPr>
    </w:p>
    <w:p w:rsidR="00334435" w:rsidRPr="007D01E4" w:rsidRDefault="00334435" w:rsidP="00334435">
      <w:pPr>
        <w:rPr>
          <w:rFonts w:cs="Arial"/>
          <w:b/>
          <w:sz w:val="22"/>
          <w:szCs w:val="22"/>
        </w:rPr>
      </w:pPr>
      <w:r w:rsidRPr="00904EAA">
        <w:rPr>
          <w:rFonts w:cs="Arial"/>
          <w:sz w:val="22"/>
          <w:szCs w:val="22"/>
          <w:highlight w:val="yellow"/>
        </w:rPr>
        <w:t>_________________________________________________________________________</w:t>
      </w:r>
      <w:r w:rsidRPr="00BD24FC">
        <w:rPr>
          <w:rFonts w:cs="Arial"/>
          <w:sz w:val="22"/>
          <w:szCs w:val="22"/>
        </w:rPr>
        <w:t>,</w:t>
      </w:r>
      <w:r>
        <w:rPr>
          <w:rFonts w:cs="Arial"/>
          <w:b/>
          <w:sz w:val="22"/>
          <w:szCs w:val="22"/>
        </w:rPr>
        <w:t xml:space="preserve"> </w:t>
      </w:r>
      <w:r>
        <w:rPr>
          <w:rFonts w:cs="Arial"/>
          <w:color w:val="000000"/>
          <w:sz w:val="22"/>
          <w:szCs w:val="22"/>
        </w:rPr>
        <w:t xml:space="preserve">ki ga/jo zastopa </w:t>
      </w:r>
      <w:r w:rsidRPr="00904EAA">
        <w:rPr>
          <w:rFonts w:cs="Arial"/>
          <w:color w:val="000000"/>
          <w:sz w:val="22"/>
          <w:szCs w:val="22"/>
          <w:highlight w:val="yellow"/>
        </w:rPr>
        <w:t>____________________________________________________________</w:t>
      </w:r>
    </w:p>
    <w:p w:rsidR="00334435" w:rsidRPr="00874967" w:rsidRDefault="00334435" w:rsidP="00334435">
      <w:pPr>
        <w:rPr>
          <w:rFonts w:cs="Arial"/>
          <w:color w:val="000000"/>
          <w:sz w:val="22"/>
          <w:szCs w:val="22"/>
        </w:rPr>
      </w:pPr>
      <w:r w:rsidRPr="00874967">
        <w:rPr>
          <w:rFonts w:cs="Arial"/>
          <w:color w:val="000000"/>
          <w:sz w:val="22"/>
          <w:szCs w:val="22"/>
        </w:rPr>
        <w:t xml:space="preserve">Identifikacijska št. za DDV: </w:t>
      </w:r>
      <w:r w:rsidRPr="00904EAA">
        <w:rPr>
          <w:rFonts w:cs="Arial"/>
          <w:color w:val="000000"/>
          <w:sz w:val="22"/>
          <w:szCs w:val="22"/>
          <w:highlight w:val="yellow"/>
        </w:rPr>
        <w:t>___________________________________________________</w:t>
      </w:r>
    </w:p>
    <w:p w:rsidR="00334435" w:rsidRPr="00874967" w:rsidRDefault="00334435" w:rsidP="00334435">
      <w:pPr>
        <w:rPr>
          <w:rFonts w:cs="Arial"/>
          <w:color w:val="000000"/>
          <w:sz w:val="22"/>
          <w:szCs w:val="22"/>
        </w:rPr>
      </w:pPr>
      <w:r w:rsidRPr="00874967">
        <w:rPr>
          <w:rFonts w:cs="Arial"/>
          <w:sz w:val="22"/>
          <w:szCs w:val="22"/>
        </w:rPr>
        <w:t xml:space="preserve">Matična št.: </w:t>
      </w:r>
      <w:r w:rsidRPr="00904EAA">
        <w:rPr>
          <w:rFonts w:cs="Arial"/>
          <w:sz w:val="22"/>
          <w:szCs w:val="22"/>
          <w:highlight w:val="yellow"/>
        </w:rPr>
        <w:t>________________________________</w:t>
      </w:r>
    </w:p>
    <w:p w:rsidR="00334435" w:rsidRPr="00874967" w:rsidRDefault="00334435" w:rsidP="00334435">
      <w:pPr>
        <w:rPr>
          <w:rFonts w:cs="Arial"/>
          <w:color w:val="000000"/>
          <w:sz w:val="22"/>
          <w:szCs w:val="22"/>
        </w:rPr>
      </w:pPr>
      <w:r w:rsidRPr="00874967">
        <w:rPr>
          <w:rFonts w:cs="Arial"/>
          <w:color w:val="000000"/>
          <w:sz w:val="22"/>
          <w:szCs w:val="22"/>
        </w:rPr>
        <w:t xml:space="preserve">(v nadaljnjem </w:t>
      </w:r>
      <w:r>
        <w:rPr>
          <w:rFonts w:cs="Arial"/>
          <w:color w:val="000000"/>
          <w:sz w:val="22"/>
          <w:szCs w:val="22"/>
        </w:rPr>
        <w:t>besedilu: izvajalec</w:t>
      </w:r>
      <w:r w:rsidRPr="00874967">
        <w:rPr>
          <w:rFonts w:cs="Arial"/>
          <w:color w:val="000000"/>
          <w:sz w:val="22"/>
          <w:szCs w:val="22"/>
        </w:rPr>
        <w:t>)</w:t>
      </w:r>
    </w:p>
    <w:p w:rsidR="00334435" w:rsidRPr="00874967" w:rsidRDefault="00334435" w:rsidP="00334435">
      <w:pPr>
        <w:ind w:left="20"/>
        <w:jc w:val="both"/>
        <w:rPr>
          <w:rFonts w:cs="Arial"/>
          <w:sz w:val="22"/>
          <w:szCs w:val="22"/>
          <w:lang w:eastAsia="en-US"/>
        </w:rPr>
      </w:pPr>
    </w:p>
    <w:p w:rsidR="00334435" w:rsidRPr="00874967" w:rsidRDefault="00334435" w:rsidP="00334435">
      <w:pPr>
        <w:ind w:left="20"/>
        <w:jc w:val="both"/>
        <w:rPr>
          <w:rFonts w:cs="Arial"/>
          <w:sz w:val="22"/>
          <w:szCs w:val="22"/>
          <w:lang w:eastAsia="en-US"/>
        </w:rPr>
      </w:pPr>
      <w:r w:rsidRPr="00874967">
        <w:rPr>
          <w:rFonts w:cs="Arial"/>
          <w:sz w:val="22"/>
          <w:szCs w:val="22"/>
          <w:lang w:eastAsia="en-US"/>
        </w:rPr>
        <w:t>sklepata</w:t>
      </w:r>
    </w:p>
    <w:p w:rsidR="00334435" w:rsidRPr="00874967" w:rsidRDefault="00334435" w:rsidP="00334435">
      <w:pPr>
        <w:spacing w:line="260" w:lineRule="exact"/>
        <w:jc w:val="both"/>
        <w:rPr>
          <w:rFonts w:cs="Arial"/>
          <w:sz w:val="22"/>
          <w:szCs w:val="22"/>
          <w:lang w:eastAsia="en-US"/>
        </w:rPr>
      </w:pPr>
    </w:p>
    <w:p w:rsidR="00334435" w:rsidRPr="00874967" w:rsidRDefault="00334435" w:rsidP="00334435">
      <w:pPr>
        <w:spacing w:line="260" w:lineRule="exact"/>
        <w:rPr>
          <w:rFonts w:cs="Arial"/>
          <w:sz w:val="22"/>
          <w:szCs w:val="22"/>
          <w:highlight w:val="green"/>
        </w:rPr>
      </w:pPr>
    </w:p>
    <w:p w:rsidR="00334435" w:rsidRPr="00874967" w:rsidRDefault="00334435" w:rsidP="00334435">
      <w:pPr>
        <w:spacing w:line="260" w:lineRule="exact"/>
        <w:rPr>
          <w:rFonts w:cs="Arial"/>
          <w:sz w:val="22"/>
          <w:szCs w:val="22"/>
          <w:highlight w:val="green"/>
        </w:rPr>
      </w:pPr>
    </w:p>
    <w:p w:rsidR="00334435" w:rsidRDefault="00334435" w:rsidP="00334435">
      <w:pPr>
        <w:keepNext/>
        <w:keepLines/>
        <w:spacing w:line="260" w:lineRule="exact"/>
        <w:jc w:val="center"/>
        <w:rPr>
          <w:rFonts w:cs="Arial"/>
          <w:b/>
          <w:sz w:val="22"/>
          <w:szCs w:val="22"/>
        </w:rPr>
      </w:pPr>
      <w:r w:rsidRPr="00874967">
        <w:rPr>
          <w:rFonts w:cs="Arial"/>
          <w:b/>
          <w:sz w:val="22"/>
          <w:szCs w:val="22"/>
        </w:rPr>
        <w:t xml:space="preserve">POGODBO O </w:t>
      </w:r>
      <w:r>
        <w:rPr>
          <w:rFonts w:cs="Arial"/>
          <w:b/>
          <w:sz w:val="22"/>
          <w:szCs w:val="22"/>
        </w:rPr>
        <w:t xml:space="preserve"> VZDRŽEVANJU AKTIVNE MREŽNE OPREME</w:t>
      </w:r>
    </w:p>
    <w:p w:rsidR="00334435" w:rsidRDefault="00334435" w:rsidP="00334435">
      <w:pPr>
        <w:keepNext/>
        <w:keepLines/>
        <w:spacing w:line="260" w:lineRule="exact"/>
        <w:jc w:val="center"/>
        <w:rPr>
          <w:rFonts w:cs="Arial"/>
          <w:b/>
          <w:sz w:val="22"/>
          <w:szCs w:val="22"/>
        </w:rPr>
      </w:pPr>
    </w:p>
    <w:p w:rsidR="00334435" w:rsidRDefault="00334435" w:rsidP="00334435">
      <w:pPr>
        <w:keepNext/>
        <w:keepLines/>
        <w:spacing w:line="260" w:lineRule="exact"/>
        <w:jc w:val="center"/>
        <w:rPr>
          <w:rFonts w:cs="Arial"/>
          <w:b/>
          <w:sz w:val="22"/>
          <w:szCs w:val="22"/>
        </w:rPr>
      </w:pPr>
    </w:p>
    <w:p w:rsidR="00334435" w:rsidRPr="00874967" w:rsidRDefault="00334435" w:rsidP="00334435">
      <w:pPr>
        <w:keepNext/>
        <w:keepLines/>
        <w:spacing w:line="260" w:lineRule="exact"/>
        <w:rPr>
          <w:rFonts w:cs="Arial"/>
          <w:b/>
          <w:sz w:val="22"/>
          <w:szCs w:val="22"/>
        </w:rPr>
      </w:pPr>
    </w:p>
    <w:p w:rsidR="00334435" w:rsidRPr="00874967" w:rsidRDefault="00334435" w:rsidP="00334435">
      <w:pPr>
        <w:spacing w:line="260" w:lineRule="exact"/>
        <w:rPr>
          <w:rFonts w:cs="Arial"/>
          <w:b/>
          <w:bCs/>
          <w:sz w:val="22"/>
          <w:szCs w:val="22"/>
        </w:rPr>
      </w:pPr>
      <w:r w:rsidRPr="00874967">
        <w:rPr>
          <w:rFonts w:cs="Arial"/>
          <w:b/>
          <w:bCs/>
          <w:sz w:val="22"/>
          <w:szCs w:val="22"/>
        </w:rPr>
        <w:t>I. Podlaga za sklenitev pogodbe</w:t>
      </w:r>
    </w:p>
    <w:p w:rsidR="00334435" w:rsidRPr="00874967" w:rsidRDefault="00334435" w:rsidP="00334435">
      <w:pPr>
        <w:spacing w:line="260" w:lineRule="exact"/>
        <w:rPr>
          <w:rFonts w:cs="Arial"/>
          <w:b/>
          <w:iCs/>
          <w:sz w:val="22"/>
          <w:szCs w:val="22"/>
        </w:rPr>
      </w:pPr>
    </w:p>
    <w:p w:rsidR="00334435" w:rsidRPr="00D44762" w:rsidRDefault="00334435" w:rsidP="00B311DD">
      <w:pPr>
        <w:pStyle w:val="ListParagraph"/>
        <w:numPr>
          <w:ilvl w:val="0"/>
          <w:numId w:val="40"/>
        </w:numPr>
        <w:spacing w:line="260" w:lineRule="exact"/>
        <w:jc w:val="center"/>
        <w:rPr>
          <w:rFonts w:cs="Arial"/>
          <w:bCs/>
          <w:sz w:val="22"/>
          <w:szCs w:val="22"/>
        </w:rPr>
      </w:pPr>
      <w:r w:rsidRPr="00D44762">
        <w:rPr>
          <w:rFonts w:cs="Arial"/>
          <w:bCs/>
          <w:sz w:val="22"/>
          <w:szCs w:val="22"/>
        </w:rPr>
        <w:t>člen</w:t>
      </w:r>
    </w:p>
    <w:p w:rsidR="00334435" w:rsidRPr="00874967" w:rsidRDefault="00334435" w:rsidP="00334435">
      <w:pPr>
        <w:spacing w:line="260" w:lineRule="exact"/>
        <w:jc w:val="center"/>
        <w:rPr>
          <w:rFonts w:cs="Arial"/>
          <w:bCs/>
          <w:sz w:val="22"/>
          <w:szCs w:val="22"/>
        </w:rPr>
      </w:pPr>
    </w:p>
    <w:p w:rsidR="00334435" w:rsidRPr="00782570" w:rsidRDefault="00334435" w:rsidP="00334435">
      <w:pPr>
        <w:spacing w:line="260" w:lineRule="exact"/>
        <w:jc w:val="center"/>
        <w:rPr>
          <w:rFonts w:cs="Arial"/>
          <w:sz w:val="22"/>
          <w:szCs w:val="22"/>
          <w:highlight w:val="lightGray"/>
        </w:rPr>
      </w:pPr>
    </w:p>
    <w:p w:rsidR="00334435" w:rsidRPr="00E953D7" w:rsidRDefault="00334435" w:rsidP="00334435">
      <w:pPr>
        <w:spacing w:line="260" w:lineRule="exact"/>
        <w:jc w:val="both"/>
        <w:rPr>
          <w:rFonts w:cs="Arial"/>
          <w:sz w:val="22"/>
          <w:szCs w:val="22"/>
        </w:rPr>
      </w:pPr>
      <w:r w:rsidRPr="00E953D7">
        <w:rPr>
          <w:rFonts w:cs="Arial"/>
          <w:sz w:val="22"/>
          <w:szCs w:val="22"/>
        </w:rPr>
        <w:t>Pogodbeni stranki uvodoma ugotavljata:</w:t>
      </w:r>
    </w:p>
    <w:p w:rsidR="00334435" w:rsidRPr="00E953D7" w:rsidRDefault="00334435" w:rsidP="00B311DD">
      <w:pPr>
        <w:pStyle w:val="ListParagraph"/>
        <w:numPr>
          <w:ilvl w:val="0"/>
          <w:numId w:val="17"/>
        </w:numPr>
        <w:spacing w:after="200" w:line="260" w:lineRule="exact"/>
        <w:jc w:val="both"/>
        <w:rPr>
          <w:rFonts w:cs="Arial"/>
          <w:sz w:val="22"/>
          <w:szCs w:val="22"/>
        </w:rPr>
      </w:pPr>
      <w:r w:rsidRPr="00E953D7">
        <w:rPr>
          <w:rFonts w:cs="Arial"/>
          <w:sz w:val="22"/>
          <w:szCs w:val="22"/>
        </w:rPr>
        <w:t>da je naročnik na Portalu javnih naročil, pod št. _______________ dne ___________, objavil javno naročilo po odprtem postopku v skladu s 40. členom Zakona o javnem naročanju (Uradni list  RS, št</w:t>
      </w:r>
      <w:r>
        <w:rPr>
          <w:rFonts w:cs="Arial"/>
          <w:sz w:val="22"/>
          <w:szCs w:val="22"/>
        </w:rPr>
        <w:t>. 91/15, 14/18, 121/21 IN 10/22</w:t>
      </w:r>
      <w:r w:rsidRPr="00E953D7">
        <w:rPr>
          <w:rFonts w:cs="Arial"/>
          <w:sz w:val="22"/>
          <w:szCs w:val="22"/>
        </w:rPr>
        <w:t xml:space="preserve">; v nadaljnjem besedilu: ZJN-3) za izvedbo javnega naročila </w:t>
      </w:r>
      <w:r w:rsidRPr="00E953D7">
        <w:rPr>
          <w:rFonts w:cs="Arial"/>
          <w:b/>
          <w:sz w:val="22"/>
          <w:szCs w:val="22"/>
        </w:rPr>
        <w:t>»Vzdrževanje aktivne mrežne opreme«</w:t>
      </w:r>
      <w:r w:rsidRPr="00E953D7">
        <w:rPr>
          <w:rFonts w:cs="Arial"/>
          <w:sz w:val="22"/>
          <w:szCs w:val="22"/>
        </w:rPr>
        <w:t>, št. JN-0023/2022;</w:t>
      </w:r>
    </w:p>
    <w:p w:rsidR="00334435" w:rsidRPr="00E953D7" w:rsidRDefault="00334435" w:rsidP="00B311DD">
      <w:pPr>
        <w:pStyle w:val="ListParagraph"/>
        <w:numPr>
          <w:ilvl w:val="0"/>
          <w:numId w:val="17"/>
        </w:numPr>
        <w:spacing w:after="200" w:line="260" w:lineRule="exact"/>
        <w:jc w:val="both"/>
        <w:rPr>
          <w:rFonts w:cs="Arial"/>
          <w:sz w:val="22"/>
          <w:szCs w:val="22"/>
        </w:rPr>
      </w:pPr>
      <w:r w:rsidRPr="00E953D7">
        <w:rPr>
          <w:rFonts w:cs="Arial"/>
          <w:sz w:val="22"/>
          <w:szCs w:val="22"/>
        </w:rPr>
        <w:t xml:space="preserve">da sta dokumentacija v zvezi z oddajo javnega naročila (v nadaljnjem besedilu: razpisna dokumentacija) in ponudba ponudnika št. </w:t>
      </w:r>
      <w:r w:rsidRPr="0000728B">
        <w:rPr>
          <w:rFonts w:cs="Arial"/>
          <w:sz w:val="22"/>
          <w:szCs w:val="22"/>
          <w:highlight w:val="yellow"/>
        </w:rPr>
        <w:t>___________</w:t>
      </w:r>
      <w:r w:rsidRPr="0000728B">
        <w:rPr>
          <w:rFonts w:cs="Arial"/>
          <w:sz w:val="22"/>
          <w:szCs w:val="22"/>
        </w:rPr>
        <w:t xml:space="preserve"> z dne </w:t>
      </w:r>
      <w:r w:rsidRPr="0000728B">
        <w:rPr>
          <w:rFonts w:cs="Arial"/>
          <w:sz w:val="22"/>
          <w:szCs w:val="22"/>
          <w:shd w:val="clear" w:color="auto" w:fill="FFFF00"/>
        </w:rPr>
        <w:t>________</w:t>
      </w:r>
      <w:r w:rsidRPr="00E953D7">
        <w:rPr>
          <w:rFonts w:cs="Arial"/>
          <w:sz w:val="22"/>
          <w:szCs w:val="22"/>
        </w:rPr>
        <w:t xml:space="preserve"> (v nadaljnjem besedilu: ponudba) sestavni del te pogodbe, zato so sestavni del te pogodbe tudi vse zahteve in pogoji iz razpisne dokumen</w:t>
      </w:r>
      <w:r>
        <w:rPr>
          <w:rFonts w:cs="Arial"/>
          <w:sz w:val="22"/>
          <w:szCs w:val="22"/>
        </w:rPr>
        <w:t>tacije, ki niso izrecno navedeni</w:t>
      </w:r>
      <w:r w:rsidRPr="00E953D7">
        <w:rPr>
          <w:rFonts w:cs="Arial"/>
          <w:sz w:val="22"/>
          <w:szCs w:val="22"/>
        </w:rPr>
        <w:t xml:space="preserve"> v tej pogodbi;</w:t>
      </w:r>
    </w:p>
    <w:p w:rsidR="00334435" w:rsidRPr="00E953D7" w:rsidRDefault="00334435" w:rsidP="00B311DD">
      <w:pPr>
        <w:pStyle w:val="ListParagraph"/>
        <w:numPr>
          <w:ilvl w:val="0"/>
          <w:numId w:val="17"/>
        </w:numPr>
        <w:spacing w:after="200" w:line="260" w:lineRule="exact"/>
        <w:jc w:val="both"/>
        <w:rPr>
          <w:rFonts w:cs="Arial"/>
          <w:sz w:val="22"/>
          <w:szCs w:val="22"/>
        </w:rPr>
      </w:pPr>
      <w:r w:rsidRPr="00E953D7">
        <w:rPr>
          <w:rFonts w:cs="Arial"/>
          <w:sz w:val="22"/>
          <w:szCs w:val="22"/>
        </w:rPr>
        <w:t>da se v primeru neskladja ali nasprotja med to pogodbo, razpisno dokumentacijo in ponudbo, upoštevajo določila te pogodbe.</w:t>
      </w:r>
    </w:p>
    <w:p w:rsidR="00334435" w:rsidRPr="00874967" w:rsidRDefault="00334435" w:rsidP="00334435">
      <w:pPr>
        <w:spacing w:line="260" w:lineRule="exact"/>
        <w:rPr>
          <w:rFonts w:cs="Arial"/>
          <w:b/>
          <w:bCs/>
          <w:sz w:val="22"/>
          <w:szCs w:val="22"/>
        </w:rPr>
      </w:pPr>
    </w:p>
    <w:p w:rsidR="00334435" w:rsidRPr="00874967" w:rsidRDefault="00334435" w:rsidP="00334435">
      <w:pPr>
        <w:spacing w:line="260" w:lineRule="exact"/>
        <w:rPr>
          <w:rFonts w:cs="Arial"/>
          <w:b/>
          <w:bCs/>
          <w:sz w:val="22"/>
          <w:szCs w:val="22"/>
        </w:rPr>
      </w:pPr>
      <w:r w:rsidRPr="00874967">
        <w:rPr>
          <w:rFonts w:cs="Arial"/>
          <w:b/>
          <w:bCs/>
          <w:sz w:val="22"/>
          <w:szCs w:val="22"/>
        </w:rPr>
        <w:t>II. Predmet pogodbe</w:t>
      </w:r>
    </w:p>
    <w:p w:rsidR="00334435" w:rsidRPr="00874967" w:rsidRDefault="00334435" w:rsidP="00334435">
      <w:pPr>
        <w:spacing w:line="260" w:lineRule="exact"/>
        <w:rPr>
          <w:rFonts w:cs="Arial"/>
          <w:sz w:val="22"/>
          <w:szCs w:val="22"/>
        </w:rPr>
      </w:pPr>
    </w:p>
    <w:p w:rsidR="00334435" w:rsidRPr="00BA7023" w:rsidRDefault="00334435" w:rsidP="00B311DD">
      <w:pPr>
        <w:pStyle w:val="ListParagraph"/>
        <w:numPr>
          <w:ilvl w:val="0"/>
          <w:numId w:val="40"/>
        </w:numPr>
        <w:spacing w:line="260" w:lineRule="exact"/>
        <w:jc w:val="center"/>
        <w:rPr>
          <w:rFonts w:cs="Arial"/>
          <w:bCs/>
          <w:sz w:val="22"/>
          <w:szCs w:val="22"/>
        </w:rPr>
      </w:pPr>
      <w:r w:rsidRPr="00BA7023">
        <w:rPr>
          <w:rFonts w:cs="Arial"/>
          <w:bCs/>
          <w:sz w:val="22"/>
          <w:szCs w:val="22"/>
        </w:rPr>
        <w:t>člen</w:t>
      </w:r>
    </w:p>
    <w:p w:rsidR="00334435" w:rsidRPr="00874967"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sidRPr="00874967">
        <w:rPr>
          <w:rFonts w:cs="Arial"/>
          <w:sz w:val="22"/>
          <w:szCs w:val="22"/>
        </w:rPr>
        <w:t xml:space="preserve">Predmet pogodbe </w:t>
      </w:r>
      <w:r>
        <w:rPr>
          <w:rFonts w:cs="Arial"/>
          <w:sz w:val="22"/>
          <w:szCs w:val="22"/>
        </w:rPr>
        <w:t xml:space="preserve">je vzdrževanje aktivne mrežne opreme naročnika (v nadaljevanju: </w:t>
      </w:r>
      <w:r w:rsidRPr="0000728B">
        <w:rPr>
          <w:rFonts w:cs="Arial"/>
          <w:sz w:val="22"/>
          <w:szCs w:val="22"/>
        </w:rPr>
        <w:t>oprema),</w:t>
      </w:r>
      <w:r>
        <w:rPr>
          <w:rFonts w:cs="Arial"/>
          <w:sz w:val="22"/>
          <w:szCs w:val="22"/>
        </w:rPr>
        <w:t xml:space="preserve"> ki vključuje aktivnosti, navedene v </w:t>
      </w:r>
      <w:r>
        <w:rPr>
          <w:rFonts w:cs="Arial"/>
          <w:sz w:val="22"/>
          <w:szCs w:val="22"/>
        </w:rPr>
        <w:fldChar w:fldCharType="begin"/>
      </w:r>
      <w:r>
        <w:rPr>
          <w:rFonts w:cs="Arial"/>
          <w:sz w:val="22"/>
          <w:szCs w:val="22"/>
        </w:rPr>
        <w:instrText xml:space="preserve"> REF _Ref103773601 \n \h </w:instrText>
      </w:r>
      <w:r>
        <w:rPr>
          <w:rFonts w:cs="Arial"/>
          <w:sz w:val="22"/>
          <w:szCs w:val="22"/>
        </w:rPr>
      </w:r>
      <w:r>
        <w:rPr>
          <w:rFonts w:cs="Arial"/>
          <w:sz w:val="22"/>
          <w:szCs w:val="22"/>
        </w:rPr>
        <w:fldChar w:fldCharType="separate"/>
      </w:r>
      <w:r>
        <w:rPr>
          <w:rFonts w:cs="Arial"/>
          <w:sz w:val="22"/>
          <w:szCs w:val="22"/>
        </w:rPr>
        <w:t>4</w:t>
      </w:r>
      <w:r>
        <w:rPr>
          <w:rFonts w:cs="Arial"/>
          <w:sz w:val="22"/>
          <w:szCs w:val="22"/>
        </w:rPr>
        <w:fldChar w:fldCharType="end"/>
      </w:r>
      <w:r w:rsidRPr="0000728B">
        <w:rPr>
          <w:rFonts w:cs="Arial"/>
          <w:sz w:val="22"/>
          <w:szCs w:val="22"/>
        </w:rPr>
        <w:t>.</w:t>
      </w:r>
      <w:r>
        <w:rPr>
          <w:rFonts w:cs="Arial"/>
          <w:sz w:val="22"/>
          <w:szCs w:val="22"/>
        </w:rPr>
        <w:t xml:space="preserve"> členu te pogodbe. Seznam opreme, ki je predmet vzdrževanja, je </w:t>
      </w:r>
      <w:r w:rsidRPr="00904EAA">
        <w:rPr>
          <w:rFonts w:cs="Arial"/>
          <w:sz w:val="22"/>
          <w:szCs w:val="22"/>
        </w:rPr>
        <w:t xml:space="preserve">naveden v </w:t>
      </w:r>
      <w:r w:rsidRPr="0000728B">
        <w:rPr>
          <w:rFonts w:cs="Arial"/>
          <w:sz w:val="22"/>
          <w:szCs w:val="22"/>
        </w:rPr>
        <w:t>Prilogi 1.</w:t>
      </w:r>
    </w:p>
    <w:p w:rsidR="00334435" w:rsidRDefault="00334435" w:rsidP="00334435">
      <w:pPr>
        <w:pStyle w:val="NoSpacing"/>
        <w:jc w:val="both"/>
        <w:rPr>
          <w:rFonts w:cs="Arial"/>
          <w:sz w:val="22"/>
          <w:szCs w:val="22"/>
        </w:rPr>
      </w:pPr>
    </w:p>
    <w:p w:rsidR="00334435" w:rsidRPr="00BA7023" w:rsidRDefault="00334435" w:rsidP="00B311DD">
      <w:pPr>
        <w:pStyle w:val="ListParagraph"/>
        <w:numPr>
          <w:ilvl w:val="0"/>
          <w:numId w:val="40"/>
        </w:numPr>
        <w:spacing w:line="260" w:lineRule="exact"/>
        <w:jc w:val="center"/>
        <w:rPr>
          <w:rFonts w:cs="Arial"/>
          <w:bCs/>
          <w:sz w:val="22"/>
          <w:szCs w:val="22"/>
        </w:rPr>
      </w:pPr>
      <w:r w:rsidRPr="00BA7023">
        <w:rPr>
          <w:rFonts w:cs="Arial"/>
          <w:bCs/>
          <w:sz w:val="22"/>
          <w:szCs w:val="22"/>
        </w:rPr>
        <w:lastRenderedPageBreak/>
        <w:t>člen</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t>Iz narave dela naročnika izhaja nujna potreba po neprekinjenem delovanju sistema aktivne mrežne opreme (v nadaljevanju: sistem) oz. delovanju sistema z minimalnimi izpadi. Bistven gradnik in s tem pogoj delovanja sistema predstavljajo omrežne povezave s temi gradniki, ki te povezave omogočajo.</w:t>
      </w:r>
    </w:p>
    <w:p w:rsidR="00334435" w:rsidRDefault="00334435" w:rsidP="00334435">
      <w:pPr>
        <w:pStyle w:val="NoSpacing"/>
        <w:jc w:val="both"/>
        <w:rPr>
          <w:rFonts w:cs="Arial"/>
          <w:sz w:val="22"/>
          <w:szCs w:val="22"/>
        </w:rPr>
      </w:pPr>
    </w:p>
    <w:p w:rsidR="00334435" w:rsidRPr="00BA7023" w:rsidRDefault="00334435" w:rsidP="00B311DD">
      <w:pPr>
        <w:pStyle w:val="ListParagraph"/>
        <w:numPr>
          <w:ilvl w:val="0"/>
          <w:numId w:val="40"/>
        </w:numPr>
        <w:spacing w:line="260" w:lineRule="exact"/>
        <w:jc w:val="center"/>
        <w:rPr>
          <w:rFonts w:cs="Arial"/>
          <w:bCs/>
          <w:sz w:val="22"/>
          <w:szCs w:val="22"/>
        </w:rPr>
      </w:pPr>
      <w:bookmarkStart w:id="3" w:name="_Ref103773601"/>
      <w:r w:rsidRPr="00BA7023">
        <w:rPr>
          <w:rFonts w:cs="Arial"/>
          <w:bCs/>
          <w:sz w:val="22"/>
          <w:szCs w:val="22"/>
        </w:rPr>
        <w:t>člen</w:t>
      </w:r>
      <w:bookmarkEnd w:id="3"/>
    </w:p>
    <w:p w:rsidR="00334435" w:rsidRDefault="00334435" w:rsidP="00334435">
      <w:pPr>
        <w:pStyle w:val="NoSpacing"/>
        <w:jc w:val="both"/>
        <w:rPr>
          <w:rFonts w:cs="Arial"/>
          <w:sz w:val="22"/>
          <w:szCs w:val="22"/>
        </w:rPr>
      </w:pPr>
    </w:p>
    <w:p w:rsidR="00334435" w:rsidRPr="00891969" w:rsidRDefault="00334435" w:rsidP="00334435">
      <w:pPr>
        <w:jc w:val="both"/>
        <w:rPr>
          <w:rFonts w:cs="Arial"/>
          <w:strike/>
          <w:sz w:val="22"/>
          <w:szCs w:val="22"/>
        </w:rPr>
      </w:pPr>
      <w:r>
        <w:rPr>
          <w:rFonts w:cs="Arial"/>
          <w:b/>
          <w:sz w:val="22"/>
          <w:szCs w:val="22"/>
        </w:rPr>
        <w:t>V</w:t>
      </w:r>
      <w:r w:rsidRPr="00D44762">
        <w:rPr>
          <w:rFonts w:cs="Arial"/>
          <w:b/>
          <w:sz w:val="22"/>
          <w:szCs w:val="22"/>
        </w:rPr>
        <w:t>zdrževanje</w:t>
      </w:r>
      <w:r>
        <w:rPr>
          <w:rFonts w:cs="Arial"/>
          <w:sz w:val="22"/>
          <w:szCs w:val="22"/>
        </w:rPr>
        <w:t xml:space="preserve"> </w:t>
      </w:r>
      <w:r w:rsidRPr="00043945">
        <w:rPr>
          <w:rFonts w:cs="Arial"/>
          <w:sz w:val="22"/>
          <w:szCs w:val="22"/>
        </w:rPr>
        <w:t>zajema odzivne čase in nadomestno opremo ter storitve, ki zagotavljajo neprekinjeno delovanje</w:t>
      </w:r>
      <w:r>
        <w:rPr>
          <w:rFonts w:cs="Arial"/>
          <w:sz w:val="22"/>
          <w:szCs w:val="22"/>
        </w:rPr>
        <w:t xml:space="preserve"> </w:t>
      </w:r>
      <w:r w:rsidRPr="00921F7F">
        <w:rPr>
          <w:rFonts w:cs="Arial"/>
          <w:sz w:val="22"/>
          <w:szCs w:val="22"/>
        </w:rPr>
        <w:t>sistema (omrežja)</w:t>
      </w:r>
      <w:r>
        <w:rPr>
          <w:rFonts w:cs="Arial"/>
          <w:sz w:val="22"/>
          <w:szCs w:val="22"/>
        </w:rPr>
        <w:t xml:space="preserve"> oz. delovanje z minimalnimi izpadi. </w:t>
      </w:r>
      <w:r w:rsidRPr="00043945">
        <w:rPr>
          <w:rFonts w:cs="Arial"/>
          <w:sz w:val="22"/>
          <w:szCs w:val="22"/>
        </w:rPr>
        <w:t xml:space="preserve">Vsa dela morajo biti naročena po elektronski pošti ali na drug način, ki je dogovorjen med naročnikom in izvajalcem. </w:t>
      </w:r>
    </w:p>
    <w:p w:rsidR="00334435" w:rsidRPr="00043945" w:rsidRDefault="00334435" w:rsidP="00334435">
      <w:pPr>
        <w:pStyle w:val="NoSpacing"/>
        <w:jc w:val="both"/>
        <w:rPr>
          <w:rFonts w:cs="Arial"/>
          <w:sz w:val="22"/>
          <w:szCs w:val="22"/>
        </w:rPr>
      </w:pPr>
      <w:r>
        <w:rPr>
          <w:rFonts w:cs="Arial"/>
          <w:sz w:val="22"/>
          <w:szCs w:val="22"/>
        </w:rPr>
        <w:t>Vzdrževanje vključuje naslednje aktivnosti:</w:t>
      </w:r>
    </w:p>
    <w:p w:rsidR="00334435" w:rsidRPr="00891969" w:rsidRDefault="00334435" w:rsidP="00B311DD">
      <w:pPr>
        <w:numPr>
          <w:ilvl w:val="0"/>
          <w:numId w:val="24"/>
        </w:numPr>
        <w:jc w:val="both"/>
        <w:rPr>
          <w:rFonts w:cs="Arial"/>
          <w:sz w:val="22"/>
          <w:szCs w:val="22"/>
        </w:rPr>
      </w:pPr>
      <w:r>
        <w:rPr>
          <w:rFonts w:cs="Arial"/>
          <w:sz w:val="22"/>
          <w:szCs w:val="22"/>
        </w:rPr>
        <w:t>p</w:t>
      </w:r>
      <w:r w:rsidRPr="00C10CD5">
        <w:rPr>
          <w:rFonts w:cs="Arial"/>
          <w:sz w:val="22"/>
          <w:szCs w:val="22"/>
        </w:rPr>
        <w:t xml:space="preserve">odpora proizvajalca za dobo trajanja vzdrževalne pogodbe za vso kritično opremo z </w:t>
      </w:r>
      <w:r w:rsidRPr="00891969">
        <w:rPr>
          <w:rFonts w:cs="Arial"/>
          <w:sz w:val="22"/>
          <w:szCs w:val="22"/>
        </w:rPr>
        <w:t>zamenjavo v šestih (6) urah;</w:t>
      </w:r>
    </w:p>
    <w:p w:rsidR="00334435" w:rsidRPr="00891969" w:rsidRDefault="00334435" w:rsidP="00B311DD">
      <w:pPr>
        <w:numPr>
          <w:ilvl w:val="0"/>
          <w:numId w:val="24"/>
        </w:numPr>
        <w:jc w:val="both"/>
        <w:rPr>
          <w:rFonts w:cs="Arial"/>
          <w:sz w:val="22"/>
          <w:szCs w:val="22"/>
        </w:rPr>
      </w:pPr>
      <w:r w:rsidRPr="00891969">
        <w:rPr>
          <w:rFonts w:cs="Arial"/>
          <w:sz w:val="22"/>
          <w:szCs w:val="22"/>
        </w:rPr>
        <w:t>podpora proizvajalca za dobo trajanja vzdrževalne pogodbe za vso nekritično opremo z zamenjavo v režimu NBD;</w:t>
      </w:r>
    </w:p>
    <w:p w:rsidR="00334435" w:rsidRPr="00891969" w:rsidRDefault="00334435" w:rsidP="00B311DD">
      <w:pPr>
        <w:pStyle w:val="ListParagraph"/>
        <w:numPr>
          <w:ilvl w:val="0"/>
          <w:numId w:val="24"/>
        </w:numPr>
        <w:jc w:val="both"/>
        <w:rPr>
          <w:rFonts w:cs="Arial"/>
          <w:sz w:val="22"/>
          <w:szCs w:val="22"/>
        </w:rPr>
      </w:pPr>
      <w:r w:rsidRPr="00891969">
        <w:rPr>
          <w:rFonts w:cs="Arial"/>
          <w:sz w:val="22"/>
          <w:szCs w:val="22"/>
        </w:rPr>
        <w:t>zagotavljanje programske posodobitve in nadgradnje verzij programske opreme za vso opremo, ki je predmet vzdrževanja;</w:t>
      </w:r>
    </w:p>
    <w:p w:rsidR="00334435" w:rsidRPr="00891969" w:rsidRDefault="00334435" w:rsidP="00B311DD">
      <w:pPr>
        <w:numPr>
          <w:ilvl w:val="0"/>
          <w:numId w:val="24"/>
        </w:numPr>
        <w:jc w:val="both"/>
        <w:rPr>
          <w:rFonts w:cs="Arial"/>
          <w:sz w:val="22"/>
          <w:szCs w:val="22"/>
        </w:rPr>
      </w:pPr>
      <w:r w:rsidRPr="00891969">
        <w:rPr>
          <w:rFonts w:cs="Arial"/>
          <w:sz w:val="22"/>
          <w:szCs w:val="22"/>
        </w:rPr>
        <w:t>zagotavljanje stalne tehnične podpore uporabniku povezane s pravilnim in optimalnim delovanjem omrežja, po telefonu ali elektronski pošti;</w:t>
      </w:r>
    </w:p>
    <w:p w:rsidR="00334435" w:rsidRPr="00891969" w:rsidRDefault="00334435" w:rsidP="00B311DD">
      <w:pPr>
        <w:pStyle w:val="BodyText"/>
        <w:numPr>
          <w:ilvl w:val="0"/>
          <w:numId w:val="24"/>
        </w:numPr>
        <w:tabs>
          <w:tab w:val="left" w:pos="900"/>
        </w:tabs>
        <w:suppressAutoHyphens/>
        <w:jc w:val="left"/>
        <w:rPr>
          <w:rFonts w:eastAsia="Calibri" w:cs="Arial"/>
          <w:sz w:val="22"/>
          <w:szCs w:val="22"/>
          <w:lang w:eastAsia="en-US"/>
        </w:rPr>
      </w:pPr>
      <w:r w:rsidRPr="00891969">
        <w:rPr>
          <w:rFonts w:eastAsia="Calibri" w:cs="Arial"/>
          <w:sz w:val="22"/>
          <w:szCs w:val="22"/>
          <w:lang w:eastAsia="en-US"/>
        </w:rPr>
        <w:t>dnevne preventivne preglede strojne in programske opreme in za zagotavljanje optimalnega delovanja potrebno administracijo omrežja oddaljeno ali na lokaciji naročnika;</w:t>
      </w:r>
    </w:p>
    <w:p w:rsidR="00334435" w:rsidRPr="00891969" w:rsidRDefault="00334435" w:rsidP="00B311DD">
      <w:pPr>
        <w:pStyle w:val="BodyText"/>
        <w:numPr>
          <w:ilvl w:val="0"/>
          <w:numId w:val="25"/>
        </w:numPr>
        <w:tabs>
          <w:tab w:val="left" w:pos="900"/>
        </w:tabs>
        <w:suppressAutoHyphens/>
        <w:jc w:val="left"/>
        <w:rPr>
          <w:rFonts w:eastAsia="Calibri" w:cs="Arial"/>
          <w:sz w:val="22"/>
          <w:szCs w:val="22"/>
          <w:lang w:eastAsia="en-US"/>
        </w:rPr>
      </w:pPr>
      <w:r w:rsidRPr="00891969">
        <w:rPr>
          <w:rFonts w:eastAsia="Calibri" w:cs="Arial"/>
          <w:sz w:val="22"/>
          <w:szCs w:val="22"/>
          <w:lang w:eastAsia="en-US"/>
        </w:rPr>
        <w:t>sprotna poročila vezana na odpravo zaznanih težav na sistemu ;</w:t>
      </w:r>
    </w:p>
    <w:p w:rsidR="00334435" w:rsidRPr="00891969" w:rsidRDefault="00334435" w:rsidP="00B311DD">
      <w:pPr>
        <w:pStyle w:val="BodyText"/>
        <w:numPr>
          <w:ilvl w:val="0"/>
          <w:numId w:val="25"/>
        </w:numPr>
        <w:tabs>
          <w:tab w:val="left" w:pos="900"/>
        </w:tabs>
        <w:suppressAutoHyphens/>
        <w:jc w:val="left"/>
        <w:rPr>
          <w:rFonts w:eastAsia="Calibri" w:cs="Arial"/>
          <w:sz w:val="22"/>
          <w:szCs w:val="22"/>
          <w:lang w:eastAsia="en-US"/>
        </w:rPr>
      </w:pPr>
      <w:r w:rsidRPr="00891969">
        <w:rPr>
          <w:rFonts w:eastAsia="Calibri" w:cs="Arial"/>
          <w:sz w:val="22"/>
          <w:szCs w:val="22"/>
          <w:lang w:eastAsia="en-US"/>
        </w:rPr>
        <w:t>tedensko preverjanje dostopnosti do brezžičnega omrežja;</w:t>
      </w:r>
    </w:p>
    <w:p w:rsidR="00334435" w:rsidRPr="00891969" w:rsidRDefault="00334435" w:rsidP="00B311DD">
      <w:pPr>
        <w:pStyle w:val="BodyText"/>
        <w:numPr>
          <w:ilvl w:val="0"/>
          <w:numId w:val="25"/>
        </w:numPr>
        <w:tabs>
          <w:tab w:val="left" w:pos="900"/>
        </w:tabs>
        <w:suppressAutoHyphens/>
        <w:jc w:val="left"/>
        <w:rPr>
          <w:rFonts w:eastAsia="Calibri" w:cs="Arial"/>
          <w:sz w:val="22"/>
          <w:szCs w:val="22"/>
          <w:lang w:eastAsia="en-US"/>
        </w:rPr>
      </w:pPr>
      <w:r w:rsidRPr="00891969">
        <w:rPr>
          <w:rFonts w:eastAsia="Calibri" w:cs="Arial"/>
          <w:sz w:val="22"/>
          <w:szCs w:val="22"/>
          <w:lang w:eastAsia="en-US"/>
        </w:rPr>
        <w:t xml:space="preserve">mesečna poročila o propustnosti omrežja in obremenitvi strojne opreme ; </w:t>
      </w:r>
    </w:p>
    <w:p w:rsidR="00334435" w:rsidRPr="00891969" w:rsidRDefault="00334435" w:rsidP="00B311DD">
      <w:pPr>
        <w:pStyle w:val="BodyText"/>
        <w:numPr>
          <w:ilvl w:val="0"/>
          <w:numId w:val="25"/>
        </w:numPr>
        <w:tabs>
          <w:tab w:val="left" w:pos="900"/>
        </w:tabs>
        <w:suppressAutoHyphens/>
        <w:jc w:val="left"/>
        <w:rPr>
          <w:rFonts w:eastAsia="Calibri" w:cs="Arial"/>
          <w:sz w:val="22"/>
          <w:szCs w:val="22"/>
          <w:lang w:eastAsia="en-US"/>
        </w:rPr>
      </w:pPr>
      <w:r w:rsidRPr="00891969">
        <w:rPr>
          <w:rFonts w:eastAsia="Calibri" w:cs="Arial"/>
          <w:sz w:val="22"/>
          <w:szCs w:val="22"/>
          <w:lang w:eastAsia="en-US"/>
        </w:rPr>
        <w:t>sprotno javljanje ugotovljenih napak na sistemu in o morebitnih varnostnih incidentih;</w:t>
      </w:r>
    </w:p>
    <w:p w:rsidR="00334435" w:rsidRPr="00891969" w:rsidRDefault="00334435" w:rsidP="00B311DD">
      <w:pPr>
        <w:pStyle w:val="NoSpacing"/>
        <w:numPr>
          <w:ilvl w:val="0"/>
          <w:numId w:val="25"/>
        </w:numPr>
        <w:rPr>
          <w:rFonts w:eastAsia="Calibri" w:cs="Arial"/>
          <w:sz w:val="22"/>
          <w:szCs w:val="22"/>
          <w:lang w:eastAsia="en-US"/>
        </w:rPr>
      </w:pPr>
      <w:r w:rsidRPr="00891969">
        <w:rPr>
          <w:rFonts w:cs="Arial"/>
          <w:sz w:val="22"/>
          <w:szCs w:val="22"/>
        </w:rPr>
        <w:t>sanacijo zaznanih dogodkov preko nadzorne programske opreme oziroma zaznavanja uporabnikov mrežnih storitev ali osebja informatike;</w:t>
      </w:r>
    </w:p>
    <w:p w:rsidR="00334435" w:rsidRPr="00891969" w:rsidRDefault="00334435" w:rsidP="00B311DD">
      <w:pPr>
        <w:pStyle w:val="NoSpacing"/>
        <w:numPr>
          <w:ilvl w:val="0"/>
          <w:numId w:val="25"/>
        </w:numPr>
        <w:rPr>
          <w:rFonts w:cs="Arial"/>
          <w:sz w:val="22"/>
          <w:szCs w:val="22"/>
        </w:rPr>
      </w:pPr>
      <w:r w:rsidRPr="00891969">
        <w:rPr>
          <w:rFonts w:cs="Arial"/>
          <w:sz w:val="22"/>
          <w:szCs w:val="22"/>
        </w:rPr>
        <w:t xml:space="preserve">mesečni vizualni pregledi stanja aktivne mrežne opreme ter komunikacijskih omaricah, vključno z UPS sistemi. Testiranje delovanja brezžičnega dostopa, test hitrosti, </w:t>
      </w:r>
      <w:proofErr w:type="spellStart"/>
      <w:r w:rsidRPr="00891969">
        <w:rPr>
          <w:rFonts w:cs="Arial"/>
          <w:sz w:val="22"/>
          <w:szCs w:val="22"/>
        </w:rPr>
        <w:t>roaminga</w:t>
      </w:r>
      <w:proofErr w:type="spellEnd"/>
      <w:r w:rsidRPr="00891969">
        <w:rPr>
          <w:rFonts w:cs="Arial"/>
          <w:sz w:val="22"/>
          <w:szCs w:val="22"/>
        </w:rPr>
        <w:t xml:space="preserve"> klientov, dostopnosti do dostopnih točk;</w:t>
      </w:r>
    </w:p>
    <w:p w:rsidR="00334435" w:rsidRPr="00043945" w:rsidRDefault="00334435" w:rsidP="00B311DD">
      <w:pPr>
        <w:pStyle w:val="NoSpacing"/>
        <w:numPr>
          <w:ilvl w:val="0"/>
          <w:numId w:val="25"/>
        </w:numPr>
        <w:rPr>
          <w:rFonts w:cs="Arial"/>
          <w:sz w:val="22"/>
          <w:szCs w:val="22"/>
        </w:rPr>
      </w:pPr>
      <w:r w:rsidRPr="00043945">
        <w:rPr>
          <w:rFonts w:cs="Arial"/>
          <w:sz w:val="22"/>
          <w:szCs w:val="22"/>
        </w:rPr>
        <w:t>letna čiščenja, prepihovanja aktivnih mrežnih elementov</w:t>
      </w:r>
      <w:r>
        <w:rPr>
          <w:rFonts w:cs="Arial"/>
          <w:sz w:val="22"/>
          <w:szCs w:val="22"/>
        </w:rPr>
        <w:t>, u</w:t>
      </w:r>
      <w:r w:rsidRPr="00043945">
        <w:rPr>
          <w:rFonts w:cs="Arial"/>
          <w:sz w:val="22"/>
          <w:szCs w:val="22"/>
        </w:rPr>
        <w:t>reditev komunikacijskih omaric, čiščenje ter ureditev neurejenih povezovalnih kablov</w:t>
      </w:r>
      <w:r>
        <w:rPr>
          <w:rFonts w:cs="Arial"/>
          <w:sz w:val="22"/>
          <w:szCs w:val="22"/>
        </w:rPr>
        <w:t>;</w:t>
      </w:r>
    </w:p>
    <w:p w:rsidR="00334435" w:rsidRDefault="00334435" w:rsidP="00B311DD">
      <w:pPr>
        <w:numPr>
          <w:ilvl w:val="0"/>
          <w:numId w:val="25"/>
        </w:numPr>
        <w:suppressAutoHyphens/>
        <w:jc w:val="both"/>
        <w:rPr>
          <w:rFonts w:cs="Arial"/>
          <w:sz w:val="22"/>
          <w:szCs w:val="22"/>
        </w:rPr>
      </w:pPr>
      <w:r>
        <w:rPr>
          <w:rFonts w:cs="Arial"/>
          <w:sz w:val="22"/>
          <w:szCs w:val="22"/>
        </w:rPr>
        <w:t>s</w:t>
      </w:r>
      <w:r w:rsidRPr="00043945">
        <w:rPr>
          <w:rFonts w:cs="Arial"/>
          <w:sz w:val="22"/>
          <w:szCs w:val="22"/>
        </w:rPr>
        <w:t xml:space="preserve">vetovanje in konfiguriranje vseh omrežnih elementov, skladno s spremembami v strukturi in </w:t>
      </w:r>
      <w:r>
        <w:rPr>
          <w:rFonts w:cs="Arial"/>
          <w:sz w:val="22"/>
          <w:szCs w:val="22"/>
        </w:rPr>
        <w:t xml:space="preserve">po </w:t>
      </w:r>
      <w:r w:rsidRPr="00043945">
        <w:rPr>
          <w:rFonts w:cs="Arial"/>
          <w:sz w:val="22"/>
          <w:szCs w:val="22"/>
        </w:rPr>
        <w:t>potrebah sistema. Ob zagotavljanju delujočega sistema na nivoju</w:t>
      </w:r>
      <w:r>
        <w:rPr>
          <w:rFonts w:cs="Arial"/>
          <w:sz w:val="22"/>
          <w:szCs w:val="22"/>
        </w:rPr>
        <w:t>,</w:t>
      </w:r>
      <w:r w:rsidRPr="00043945">
        <w:rPr>
          <w:rFonts w:cs="Arial"/>
          <w:sz w:val="22"/>
          <w:szCs w:val="22"/>
        </w:rPr>
        <w:t xml:space="preserve"> kot je bilo ob implementaciji, se v sklopu pogodbe izvajajo tudi aktivnosti svetovanja zaradi razvoja omrežne podpore IT </w:t>
      </w:r>
      <w:r>
        <w:rPr>
          <w:rFonts w:cs="Arial"/>
          <w:sz w:val="22"/>
          <w:szCs w:val="22"/>
        </w:rPr>
        <w:t>storitvam</w:t>
      </w:r>
      <w:r w:rsidRPr="00043945">
        <w:rPr>
          <w:rFonts w:cs="Arial"/>
          <w:sz w:val="22"/>
          <w:szCs w:val="22"/>
        </w:rPr>
        <w:t xml:space="preserve">. Storitve vključujejo tudi nabor storitev, ki proaktivno spremljajo stanje omrežne podpore OI. Proaktivni nadzor nad opremo zagotavlja maksimalno odzivnost sistema znotraj razpoložljivih strojnih kapacitet. V okviru pogodbe izvajalec izvaja tudi vse konfiguracije opreme po zahtevah naročnika. </w:t>
      </w:r>
    </w:p>
    <w:p w:rsidR="00334435" w:rsidRPr="00043945" w:rsidRDefault="00334435" w:rsidP="00B311DD">
      <w:pPr>
        <w:numPr>
          <w:ilvl w:val="0"/>
          <w:numId w:val="25"/>
        </w:numPr>
        <w:suppressAutoHyphens/>
        <w:jc w:val="both"/>
        <w:rPr>
          <w:rFonts w:cs="Arial"/>
          <w:sz w:val="22"/>
          <w:szCs w:val="22"/>
        </w:rPr>
      </w:pPr>
      <w:r>
        <w:rPr>
          <w:rFonts w:cs="Arial"/>
          <w:sz w:val="22"/>
          <w:szCs w:val="22"/>
        </w:rPr>
        <w:t>montaža in konfiguracija nove opreme za čas trajanja pogodbe;</w:t>
      </w:r>
    </w:p>
    <w:p w:rsidR="00334435" w:rsidRDefault="00334435" w:rsidP="00B311DD">
      <w:pPr>
        <w:pStyle w:val="ListParagraph"/>
        <w:numPr>
          <w:ilvl w:val="0"/>
          <w:numId w:val="25"/>
        </w:numPr>
        <w:suppressAutoHyphens/>
        <w:jc w:val="both"/>
        <w:rPr>
          <w:rFonts w:cs="Arial"/>
          <w:sz w:val="22"/>
          <w:szCs w:val="22"/>
        </w:rPr>
      </w:pPr>
      <w:r>
        <w:rPr>
          <w:rFonts w:cs="Arial"/>
          <w:sz w:val="22"/>
          <w:szCs w:val="22"/>
        </w:rPr>
        <w:t>p</w:t>
      </w:r>
      <w:r w:rsidRPr="000965BD">
        <w:rPr>
          <w:rFonts w:cs="Arial"/>
          <w:sz w:val="22"/>
          <w:szCs w:val="22"/>
        </w:rPr>
        <w:t xml:space="preserve">risotnost </w:t>
      </w:r>
      <w:r>
        <w:rPr>
          <w:rFonts w:cs="Arial"/>
          <w:sz w:val="22"/>
          <w:szCs w:val="22"/>
        </w:rPr>
        <w:t xml:space="preserve">dveh (2) </w:t>
      </w:r>
      <w:r w:rsidRPr="000965BD">
        <w:rPr>
          <w:rFonts w:cs="Arial"/>
          <w:sz w:val="22"/>
          <w:szCs w:val="22"/>
        </w:rPr>
        <w:t>strokovnjak</w:t>
      </w:r>
      <w:r>
        <w:rPr>
          <w:rFonts w:cs="Arial"/>
          <w:sz w:val="22"/>
          <w:szCs w:val="22"/>
        </w:rPr>
        <w:t>ov</w:t>
      </w:r>
      <w:r w:rsidRPr="000965BD">
        <w:rPr>
          <w:rFonts w:cs="Arial"/>
          <w:sz w:val="22"/>
          <w:szCs w:val="22"/>
        </w:rPr>
        <w:t xml:space="preserve"> (</w:t>
      </w:r>
      <w:r>
        <w:rPr>
          <w:rFonts w:cs="Arial"/>
          <w:sz w:val="22"/>
          <w:szCs w:val="22"/>
        </w:rPr>
        <w:t xml:space="preserve">najmanj </w:t>
      </w:r>
      <w:r w:rsidRPr="000965BD">
        <w:rPr>
          <w:rFonts w:cs="Arial"/>
          <w:sz w:val="22"/>
          <w:szCs w:val="22"/>
        </w:rPr>
        <w:t>certifikat CCNA ali CCDA) na lokaciji naročnika vsaj 6 ur tedensko</w:t>
      </w:r>
      <w:r>
        <w:rPr>
          <w:rFonts w:cs="Arial"/>
          <w:sz w:val="22"/>
          <w:szCs w:val="22"/>
        </w:rPr>
        <w:t>;</w:t>
      </w:r>
      <w:r w:rsidRPr="000965BD">
        <w:rPr>
          <w:rFonts w:cs="Arial"/>
          <w:sz w:val="22"/>
          <w:szCs w:val="22"/>
        </w:rPr>
        <w:t xml:space="preserve"> </w:t>
      </w:r>
    </w:p>
    <w:p w:rsidR="00334435" w:rsidRDefault="00334435" w:rsidP="00B311DD">
      <w:pPr>
        <w:pStyle w:val="ListParagraph"/>
        <w:numPr>
          <w:ilvl w:val="0"/>
          <w:numId w:val="25"/>
        </w:numPr>
        <w:suppressAutoHyphens/>
        <w:jc w:val="both"/>
        <w:rPr>
          <w:rFonts w:cs="Arial"/>
          <w:sz w:val="22"/>
          <w:szCs w:val="22"/>
        </w:rPr>
      </w:pPr>
      <w:r w:rsidRPr="00B70270">
        <w:rPr>
          <w:rFonts w:cs="Arial"/>
          <w:sz w:val="22"/>
          <w:szCs w:val="22"/>
        </w:rPr>
        <w:t>sodelovanje pri izvajanju storitev povezanih z upravljanjem in posodobitvami komunikacijske opreme in varnostne infrastrukture. Storitve vključujejo administracijo in razvoj okolja za uporabo vseh implementiranih servisov pri naročniku.</w:t>
      </w:r>
    </w:p>
    <w:p w:rsidR="00334435" w:rsidRDefault="00334435" w:rsidP="00B311DD">
      <w:pPr>
        <w:pStyle w:val="ListParagraph"/>
        <w:numPr>
          <w:ilvl w:val="0"/>
          <w:numId w:val="25"/>
        </w:numPr>
        <w:suppressAutoHyphens/>
        <w:jc w:val="both"/>
        <w:rPr>
          <w:rFonts w:cs="Arial"/>
          <w:sz w:val="22"/>
          <w:szCs w:val="22"/>
        </w:rPr>
      </w:pPr>
      <w:r>
        <w:rPr>
          <w:rFonts w:cs="Arial"/>
          <w:sz w:val="22"/>
          <w:szCs w:val="22"/>
        </w:rPr>
        <w:t>podpora proizvajalca za zamenjavo opreme;</w:t>
      </w:r>
    </w:p>
    <w:p w:rsidR="00334435" w:rsidRDefault="00334435" w:rsidP="00B311DD">
      <w:pPr>
        <w:pStyle w:val="ListParagraph"/>
        <w:numPr>
          <w:ilvl w:val="0"/>
          <w:numId w:val="25"/>
        </w:numPr>
        <w:suppressAutoHyphens/>
        <w:jc w:val="both"/>
        <w:rPr>
          <w:rFonts w:cs="Arial"/>
          <w:sz w:val="22"/>
          <w:szCs w:val="22"/>
        </w:rPr>
      </w:pPr>
      <w:r>
        <w:rPr>
          <w:rFonts w:cs="Arial"/>
          <w:sz w:val="22"/>
          <w:szCs w:val="22"/>
        </w:rPr>
        <w:t>v</w:t>
      </w:r>
      <w:r w:rsidRPr="000965BD">
        <w:rPr>
          <w:rFonts w:cs="Arial"/>
          <w:sz w:val="22"/>
          <w:szCs w:val="22"/>
        </w:rPr>
        <w:t>sa dela so dokumentirana in potrjena s strani naročnika</w:t>
      </w:r>
      <w:r>
        <w:rPr>
          <w:rFonts w:cs="Arial"/>
          <w:sz w:val="22"/>
          <w:szCs w:val="22"/>
        </w:rPr>
        <w:t>.</w:t>
      </w:r>
    </w:p>
    <w:p w:rsidR="00334435" w:rsidRDefault="00334435" w:rsidP="00334435">
      <w:pPr>
        <w:pStyle w:val="BodyText"/>
        <w:rPr>
          <w:rFonts w:cs="Arial"/>
          <w:i/>
          <w:sz w:val="22"/>
          <w:szCs w:val="22"/>
        </w:rPr>
      </w:pPr>
    </w:p>
    <w:p w:rsidR="00334435" w:rsidRPr="00043945" w:rsidRDefault="00334435" w:rsidP="00334435">
      <w:pPr>
        <w:pStyle w:val="BodyText"/>
        <w:rPr>
          <w:rFonts w:cs="Arial"/>
          <w:sz w:val="22"/>
          <w:szCs w:val="22"/>
        </w:rPr>
      </w:pPr>
      <w:r>
        <w:rPr>
          <w:rFonts w:cs="Arial"/>
          <w:sz w:val="22"/>
          <w:szCs w:val="22"/>
        </w:rPr>
        <w:t xml:space="preserve">Storitve vzdrževanja izvajalec zaračuna v okviru mesečnega pavšala, ki je naveden </w:t>
      </w:r>
      <w:r w:rsidRPr="00F24ADC">
        <w:rPr>
          <w:rFonts w:cs="Arial"/>
          <w:sz w:val="22"/>
          <w:szCs w:val="22"/>
        </w:rPr>
        <w:t xml:space="preserve">v </w:t>
      </w:r>
      <w:r>
        <w:rPr>
          <w:rFonts w:cs="Arial"/>
          <w:sz w:val="22"/>
          <w:szCs w:val="22"/>
        </w:rPr>
        <w:t>8</w:t>
      </w:r>
      <w:r w:rsidRPr="00F24ADC">
        <w:rPr>
          <w:rFonts w:cs="Arial"/>
          <w:sz w:val="22"/>
          <w:szCs w:val="22"/>
        </w:rPr>
        <w:t>. členu</w:t>
      </w:r>
      <w:r>
        <w:rPr>
          <w:rFonts w:cs="Arial"/>
          <w:sz w:val="22"/>
          <w:szCs w:val="22"/>
        </w:rPr>
        <w:t xml:space="preserve"> te pogodbe. Pavšal vključuje 90 delovnih ur, ki se med meseci ne prenašajo.</w:t>
      </w:r>
    </w:p>
    <w:p w:rsidR="00334435" w:rsidRDefault="00334435" w:rsidP="00334435">
      <w:pPr>
        <w:pStyle w:val="BodyText"/>
        <w:rPr>
          <w:rFonts w:cs="Arial"/>
          <w:sz w:val="22"/>
          <w:szCs w:val="22"/>
        </w:rPr>
      </w:pPr>
    </w:p>
    <w:p w:rsidR="00334435" w:rsidRPr="00BA7023" w:rsidRDefault="00334435" w:rsidP="00B311DD">
      <w:pPr>
        <w:pStyle w:val="ListParagraph"/>
        <w:numPr>
          <w:ilvl w:val="0"/>
          <w:numId w:val="40"/>
        </w:numPr>
        <w:spacing w:line="260" w:lineRule="exact"/>
        <w:jc w:val="center"/>
        <w:rPr>
          <w:rFonts w:cs="Arial"/>
          <w:sz w:val="22"/>
          <w:szCs w:val="22"/>
        </w:rPr>
      </w:pPr>
      <w:r w:rsidRPr="00BA7023">
        <w:rPr>
          <w:rFonts w:cs="Arial"/>
          <w:sz w:val="22"/>
          <w:szCs w:val="22"/>
        </w:rPr>
        <w:lastRenderedPageBreak/>
        <w:t>člen</w:t>
      </w:r>
    </w:p>
    <w:p w:rsidR="00334435" w:rsidRPr="00874967" w:rsidRDefault="00334435" w:rsidP="00334435">
      <w:pPr>
        <w:spacing w:line="260" w:lineRule="exact"/>
        <w:jc w:val="center"/>
        <w:rPr>
          <w:rFonts w:cs="Arial"/>
          <w:sz w:val="22"/>
          <w:szCs w:val="22"/>
        </w:rPr>
      </w:pPr>
    </w:p>
    <w:p w:rsidR="00334435" w:rsidRDefault="00334435" w:rsidP="00334435">
      <w:pPr>
        <w:spacing w:line="260" w:lineRule="exact"/>
        <w:jc w:val="both"/>
        <w:rPr>
          <w:rFonts w:cs="Arial"/>
          <w:bCs/>
          <w:sz w:val="22"/>
          <w:szCs w:val="22"/>
        </w:rPr>
      </w:pPr>
      <w:r>
        <w:rPr>
          <w:rFonts w:cs="Arial"/>
          <w:bCs/>
          <w:sz w:val="22"/>
          <w:szCs w:val="22"/>
        </w:rPr>
        <w:t>Storitve, ki so predmet te pogodbe, opravlja izvajalec v skladu z navodili naročnika.</w:t>
      </w:r>
    </w:p>
    <w:p w:rsidR="00334435" w:rsidRDefault="00334435" w:rsidP="00334435">
      <w:pPr>
        <w:spacing w:line="260" w:lineRule="exact"/>
        <w:jc w:val="both"/>
        <w:rPr>
          <w:rFonts w:cs="Arial"/>
          <w:bCs/>
          <w:sz w:val="22"/>
          <w:szCs w:val="22"/>
        </w:rPr>
      </w:pPr>
    </w:p>
    <w:p w:rsidR="00334435" w:rsidRDefault="00334435" w:rsidP="00334435">
      <w:pPr>
        <w:spacing w:line="260" w:lineRule="exact"/>
        <w:jc w:val="both"/>
        <w:rPr>
          <w:rFonts w:cs="Arial"/>
          <w:bCs/>
          <w:sz w:val="22"/>
          <w:szCs w:val="22"/>
        </w:rPr>
      </w:pPr>
      <w:r>
        <w:rPr>
          <w:rFonts w:cs="Arial"/>
          <w:bCs/>
          <w:sz w:val="22"/>
          <w:szCs w:val="22"/>
        </w:rPr>
        <w:t>Način izvedbe storitve sme izvajalec izbrati v skladu s svojo strokovno presojo, če ga  ne določi naročnik ali če iz vsebine in namena naročila ne izhaja kaj drugega.</w:t>
      </w:r>
    </w:p>
    <w:p w:rsidR="00334435" w:rsidRDefault="00334435" w:rsidP="00334435">
      <w:pPr>
        <w:spacing w:line="260" w:lineRule="exact"/>
        <w:jc w:val="both"/>
        <w:rPr>
          <w:rFonts w:cs="Arial"/>
          <w:bCs/>
          <w:sz w:val="22"/>
          <w:szCs w:val="22"/>
        </w:rPr>
      </w:pPr>
    </w:p>
    <w:p w:rsidR="00334435" w:rsidRDefault="00334435" w:rsidP="00334435">
      <w:pPr>
        <w:spacing w:line="260" w:lineRule="exact"/>
        <w:jc w:val="both"/>
        <w:rPr>
          <w:rFonts w:cs="Arial"/>
          <w:bCs/>
          <w:sz w:val="22"/>
          <w:szCs w:val="22"/>
        </w:rPr>
      </w:pPr>
      <w:r>
        <w:rPr>
          <w:rFonts w:cs="Arial"/>
          <w:bCs/>
          <w:sz w:val="22"/>
          <w:szCs w:val="22"/>
        </w:rPr>
        <w:t>Izvajalec je dolžan takoj pisno opozoriti naročnika na okoliščine, ki bi lahko otežile ali onemogočile kakovostno in pravilno izvedbo storitev.</w:t>
      </w:r>
    </w:p>
    <w:p w:rsidR="00334435" w:rsidRDefault="00334435" w:rsidP="00334435">
      <w:pPr>
        <w:spacing w:line="260" w:lineRule="exact"/>
        <w:jc w:val="both"/>
        <w:rPr>
          <w:rFonts w:cs="Arial"/>
          <w:bCs/>
          <w:sz w:val="22"/>
          <w:szCs w:val="22"/>
        </w:rPr>
      </w:pPr>
    </w:p>
    <w:p w:rsidR="00334435" w:rsidRPr="00F02B1B" w:rsidRDefault="00334435" w:rsidP="00B311DD">
      <w:pPr>
        <w:pStyle w:val="ListParagraph"/>
        <w:numPr>
          <w:ilvl w:val="0"/>
          <w:numId w:val="40"/>
        </w:numPr>
        <w:spacing w:line="260" w:lineRule="exact"/>
        <w:jc w:val="center"/>
        <w:rPr>
          <w:rFonts w:cs="Arial"/>
          <w:sz w:val="22"/>
          <w:szCs w:val="22"/>
        </w:rPr>
      </w:pPr>
      <w:r w:rsidRPr="00F02B1B">
        <w:rPr>
          <w:rFonts w:cs="Arial"/>
          <w:sz w:val="22"/>
          <w:szCs w:val="22"/>
        </w:rPr>
        <w:t>člen</w:t>
      </w:r>
    </w:p>
    <w:p w:rsidR="00334435" w:rsidRDefault="00334435" w:rsidP="00334435">
      <w:pPr>
        <w:spacing w:line="260" w:lineRule="exact"/>
        <w:jc w:val="both"/>
        <w:rPr>
          <w:rFonts w:cs="Arial"/>
          <w:bCs/>
          <w:sz w:val="22"/>
          <w:szCs w:val="22"/>
        </w:rPr>
      </w:pPr>
    </w:p>
    <w:p w:rsidR="00334435" w:rsidRPr="00E953D7" w:rsidRDefault="00334435" w:rsidP="00334435">
      <w:pPr>
        <w:pStyle w:val="NoSpacing"/>
        <w:jc w:val="both"/>
        <w:rPr>
          <w:rFonts w:cs="Arial"/>
          <w:sz w:val="22"/>
          <w:szCs w:val="22"/>
        </w:rPr>
      </w:pPr>
      <w:r w:rsidRPr="00E953D7">
        <w:rPr>
          <w:rFonts w:cs="Arial"/>
          <w:sz w:val="22"/>
          <w:szCs w:val="22"/>
        </w:rPr>
        <w:t>Kakovost storitve mora ustrezati obstoječim standardom, ki veljajo v strok</w:t>
      </w:r>
      <w:r>
        <w:rPr>
          <w:rFonts w:cs="Arial"/>
          <w:sz w:val="22"/>
          <w:szCs w:val="22"/>
        </w:rPr>
        <w:t>i. Izvajalec bo storitev izvajal</w:t>
      </w:r>
      <w:r w:rsidRPr="00E953D7">
        <w:rPr>
          <w:rFonts w:cs="Arial"/>
          <w:sz w:val="22"/>
          <w:szCs w:val="22"/>
        </w:rPr>
        <w:t xml:space="preserve"> brezhibno, k</w:t>
      </w:r>
      <w:r>
        <w:rPr>
          <w:rFonts w:cs="Arial"/>
          <w:sz w:val="22"/>
          <w:szCs w:val="22"/>
        </w:rPr>
        <w:t>akovostno</w:t>
      </w:r>
      <w:r w:rsidRPr="00E953D7">
        <w:rPr>
          <w:rFonts w:cs="Arial"/>
          <w:sz w:val="22"/>
          <w:szCs w:val="22"/>
        </w:rPr>
        <w:t xml:space="preserve"> in strokovno v pogodbenih rokih. </w:t>
      </w:r>
    </w:p>
    <w:p w:rsidR="00334435" w:rsidRPr="00E953D7"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sidRPr="00B45B81">
        <w:rPr>
          <w:rFonts w:cs="Arial"/>
          <w:sz w:val="22"/>
          <w:szCs w:val="22"/>
        </w:rPr>
        <w:t>Obveza izvajalca je, da ima na zalogi najnujnejše rezervne dele in naprave ter orodja za planirane posege.</w:t>
      </w:r>
    </w:p>
    <w:p w:rsidR="00334435" w:rsidRDefault="00334435" w:rsidP="00334435">
      <w:pPr>
        <w:pStyle w:val="NoSpacing"/>
        <w:jc w:val="both"/>
        <w:rPr>
          <w:rFonts w:cs="Arial"/>
          <w:sz w:val="22"/>
          <w:szCs w:val="22"/>
        </w:rPr>
      </w:pPr>
    </w:p>
    <w:p w:rsidR="00334435" w:rsidRPr="00E953D7" w:rsidRDefault="00334435" w:rsidP="00334435">
      <w:pPr>
        <w:pStyle w:val="NoSpacing"/>
        <w:jc w:val="both"/>
        <w:rPr>
          <w:rFonts w:cs="Arial"/>
          <w:sz w:val="22"/>
          <w:szCs w:val="22"/>
        </w:rPr>
      </w:pPr>
      <w:r>
        <w:rPr>
          <w:rFonts w:cs="Arial"/>
          <w:sz w:val="22"/>
          <w:szCs w:val="22"/>
        </w:rPr>
        <w:t>Izvajalec mora z</w:t>
      </w:r>
      <w:r w:rsidRPr="00E953D7">
        <w:rPr>
          <w:rFonts w:cs="Arial"/>
          <w:sz w:val="22"/>
          <w:szCs w:val="22"/>
        </w:rPr>
        <w:t>agotoviti strokovno šolano osebje za izvedbo pogodbenih del.</w:t>
      </w:r>
    </w:p>
    <w:p w:rsidR="00334435" w:rsidRPr="00E953D7" w:rsidRDefault="00334435" w:rsidP="00334435">
      <w:pPr>
        <w:pStyle w:val="NoSpacing"/>
        <w:jc w:val="both"/>
        <w:rPr>
          <w:rFonts w:cs="Arial"/>
          <w:sz w:val="22"/>
          <w:szCs w:val="22"/>
        </w:rPr>
      </w:pPr>
    </w:p>
    <w:p w:rsidR="00334435" w:rsidRPr="00FD1971" w:rsidRDefault="00334435" w:rsidP="00334435">
      <w:pPr>
        <w:pStyle w:val="NoSpacing"/>
        <w:jc w:val="both"/>
        <w:rPr>
          <w:rFonts w:cs="Arial"/>
          <w:sz w:val="22"/>
          <w:szCs w:val="22"/>
        </w:rPr>
      </w:pPr>
      <w:r w:rsidRPr="00E953D7">
        <w:rPr>
          <w:rFonts w:cs="Arial"/>
          <w:sz w:val="22"/>
          <w:szCs w:val="22"/>
        </w:rPr>
        <w:t>Izvajalec se zavezuje, da bo sproti vodil evidenco napak na opremi, ki je predmet vzdrževanja po tej pogodbi, v takšnem obsegu, da bo možno imeti celovit pregled vzdrževanja opreme. Iz evidence morajo biti razvidne vse opravljene intervencije in porabljen material in zamenjani rezervni deli (poročanje kateri nadomestni del je bil zamenjan v določenem, z inventarno številko označenem osnovnem sredstvu).</w:t>
      </w:r>
    </w:p>
    <w:p w:rsidR="00334435" w:rsidRDefault="00334435" w:rsidP="00334435">
      <w:pPr>
        <w:pStyle w:val="NoSpacing"/>
        <w:ind w:left="720"/>
        <w:jc w:val="both"/>
        <w:rPr>
          <w:rFonts w:cs="Arial"/>
          <w:color w:val="FF0000"/>
          <w:sz w:val="22"/>
          <w:szCs w:val="22"/>
        </w:rPr>
      </w:pPr>
    </w:p>
    <w:p w:rsidR="00334435" w:rsidRPr="00F02B1B" w:rsidRDefault="00334435" w:rsidP="00B311DD">
      <w:pPr>
        <w:pStyle w:val="ListParagraph"/>
        <w:numPr>
          <w:ilvl w:val="0"/>
          <w:numId w:val="40"/>
        </w:numPr>
        <w:spacing w:line="260" w:lineRule="exact"/>
        <w:jc w:val="center"/>
        <w:rPr>
          <w:rFonts w:cs="Arial"/>
          <w:sz w:val="22"/>
          <w:szCs w:val="22"/>
        </w:rPr>
      </w:pPr>
      <w:r w:rsidRPr="00F02B1B">
        <w:rPr>
          <w:rFonts w:cs="Arial"/>
          <w:sz w:val="22"/>
          <w:szCs w:val="22"/>
        </w:rPr>
        <w:t>člen</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t>Operativne posege na opremi, ki je predmet vzdrževanja, vrši izvajalec na lokaciji uporabnika. V primeru, da ni mogoče odpraviti napake na opremi, ki je last naročnika, lahko izvajalec servisira opremo tudi na svoji lokaciji, pri čemer veljajo vsi časi za odpravo napak, določeni v tej pogodbi.</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t xml:space="preserve">Vzdrževanje po tej pogodbi ne zagotavlja naročniku neprekinjenega delovanja strojne in programske opreme, ampak takojšnjo intervencijo izvajalca za odpravo okvar in po potrebi zagotovitev nadomestne opreme istega proizvajalca enake ali boljše funkcionalnosti. </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p>
    <w:p w:rsidR="00334435" w:rsidRPr="00874967" w:rsidRDefault="00334435" w:rsidP="00334435">
      <w:pPr>
        <w:spacing w:line="260" w:lineRule="exact"/>
        <w:rPr>
          <w:rFonts w:cs="Arial"/>
          <w:b/>
          <w:bCs/>
          <w:sz w:val="22"/>
          <w:szCs w:val="22"/>
        </w:rPr>
      </w:pPr>
      <w:r>
        <w:rPr>
          <w:rFonts w:cs="Arial"/>
          <w:b/>
          <w:bCs/>
          <w:sz w:val="22"/>
          <w:szCs w:val="22"/>
        </w:rPr>
        <w:t>III. Cene in plačilni pogoji</w:t>
      </w:r>
    </w:p>
    <w:p w:rsidR="00334435" w:rsidRPr="00874967" w:rsidRDefault="00334435" w:rsidP="00334435">
      <w:pPr>
        <w:pStyle w:val="NoSpacing"/>
        <w:jc w:val="both"/>
        <w:rPr>
          <w:rFonts w:cs="Arial"/>
          <w:sz w:val="22"/>
          <w:szCs w:val="22"/>
        </w:rPr>
      </w:pPr>
    </w:p>
    <w:p w:rsidR="00334435" w:rsidRPr="00B45B81" w:rsidRDefault="00334435" w:rsidP="00B311DD">
      <w:pPr>
        <w:pStyle w:val="ListParagraph"/>
        <w:numPr>
          <w:ilvl w:val="0"/>
          <w:numId w:val="40"/>
        </w:numPr>
        <w:spacing w:line="260" w:lineRule="exact"/>
        <w:jc w:val="center"/>
        <w:rPr>
          <w:rFonts w:cs="Arial"/>
          <w:bCs/>
          <w:sz w:val="22"/>
          <w:szCs w:val="22"/>
        </w:rPr>
      </w:pPr>
      <w:r w:rsidRPr="00B45B81">
        <w:rPr>
          <w:rFonts w:cs="Arial"/>
          <w:bCs/>
          <w:sz w:val="22"/>
          <w:szCs w:val="22"/>
        </w:rPr>
        <w:t>člen</w:t>
      </w:r>
    </w:p>
    <w:p w:rsidR="00334435" w:rsidRPr="00E953D7" w:rsidRDefault="00334435" w:rsidP="00334435">
      <w:pPr>
        <w:spacing w:line="260" w:lineRule="exact"/>
        <w:jc w:val="both"/>
        <w:rPr>
          <w:rFonts w:cs="Arial"/>
          <w:bCs/>
          <w:sz w:val="22"/>
          <w:szCs w:val="22"/>
        </w:rPr>
      </w:pPr>
    </w:p>
    <w:p w:rsidR="00334435" w:rsidRPr="00E953D7" w:rsidRDefault="00334435" w:rsidP="00334435">
      <w:pPr>
        <w:spacing w:line="260" w:lineRule="exact"/>
        <w:jc w:val="both"/>
        <w:rPr>
          <w:rFonts w:cs="Arial"/>
          <w:bCs/>
          <w:sz w:val="22"/>
          <w:szCs w:val="22"/>
        </w:rPr>
      </w:pPr>
      <w:r w:rsidRPr="00E953D7">
        <w:rPr>
          <w:rFonts w:cs="Arial"/>
          <w:bCs/>
          <w:sz w:val="22"/>
          <w:szCs w:val="22"/>
        </w:rPr>
        <w:t xml:space="preserve">Pogodbeni stranki se dogovorita, da </w:t>
      </w:r>
      <w:r>
        <w:rPr>
          <w:rFonts w:cs="Arial"/>
          <w:bCs/>
          <w:sz w:val="22"/>
          <w:szCs w:val="22"/>
        </w:rPr>
        <w:t>višina mesečnega pavšala</w:t>
      </w:r>
      <w:r w:rsidRPr="00E953D7">
        <w:rPr>
          <w:rFonts w:cs="Arial"/>
          <w:bCs/>
          <w:sz w:val="22"/>
          <w:szCs w:val="22"/>
        </w:rPr>
        <w:t xml:space="preserve"> vzdrževanja aktivne mrežne opreme znaša …………………. EUR brez DDV oziroma …………………. EUR z DDV.</w:t>
      </w:r>
      <w:r>
        <w:rPr>
          <w:rFonts w:cs="Arial"/>
          <w:bCs/>
          <w:sz w:val="22"/>
          <w:szCs w:val="22"/>
        </w:rPr>
        <w:t xml:space="preserve"> </w:t>
      </w:r>
    </w:p>
    <w:p w:rsidR="00334435" w:rsidRPr="00E953D7" w:rsidRDefault="00334435" w:rsidP="00334435">
      <w:pPr>
        <w:spacing w:line="260" w:lineRule="exact"/>
        <w:jc w:val="both"/>
        <w:rPr>
          <w:rFonts w:cs="Arial"/>
          <w:bCs/>
          <w:sz w:val="22"/>
          <w:szCs w:val="22"/>
        </w:rPr>
      </w:pPr>
    </w:p>
    <w:p w:rsidR="00334435" w:rsidRPr="00E953D7" w:rsidRDefault="00334435" w:rsidP="00334435">
      <w:pPr>
        <w:jc w:val="both"/>
        <w:rPr>
          <w:rFonts w:cs="Arial"/>
          <w:sz w:val="22"/>
          <w:szCs w:val="22"/>
        </w:rPr>
      </w:pPr>
      <w:r w:rsidRPr="00E953D7">
        <w:rPr>
          <w:rFonts w:cs="Arial"/>
          <w:sz w:val="22"/>
          <w:szCs w:val="22"/>
        </w:rPr>
        <w:t>Cena mesečnega pavšala vzdrževanja aktivne mrežne opreme vključuje vse stroške za izvedbo pogodbenih del</w:t>
      </w:r>
      <w:r>
        <w:rPr>
          <w:rFonts w:cs="Arial"/>
          <w:sz w:val="22"/>
          <w:szCs w:val="22"/>
        </w:rPr>
        <w:t xml:space="preserve"> (tudi stroške prevoze, parkirnin, …)</w:t>
      </w:r>
      <w:r w:rsidRPr="00E953D7">
        <w:rPr>
          <w:rFonts w:cs="Arial"/>
          <w:sz w:val="22"/>
          <w:szCs w:val="22"/>
        </w:rPr>
        <w:t xml:space="preserve">, razen zamenjanih rezervnih delov in </w:t>
      </w:r>
      <w:r>
        <w:rPr>
          <w:rFonts w:cs="Arial"/>
          <w:sz w:val="22"/>
          <w:szCs w:val="22"/>
        </w:rPr>
        <w:t xml:space="preserve">uporabljenega </w:t>
      </w:r>
      <w:r w:rsidRPr="00E953D7">
        <w:rPr>
          <w:rFonts w:cs="Arial"/>
          <w:sz w:val="22"/>
          <w:szCs w:val="22"/>
        </w:rPr>
        <w:t>potrošnega materiala.</w:t>
      </w:r>
    </w:p>
    <w:p w:rsidR="00334435" w:rsidRPr="00E953D7" w:rsidRDefault="00334435" w:rsidP="00334435">
      <w:pPr>
        <w:jc w:val="both"/>
        <w:rPr>
          <w:rFonts w:cs="Arial"/>
          <w:sz w:val="22"/>
          <w:szCs w:val="22"/>
        </w:rPr>
      </w:pPr>
    </w:p>
    <w:p w:rsidR="00334435" w:rsidRPr="00E953D7" w:rsidRDefault="00334435" w:rsidP="00B311DD">
      <w:pPr>
        <w:pStyle w:val="ListParagraph"/>
        <w:numPr>
          <w:ilvl w:val="0"/>
          <w:numId w:val="40"/>
        </w:numPr>
        <w:spacing w:line="260" w:lineRule="exact"/>
        <w:jc w:val="center"/>
        <w:rPr>
          <w:rFonts w:cs="Arial"/>
          <w:sz w:val="22"/>
          <w:szCs w:val="22"/>
        </w:rPr>
      </w:pPr>
      <w:r w:rsidRPr="00E953D7">
        <w:rPr>
          <w:rFonts w:cs="Arial"/>
          <w:sz w:val="22"/>
          <w:szCs w:val="22"/>
        </w:rPr>
        <w:t>člen</w:t>
      </w:r>
    </w:p>
    <w:p w:rsidR="00334435" w:rsidRPr="00E953D7" w:rsidRDefault="00334435" w:rsidP="00334435">
      <w:pPr>
        <w:jc w:val="both"/>
        <w:rPr>
          <w:rFonts w:cs="Arial"/>
          <w:strike/>
          <w:color w:val="FF0000"/>
          <w:sz w:val="22"/>
          <w:szCs w:val="22"/>
        </w:rPr>
      </w:pPr>
    </w:p>
    <w:p w:rsidR="00334435" w:rsidRPr="000F7B69" w:rsidRDefault="00334435" w:rsidP="00334435">
      <w:pPr>
        <w:jc w:val="both"/>
        <w:rPr>
          <w:rFonts w:cs="Arial"/>
          <w:sz w:val="22"/>
          <w:szCs w:val="22"/>
        </w:rPr>
      </w:pPr>
      <w:r w:rsidRPr="00E953D7">
        <w:rPr>
          <w:rFonts w:cs="Arial"/>
          <w:sz w:val="22"/>
          <w:szCs w:val="22"/>
        </w:rPr>
        <w:t xml:space="preserve">V primeru spremembe (povečanja/ zmanjšanje) števila vzdrževane opreme med trajanjem pogodbe za manj ali </w:t>
      </w:r>
      <w:r w:rsidRPr="000F7B69">
        <w:rPr>
          <w:rFonts w:cs="Arial"/>
          <w:sz w:val="22"/>
          <w:szCs w:val="22"/>
        </w:rPr>
        <w:t>največ 5%, se mesečni pavšal ne spremeni.</w:t>
      </w:r>
    </w:p>
    <w:p w:rsidR="00334435" w:rsidRPr="000F7B69" w:rsidRDefault="00334435" w:rsidP="00334435">
      <w:pPr>
        <w:jc w:val="both"/>
        <w:rPr>
          <w:rFonts w:cs="Arial"/>
          <w:strike/>
          <w:sz w:val="22"/>
          <w:szCs w:val="22"/>
        </w:rPr>
      </w:pPr>
    </w:p>
    <w:p w:rsidR="00334435" w:rsidRPr="000F7B69" w:rsidRDefault="00334435" w:rsidP="00334435">
      <w:pPr>
        <w:jc w:val="both"/>
        <w:rPr>
          <w:rFonts w:cs="Arial"/>
          <w:sz w:val="22"/>
          <w:szCs w:val="22"/>
        </w:rPr>
      </w:pPr>
      <w:r w:rsidRPr="000F7B69">
        <w:rPr>
          <w:rFonts w:cs="Arial"/>
          <w:sz w:val="22"/>
          <w:szCs w:val="22"/>
        </w:rPr>
        <w:lastRenderedPageBreak/>
        <w:t xml:space="preserve">V primeru spremembe (povečanje/ zmanjšanje) števila kosov opreme  v času trajanja pogodbe za več kot 5%, se mesečni pavšal spremeni (poviša/ zniža) v enakem odstotku, kot znaša % sprememba števila kosov opreme.  </w:t>
      </w:r>
    </w:p>
    <w:p w:rsidR="00334435" w:rsidRPr="000F7B69" w:rsidRDefault="00334435" w:rsidP="00334435">
      <w:pPr>
        <w:jc w:val="both"/>
        <w:rPr>
          <w:rFonts w:cs="Arial"/>
          <w:sz w:val="22"/>
          <w:szCs w:val="22"/>
        </w:rPr>
      </w:pPr>
    </w:p>
    <w:p w:rsidR="00334435" w:rsidRPr="00E953D7" w:rsidRDefault="00334435" w:rsidP="00B311DD">
      <w:pPr>
        <w:pStyle w:val="ListParagraph"/>
        <w:numPr>
          <w:ilvl w:val="0"/>
          <w:numId w:val="40"/>
        </w:numPr>
        <w:spacing w:line="260" w:lineRule="exact"/>
        <w:jc w:val="center"/>
        <w:rPr>
          <w:rFonts w:cs="Arial"/>
          <w:sz w:val="22"/>
          <w:szCs w:val="22"/>
        </w:rPr>
      </w:pPr>
      <w:r w:rsidRPr="00E953D7">
        <w:rPr>
          <w:rFonts w:cs="Arial"/>
          <w:sz w:val="22"/>
          <w:szCs w:val="22"/>
        </w:rPr>
        <w:t>člen</w:t>
      </w:r>
    </w:p>
    <w:p w:rsidR="00334435" w:rsidRDefault="00334435" w:rsidP="00334435">
      <w:pPr>
        <w:jc w:val="both"/>
        <w:rPr>
          <w:rFonts w:cs="Arial"/>
          <w:sz w:val="22"/>
          <w:szCs w:val="22"/>
        </w:rPr>
      </w:pPr>
    </w:p>
    <w:p w:rsidR="00334435" w:rsidRDefault="00334435" w:rsidP="00334435">
      <w:pPr>
        <w:jc w:val="both"/>
        <w:rPr>
          <w:rFonts w:cs="Arial"/>
          <w:sz w:val="22"/>
          <w:szCs w:val="22"/>
        </w:rPr>
      </w:pPr>
      <w:r w:rsidRPr="00E953D7">
        <w:rPr>
          <w:rFonts w:cs="Arial"/>
          <w:sz w:val="22"/>
          <w:szCs w:val="22"/>
        </w:rPr>
        <w:t xml:space="preserve">Izvajalec zamenjane rezervne dele in potrošni material obračuna posebej in so na računu prikazani kot samostojne postavke z navedbo št. kosov, cene/ kos in priznanim popustom in inventarne številke osnovnega sredstva, za katerega je bil rezervni del porabljen. </w:t>
      </w:r>
    </w:p>
    <w:p w:rsidR="00334435" w:rsidRDefault="00334435" w:rsidP="00334435">
      <w:pPr>
        <w:jc w:val="both"/>
        <w:rPr>
          <w:rFonts w:cs="Arial"/>
          <w:sz w:val="22"/>
          <w:szCs w:val="22"/>
        </w:rPr>
      </w:pPr>
    </w:p>
    <w:p w:rsidR="00334435" w:rsidRPr="000F7B69" w:rsidRDefault="00334435" w:rsidP="00334435">
      <w:pPr>
        <w:jc w:val="both"/>
        <w:rPr>
          <w:rFonts w:cs="Arial"/>
          <w:sz w:val="22"/>
          <w:szCs w:val="22"/>
        </w:rPr>
      </w:pPr>
      <w:r w:rsidRPr="000F7B69">
        <w:rPr>
          <w:rFonts w:cs="Arial"/>
          <w:sz w:val="22"/>
          <w:szCs w:val="22"/>
        </w:rPr>
        <w:t xml:space="preserve">Cene rezervnih delov in potrošnega materiala ne smejo za več kot 5% presegati vrednosti enakih delov v prosti prodaji na trgu. V takem primeru lahko naročnik tudi sam zagotovi rezervni del, ki ga je izvajalec dolžan vgraditi. </w:t>
      </w:r>
    </w:p>
    <w:p w:rsidR="00334435" w:rsidRPr="00E953D7" w:rsidRDefault="00334435" w:rsidP="00334435">
      <w:pPr>
        <w:jc w:val="both"/>
        <w:rPr>
          <w:rFonts w:cs="Arial"/>
          <w:sz w:val="22"/>
          <w:szCs w:val="22"/>
        </w:rPr>
      </w:pPr>
    </w:p>
    <w:p w:rsidR="00334435" w:rsidRPr="00E953D7" w:rsidRDefault="00334435" w:rsidP="00334435">
      <w:pPr>
        <w:jc w:val="both"/>
        <w:rPr>
          <w:rFonts w:cs="Arial"/>
          <w:sz w:val="22"/>
          <w:szCs w:val="22"/>
        </w:rPr>
      </w:pPr>
      <w:r w:rsidRPr="00E953D7">
        <w:rPr>
          <w:rFonts w:cs="Arial"/>
          <w:sz w:val="22"/>
          <w:szCs w:val="22"/>
        </w:rPr>
        <w:t>Obvezna priloga k računu so podpisani delovni nalogi s strani skrbnika te pogodbe oz. pooblaščene osebe.</w:t>
      </w:r>
    </w:p>
    <w:p w:rsidR="00334435" w:rsidRPr="00E953D7" w:rsidRDefault="00334435" w:rsidP="00334435">
      <w:pPr>
        <w:spacing w:line="260" w:lineRule="exact"/>
        <w:jc w:val="both"/>
        <w:rPr>
          <w:rFonts w:cs="Arial"/>
          <w:color w:val="FF0000"/>
          <w:sz w:val="22"/>
          <w:szCs w:val="22"/>
        </w:rPr>
      </w:pPr>
    </w:p>
    <w:p w:rsidR="00334435" w:rsidRPr="00E953D7" w:rsidRDefault="00334435" w:rsidP="00B311DD">
      <w:pPr>
        <w:pStyle w:val="ListParagraph"/>
        <w:numPr>
          <w:ilvl w:val="0"/>
          <w:numId w:val="40"/>
        </w:numPr>
        <w:spacing w:line="260" w:lineRule="exact"/>
        <w:jc w:val="center"/>
        <w:rPr>
          <w:rFonts w:cs="Arial"/>
          <w:sz w:val="22"/>
          <w:szCs w:val="22"/>
        </w:rPr>
      </w:pPr>
      <w:r w:rsidRPr="00E953D7">
        <w:rPr>
          <w:rFonts w:cs="Arial"/>
          <w:sz w:val="22"/>
          <w:szCs w:val="22"/>
        </w:rPr>
        <w:t>člen</w:t>
      </w:r>
    </w:p>
    <w:p w:rsidR="00334435" w:rsidRPr="00E953D7" w:rsidRDefault="00334435" w:rsidP="00334435">
      <w:pPr>
        <w:pStyle w:val="ListParagraph"/>
        <w:spacing w:line="260" w:lineRule="exact"/>
        <w:rPr>
          <w:rFonts w:cs="Arial"/>
          <w:sz w:val="22"/>
          <w:szCs w:val="22"/>
        </w:rPr>
      </w:pPr>
    </w:p>
    <w:p w:rsidR="00334435" w:rsidRDefault="00334435" w:rsidP="00334435">
      <w:pPr>
        <w:spacing w:line="260" w:lineRule="exact"/>
        <w:jc w:val="both"/>
        <w:rPr>
          <w:rFonts w:cs="Arial"/>
          <w:sz w:val="22"/>
          <w:szCs w:val="22"/>
        </w:rPr>
      </w:pPr>
      <w:r w:rsidRPr="000F7B69">
        <w:rPr>
          <w:rFonts w:cs="Arial"/>
          <w:sz w:val="22"/>
          <w:szCs w:val="22"/>
        </w:rPr>
        <w:t xml:space="preserve">Cena mesečnega pavšala vzdrževanja aktivne mrežne opreme se usklajuje z indeksom cen življenjskih potrebščin v Republiki Sloveniji, ki ga uradno objavlja Statistični urad Republike Slovenije. </w:t>
      </w:r>
    </w:p>
    <w:p w:rsidR="00334435" w:rsidRDefault="00334435" w:rsidP="00334435">
      <w:pPr>
        <w:spacing w:line="260" w:lineRule="exact"/>
        <w:jc w:val="both"/>
        <w:rPr>
          <w:rFonts w:cs="Arial"/>
          <w:sz w:val="22"/>
          <w:szCs w:val="22"/>
        </w:rPr>
      </w:pPr>
    </w:p>
    <w:p w:rsidR="00334435" w:rsidRPr="000F7B69" w:rsidRDefault="00334435" w:rsidP="00334435">
      <w:pPr>
        <w:spacing w:line="260" w:lineRule="exact"/>
        <w:jc w:val="both"/>
        <w:rPr>
          <w:rFonts w:cs="Arial"/>
          <w:sz w:val="22"/>
          <w:szCs w:val="22"/>
        </w:rPr>
      </w:pPr>
      <w:r w:rsidRPr="000F7B69">
        <w:rPr>
          <w:rFonts w:cs="Arial"/>
          <w:sz w:val="22"/>
          <w:szCs w:val="22"/>
        </w:rPr>
        <w:t>Valorizacija cen se lahko izvede v skladu s 6. členom Pravilnika o načinih valorizacije denarnih obveznosti, ki jih v večletnih pogodbah dogovarjajo pravne osebe javnega sektorja (Ur. list RS, št. 1/04).</w:t>
      </w:r>
    </w:p>
    <w:p w:rsidR="00334435" w:rsidRPr="000F7B69" w:rsidRDefault="00334435" w:rsidP="00334435">
      <w:pPr>
        <w:spacing w:line="260" w:lineRule="exact"/>
        <w:jc w:val="both"/>
        <w:rPr>
          <w:rFonts w:cs="Arial"/>
          <w:sz w:val="22"/>
          <w:szCs w:val="22"/>
        </w:rPr>
      </w:pPr>
    </w:p>
    <w:p w:rsidR="00334435" w:rsidRPr="00E953D7" w:rsidRDefault="00334435" w:rsidP="00B311DD">
      <w:pPr>
        <w:pStyle w:val="ListParagraph"/>
        <w:numPr>
          <w:ilvl w:val="0"/>
          <w:numId w:val="40"/>
        </w:numPr>
        <w:spacing w:line="260" w:lineRule="exact"/>
        <w:jc w:val="center"/>
        <w:rPr>
          <w:rFonts w:cs="Arial"/>
          <w:sz w:val="22"/>
          <w:szCs w:val="22"/>
        </w:rPr>
      </w:pPr>
      <w:r w:rsidRPr="00E953D7">
        <w:rPr>
          <w:rFonts w:cs="Arial"/>
          <w:sz w:val="22"/>
          <w:szCs w:val="22"/>
        </w:rPr>
        <w:t>člen</w:t>
      </w:r>
    </w:p>
    <w:p w:rsidR="00334435" w:rsidRPr="00E953D7" w:rsidRDefault="00334435" w:rsidP="00334435">
      <w:pPr>
        <w:tabs>
          <w:tab w:val="left" w:pos="1535"/>
        </w:tabs>
        <w:spacing w:line="260" w:lineRule="exact"/>
        <w:ind w:right="113"/>
        <w:jc w:val="both"/>
        <w:rPr>
          <w:rFonts w:cs="Arial"/>
          <w:sz w:val="22"/>
          <w:szCs w:val="22"/>
        </w:rPr>
      </w:pPr>
    </w:p>
    <w:p w:rsidR="00334435" w:rsidRPr="00E953D7" w:rsidRDefault="00334435" w:rsidP="00334435">
      <w:pPr>
        <w:jc w:val="both"/>
        <w:rPr>
          <w:rFonts w:cs="Arial"/>
          <w:sz w:val="22"/>
          <w:szCs w:val="22"/>
        </w:rPr>
      </w:pPr>
      <w:r w:rsidRPr="00E953D7">
        <w:rPr>
          <w:rFonts w:cs="Arial"/>
          <w:sz w:val="22"/>
          <w:szCs w:val="22"/>
        </w:rPr>
        <w:t>Izvajalec izda račun v začetku tekočega meseca za storitve opravljene v preteklem mesecu.</w:t>
      </w:r>
    </w:p>
    <w:p w:rsidR="00334435" w:rsidRPr="00E953D7" w:rsidRDefault="00334435" w:rsidP="00334435">
      <w:pPr>
        <w:tabs>
          <w:tab w:val="left" w:pos="1535"/>
        </w:tabs>
        <w:spacing w:line="260" w:lineRule="exact"/>
        <w:ind w:right="113"/>
        <w:jc w:val="both"/>
        <w:rPr>
          <w:rFonts w:cs="Arial"/>
          <w:sz w:val="22"/>
          <w:szCs w:val="22"/>
        </w:rPr>
      </w:pPr>
    </w:p>
    <w:p w:rsidR="00334435" w:rsidRPr="00E953D7" w:rsidRDefault="00334435" w:rsidP="00334435">
      <w:pPr>
        <w:tabs>
          <w:tab w:val="left" w:pos="1535"/>
        </w:tabs>
        <w:spacing w:line="260" w:lineRule="exact"/>
        <w:ind w:right="113"/>
        <w:jc w:val="both"/>
        <w:rPr>
          <w:rFonts w:cs="Arial"/>
          <w:sz w:val="22"/>
          <w:szCs w:val="22"/>
        </w:rPr>
      </w:pPr>
      <w:r w:rsidRPr="00E953D7">
        <w:rPr>
          <w:rFonts w:cs="Arial"/>
          <w:sz w:val="22"/>
          <w:szCs w:val="22"/>
        </w:rPr>
        <w:t xml:space="preserve">Naročnik se obvezuje izvajalcu plačevati mesečni pavšal v </w:t>
      </w:r>
      <w:r w:rsidRPr="00112C82">
        <w:rPr>
          <w:rFonts w:cs="Arial"/>
          <w:sz w:val="22"/>
          <w:szCs w:val="22"/>
        </w:rPr>
        <w:t xml:space="preserve">roku 30 dni </w:t>
      </w:r>
      <w:r w:rsidRPr="00E953D7">
        <w:rPr>
          <w:rFonts w:cs="Arial"/>
          <w:sz w:val="22"/>
          <w:szCs w:val="22"/>
        </w:rPr>
        <w:t xml:space="preserve">po prejemu pravilno izstavljenega e-računa (v nadaljnjem besedilu: račun) na transakcijski račun izvajalca št. _____________________________, odprt pri ________________________________. </w:t>
      </w:r>
    </w:p>
    <w:p w:rsidR="00334435" w:rsidRPr="00E953D7" w:rsidRDefault="00334435" w:rsidP="00334435">
      <w:pPr>
        <w:tabs>
          <w:tab w:val="left" w:pos="1535"/>
        </w:tabs>
        <w:spacing w:line="260" w:lineRule="exact"/>
        <w:ind w:right="113"/>
        <w:jc w:val="both"/>
        <w:rPr>
          <w:rFonts w:cs="Arial"/>
          <w:sz w:val="22"/>
          <w:szCs w:val="22"/>
        </w:rPr>
      </w:pPr>
    </w:p>
    <w:p w:rsidR="00334435" w:rsidRPr="00E953D7" w:rsidRDefault="00334435" w:rsidP="00334435">
      <w:pPr>
        <w:tabs>
          <w:tab w:val="left" w:pos="1535"/>
        </w:tabs>
        <w:spacing w:line="260" w:lineRule="exact"/>
        <w:ind w:right="113"/>
        <w:jc w:val="both"/>
        <w:rPr>
          <w:rFonts w:cs="Arial"/>
          <w:sz w:val="22"/>
          <w:szCs w:val="22"/>
        </w:rPr>
      </w:pPr>
      <w:r w:rsidRPr="00E953D7">
        <w:rPr>
          <w:rFonts w:cs="Arial"/>
          <w:sz w:val="22"/>
          <w:szCs w:val="22"/>
        </w:rPr>
        <w:t>V kolikor je v času izvajanja te pogodbe s posebnim oz. interventnim zakonom določen drugačen plačilni rok za proračunske uporabnike, potem velja rok iz tega zakona.</w:t>
      </w:r>
    </w:p>
    <w:p w:rsidR="00334435" w:rsidRPr="00E953D7" w:rsidRDefault="00334435" w:rsidP="00334435">
      <w:pPr>
        <w:tabs>
          <w:tab w:val="left" w:pos="1535"/>
        </w:tabs>
        <w:spacing w:line="260" w:lineRule="exact"/>
        <w:ind w:right="113"/>
        <w:jc w:val="both"/>
        <w:rPr>
          <w:rFonts w:cs="Arial"/>
          <w:sz w:val="22"/>
          <w:szCs w:val="22"/>
        </w:rPr>
      </w:pPr>
    </w:p>
    <w:p w:rsidR="00334435" w:rsidRPr="00E953D7" w:rsidRDefault="00334435" w:rsidP="00334435">
      <w:pPr>
        <w:tabs>
          <w:tab w:val="left" w:pos="1535"/>
        </w:tabs>
        <w:spacing w:line="260" w:lineRule="exact"/>
        <w:ind w:right="113"/>
        <w:jc w:val="both"/>
        <w:rPr>
          <w:rFonts w:cs="Arial"/>
          <w:sz w:val="22"/>
          <w:szCs w:val="22"/>
        </w:rPr>
      </w:pPr>
      <w:r w:rsidRPr="00E953D7">
        <w:rPr>
          <w:rFonts w:cs="Arial"/>
          <w:sz w:val="22"/>
          <w:szCs w:val="22"/>
        </w:rPr>
        <w:t>Naročnik se obvezuje, da bo po prejemu računa v roku 8 dni le tega pregledal in izvajalcu sporočil morebitne nepravilnosti in pomanjkljivosti. Naročnik ima pravico obrazloženo zavrniti račun s priloženo dokumentacijo v roku 8 dni po prejemu.</w:t>
      </w:r>
    </w:p>
    <w:p w:rsidR="00334435" w:rsidRPr="00E953D7" w:rsidRDefault="00334435" w:rsidP="00334435">
      <w:pPr>
        <w:tabs>
          <w:tab w:val="left" w:pos="1535"/>
        </w:tabs>
        <w:spacing w:line="260" w:lineRule="exact"/>
        <w:ind w:right="113"/>
        <w:jc w:val="both"/>
        <w:rPr>
          <w:rFonts w:cs="Arial"/>
          <w:sz w:val="22"/>
          <w:szCs w:val="22"/>
        </w:rPr>
      </w:pPr>
    </w:p>
    <w:p w:rsidR="00334435" w:rsidRPr="00874967" w:rsidRDefault="00334435" w:rsidP="00334435">
      <w:pPr>
        <w:pStyle w:val="NoSpacing"/>
        <w:jc w:val="both"/>
        <w:rPr>
          <w:rFonts w:cs="Arial"/>
          <w:sz w:val="22"/>
          <w:szCs w:val="22"/>
        </w:rPr>
      </w:pPr>
      <w:r w:rsidRPr="00E953D7">
        <w:rPr>
          <w:rFonts w:cs="Arial"/>
          <w:sz w:val="22"/>
          <w:szCs w:val="22"/>
        </w:rPr>
        <w:t>V primeru zamude plačila je naročnik dolžan izvajalcu na njegovo pisno zahtevo plačati zakonite zamudne obresti za čas zamude.</w:t>
      </w:r>
    </w:p>
    <w:p w:rsidR="00334435" w:rsidRDefault="00334435" w:rsidP="00334435">
      <w:pPr>
        <w:tabs>
          <w:tab w:val="left" w:pos="1535"/>
        </w:tabs>
        <w:spacing w:line="260" w:lineRule="exact"/>
        <w:ind w:right="113"/>
        <w:jc w:val="both"/>
        <w:rPr>
          <w:rFonts w:cs="Arial"/>
          <w:sz w:val="22"/>
          <w:szCs w:val="22"/>
        </w:rPr>
      </w:pPr>
    </w:p>
    <w:p w:rsidR="00334435" w:rsidRDefault="00334435" w:rsidP="00334435">
      <w:pPr>
        <w:tabs>
          <w:tab w:val="left" w:pos="1535"/>
        </w:tabs>
        <w:spacing w:line="260" w:lineRule="exact"/>
        <w:ind w:right="113"/>
        <w:jc w:val="both"/>
        <w:rPr>
          <w:rFonts w:cs="Arial"/>
          <w:sz w:val="22"/>
          <w:szCs w:val="22"/>
        </w:rPr>
      </w:pPr>
    </w:p>
    <w:p w:rsidR="00334435" w:rsidRPr="00874967" w:rsidRDefault="00334435" w:rsidP="00334435">
      <w:pPr>
        <w:spacing w:line="260" w:lineRule="exact"/>
        <w:rPr>
          <w:rFonts w:cs="Arial"/>
          <w:b/>
          <w:bCs/>
          <w:sz w:val="22"/>
          <w:szCs w:val="22"/>
        </w:rPr>
      </w:pPr>
      <w:r w:rsidRPr="00E953D7">
        <w:rPr>
          <w:rFonts w:cs="Arial"/>
          <w:b/>
          <w:bCs/>
          <w:sz w:val="22"/>
          <w:szCs w:val="22"/>
        </w:rPr>
        <w:t>IV. Način naročanja storitev, odzivni časi in izvedbeni roki</w:t>
      </w:r>
    </w:p>
    <w:p w:rsidR="00334435" w:rsidRDefault="00334435" w:rsidP="00334435">
      <w:pPr>
        <w:tabs>
          <w:tab w:val="left" w:pos="1535"/>
        </w:tabs>
        <w:spacing w:line="260" w:lineRule="exact"/>
        <w:ind w:right="113"/>
        <w:jc w:val="both"/>
        <w:rPr>
          <w:rFonts w:cs="Arial"/>
          <w:sz w:val="22"/>
          <w:szCs w:val="22"/>
        </w:rPr>
      </w:pPr>
    </w:p>
    <w:p w:rsidR="00334435" w:rsidRPr="00CF7051" w:rsidRDefault="00334435" w:rsidP="00B311DD">
      <w:pPr>
        <w:pStyle w:val="ListParagraph"/>
        <w:numPr>
          <w:ilvl w:val="0"/>
          <w:numId w:val="40"/>
        </w:numPr>
        <w:spacing w:line="260" w:lineRule="exact"/>
        <w:jc w:val="center"/>
        <w:rPr>
          <w:rFonts w:cs="Arial"/>
          <w:bCs/>
          <w:sz w:val="22"/>
          <w:szCs w:val="22"/>
        </w:rPr>
      </w:pPr>
      <w:r w:rsidRPr="00CF7051">
        <w:rPr>
          <w:rFonts w:cs="Arial"/>
          <w:bCs/>
          <w:sz w:val="22"/>
          <w:szCs w:val="22"/>
        </w:rPr>
        <w:t>člen</w:t>
      </w:r>
    </w:p>
    <w:p w:rsidR="00334435" w:rsidRDefault="00334435" w:rsidP="00334435">
      <w:pPr>
        <w:tabs>
          <w:tab w:val="left" w:pos="1535"/>
        </w:tabs>
        <w:spacing w:line="260" w:lineRule="exact"/>
        <w:ind w:right="113"/>
        <w:jc w:val="both"/>
        <w:rPr>
          <w:rFonts w:cs="Arial"/>
          <w:sz w:val="22"/>
          <w:szCs w:val="22"/>
        </w:rPr>
      </w:pPr>
    </w:p>
    <w:p w:rsidR="00334435" w:rsidRDefault="00334435" w:rsidP="00334435">
      <w:pPr>
        <w:tabs>
          <w:tab w:val="left" w:pos="1535"/>
        </w:tabs>
        <w:spacing w:line="260" w:lineRule="exact"/>
        <w:ind w:right="113"/>
        <w:jc w:val="both"/>
        <w:rPr>
          <w:rFonts w:cs="Arial"/>
          <w:sz w:val="22"/>
          <w:szCs w:val="22"/>
        </w:rPr>
      </w:pPr>
      <w:r>
        <w:rPr>
          <w:rFonts w:cs="Arial"/>
          <w:sz w:val="22"/>
          <w:szCs w:val="22"/>
        </w:rPr>
        <w:t>Naročnik lahko naroča storitve po telefonu, elektronski pošti ali preko za to namenjene spletne aplikacije. Izvajalec se obvezuje, da bo pogodbene storitve opravil v roku določenem v tej pogodbi.</w:t>
      </w:r>
    </w:p>
    <w:p w:rsidR="00334435" w:rsidRDefault="00334435" w:rsidP="00334435">
      <w:pPr>
        <w:tabs>
          <w:tab w:val="left" w:pos="1535"/>
        </w:tabs>
        <w:spacing w:line="260" w:lineRule="exact"/>
        <w:ind w:right="113"/>
        <w:jc w:val="both"/>
        <w:rPr>
          <w:rFonts w:cs="Arial"/>
          <w:sz w:val="22"/>
          <w:szCs w:val="22"/>
        </w:rPr>
      </w:pPr>
    </w:p>
    <w:p w:rsidR="00334435" w:rsidRDefault="00334435" w:rsidP="00334435">
      <w:pPr>
        <w:tabs>
          <w:tab w:val="left" w:pos="1535"/>
        </w:tabs>
        <w:spacing w:line="260" w:lineRule="exact"/>
        <w:ind w:right="113"/>
        <w:jc w:val="both"/>
        <w:rPr>
          <w:rFonts w:cs="Arial"/>
          <w:sz w:val="22"/>
          <w:szCs w:val="22"/>
        </w:rPr>
      </w:pPr>
      <w:r w:rsidRPr="0000728B">
        <w:rPr>
          <w:rFonts w:cs="Arial"/>
          <w:sz w:val="22"/>
          <w:szCs w:val="22"/>
        </w:rPr>
        <w:lastRenderedPageBreak/>
        <w:t xml:space="preserve">Kontaktne osebe naročnika (skrbnik pogodbe oz. njegove pooblaščene osebe) bodo vsako napako na </w:t>
      </w:r>
      <w:r>
        <w:rPr>
          <w:rFonts w:cs="Arial"/>
          <w:sz w:val="22"/>
          <w:szCs w:val="22"/>
        </w:rPr>
        <w:t>mrežni</w:t>
      </w:r>
      <w:r w:rsidRPr="0000728B">
        <w:rPr>
          <w:rFonts w:cs="Arial"/>
          <w:sz w:val="22"/>
          <w:szCs w:val="22"/>
        </w:rPr>
        <w:t xml:space="preserve"> opremi prijavile na tel. štev. …………………………, na e-naslov …………………………………………… ali na drug dogovorjen način.</w:t>
      </w:r>
    </w:p>
    <w:p w:rsidR="00334435" w:rsidRPr="0000728B" w:rsidRDefault="00334435" w:rsidP="00334435">
      <w:pPr>
        <w:tabs>
          <w:tab w:val="left" w:pos="1535"/>
        </w:tabs>
        <w:spacing w:line="260" w:lineRule="exact"/>
        <w:ind w:right="113"/>
        <w:jc w:val="both"/>
        <w:rPr>
          <w:rFonts w:cs="Arial"/>
          <w:sz w:val="22"/>
          <w:szCs w:val="22"/>
        </w:rPr>
      </w:pPr>
      <w:r w:rsidRPr="0000728B">
        <w:rPr>
          <w:rFonts w:cs="Arial"/>
          <w:sz w:val="22"/>
          <w:szCs w:val="22"/>
        </w:rPr>
        <w:t xml:space="preserve"> </w:t>
      </w:r>
    </w:p>
    <w:p w:rsidR="00334435" w:rsidRPr="00CF7051" w:rsidRDefault="00334435" w:rsidP="00B311DD">
      <w:pPr>
        <w:pStyle w:val="ListParagraph"/>
        <w:numPr>
          <w:ilvl w:val="0"/>
          <w:numId w:val="40"/>
        </w:numPr>
        <w:spacing w:line="260" w:lineRule="exact"/>
        <w:jc w:val="center"/>
        <w:rPr>
          <w:rFonts w:cs="Arial"/>
          <w:bCs/>
          <w:sz w:val="22"/>
          <w:szCs w:val="22"/>
        </w:rPr>
      </w:pPr>
      <w:r w:rsidRPr="00CF7051">
        <w:rPr>
          <w:rFonts w:cs="Arial"/>
          <w:bCs/>
          <w:sz w:val="22"/>
          <w:szCs w:val="22"/>
        </w:rPr>
        <w:t>člen</w:t>
      </w:r>
    </w:p>
    <w:p w:rsidR="00334435" w:rsidRPr="00745FFE" w:rsidRDefault="00334435" w:rsidP="00334435">
      <w:pPr>
        <w:spacing w:line="260" w:lineRule="exact"/>
        <w:rPr>
          <w:rFonts w:cs="Arial"/>
          <w:sz w:val="22"/>
          <w:szCs w:val="22"/>
        </w:rPr>
      </w:pPr>
    </w:p>
    <w:p w:rsidR="00334435" w:rsidRPr="000F7B69" w:rsidRDefault="00334435" w:rsidP="00334435">
      <w:pPr>
        <w:numPr>
          <w:ilvl w:val="12"/>
          <w:numId w:val="0"/>
        </w:numPr>
        <w:spacing w:line="260" w:lineRule="exact"/>
        <w:jc w:val="both"/>
        <w:rPr>
          <w:rFonts w:cs="Arial"/>
          <w:sz w:val="22"/>
          <w:szCs w:val="22"/>
        </w:rPr>
      </w:pPr>
      <w:r w:rsidRPr="000F7B69">
        <w:rPr>
          <w:rFonts w:cs="Arial"/>
          <w:sz w:val="22"/>
          <w:szCs w:val="22"/>
        </w:rPr>
        <w:t>Vzdrževanje poteka po režimu 24/7/365</w:t>
      </w:r>
      <w:r>
        <w:rPr>
          <w:rFonts w:cs="Arial"/>
          <w:sz w:val="22"/>
          <w:szCs w:val="22"/>
        </w:rPr>
        <w:t xml:space="preserve"> (v nadaljevanju: štiriindvajset ur na dan in vse dni v letu)</w:t>
      </w:r>
      <w:r w:rsidRPr="000F7B69">
        <w:rPr>
          <w:rFonts w:cs="Arial"/>
          <w:sz w:val="22"/>
          <w:szCs w:val="22"/>
        </w:rPr>
        <w:t>.</w:t>
      </w:r>
    </w:p>
    <w:p w:rsidR="00334435" w:rsidRPr="00745FFE" w:rsidRDefault="00334435" w:rsidP="00334435">
      <w:pPr>
        <w:numPr>
          <w:ilvl w:val="12"/>
          <w:numId w:val="0"/>
        </w:numPr>
        <w:spacing w:line="260" w:lineRule="exact"/>
        <w:jc w:val="both"/>
        <w:rPr>
          <w:rFonts w:cs="Arial"/>
          <w:sz w:val="22"/>
          <w:szCs w:val="22"/>
        </w:rPr>
      </w:pPr>
    </w:p>
    <w:p w:rsidR="00334435" w:rsidRDefault="00334435" w:rsidP="00334435">
      <w:pPr>
        <w:numPr>
          <w:ilvl w:val="12"/>
          <w:numId w:val="0"/>
        </w:numPr>
        <w:spacing w:line="260" w:lineRule="exact"/>
        <w:jc w:val="both"/>
        <w:rPr>
          <w:rFonts w:cs="Arial"/>
          <w:sz w:val="22"/>
          <w:szCs w:val="22"/>
        </w:rPr>
      </w:pPr>
      <w:r w:rsidRPr="00745FFE">
        <w:rPr>
          <w:rFonts w:cs="Arial"/>
          <w:sz w:val="22"/>
          <w:szCs w:val="22"/>
        </w:rPr>
        <w:t xml:space="preserve">Napaka je definirana kot nedelovanje sistema oziroma delovanje, ki ni v skladu z zahtevanimi funkcionalnostmi sistema. Napake se delijo glede na resnost in vpliv na delovni proces, od česar je odvisna tudi </w:t>
      </w:r>
      <w:r>
        <w:rPr>
          <w:rFonts w:cs="Arial"/>
          <w:sz w:val="22"/>
          <w:szCs w:val="22"/>
        </w:rPr>
        <w:t>hitrost oziroma nujnost odprave:</w:t>
      </w:r>
    </w:p>
    <w:p w:rsidR="00334435" w:rsidRPr="004414F4" w:rsidRDefault="00334435" w:rsidP="00B311DD">
      <w:pPr>
        <w:pStyle w:val="ListParagraph"/>
        <w:numPr>
          <w:ilvl w:val="0"/>
          <w:numId w:val="41"/>
        </w:numPr>
        <w:spacing w:line="260" w:lineRule="exact"/>
        <w:jc w:val="both"/>
        <w:rPr>
          <w:rFonts w:cs="Arial"/>
          <w:sz w:val="22"/>
          <w:szCs w:val="22"/>
        </w:rPr>
      </w:pPr>
      <w:r w:rsidRPr="004414F4">
        <w:rPr>
          <w:rFonts w:cs="Arial"/>
          <w:sz w:val="22"/>
          <w:szCs w:val="22"/>
        </w:rPr>
        <w:t>kritična napaka – zelo visok vpliv: popolna ali delna odpoved delovanja sistema ali poglavitnega dela sistema, ki preprečuje ali resno vpliva uporabo ključnih funkcionalnosti uporabnikom.</w:t>
      </w:r>
    </w:p>
    <w:p w:rsidR="00334435" w:rsidRPr="004414F4" w:rsidRDefault="00334435" w:rsidP="00B311DD">
      <w:pPr>
        <w:pStyle w:val="ListParagraph"/>
        <w:numPr>
          <w:ilvl w:val="0"/>
          <w:numId w:val="41"/>
        </w:numPr>
        <w:spacing w:line="260" w:lineRule="exact"/>
        <w:jc w:val="both"/>
        <w:rPr>
          <w:rFonts w:cs="Arial"/>
          <w:sz w:val="22"/>
          <w:szCs w:val="22"/>
        </w:rPr>
      </w:pPr>
      <w:r w:rsidRPr="004414F4">
        <w:rPr>
          <w:rFonts w:cs="Arial"/>
          <w:sz w:val="22"/>
          <w:szCs w:val="22"/>
        </w:rPr>
        <w:t>srednja napaka – srednji vpliv: oteženo delovanje sistema, ki ne vpliva kritično na uporabo ključnih funkcionalnosti sistema.</w:t>
      </w:r>
    </w:p>
    <w:p w:rsidR="00334435" w:rsidRPr="004414F4" w:rsidRDefault="00334435" w:rsidP="00B311DD">
      <w:pPr>
        <w:pStyle w:val="ListParagraph"/>
        <w:numPr>
          <w:ilvl w:val="0"/>
          <w:numId w:val="41"/>
        </w:numPr>
        <w:spacing w:line="260" w:lineRule="exact"/>
        <w:jc w:val="both"/>
        <w:rPr>
          <w:rFonts w:cs="Arial"/>
          <w:sz w:val="22"/>
          <w:szCs w:val="22"/>
        </w:rPr>
      </w:pPr>
      <w:r w:rsidRPr="004414F4">
        <w:rPr>
          <w:rFonts w:cs="Arial"/>
          <w:sz w:val="22"/>
          <w:szCs w:val="22"/>
        </w:rPr>
        <w:t>manjša napaka – nizek vpliv: katerikoli incident, ki ne vpliva na uporabo ključnih funkcionalnosti sistema.</w:t>
      </w:r>
    </w:p>
    <w:p w:rsidR="00334435" w:rsidRPr="004414F4" w:rsidRDefault="00334435" w:rsidP="00334435">
      <w:pPr>
        <w:numPr>
          <w:ilvl w:val="12"/>
          <w:numId w:val="0"/>
        </w:numPr>
        <w:spacing w:line="260" w:lineRule="exact"/>
        <w:jc w:val="both"/>
        <w:rPr>
          <w:rFonts w:cs="Arial"/>
          <w:sz w:val="22"/>
          <w:szCs w:val="22"/>
        </w:rPr>
      </w:pPr>
    </w:p>
    <w:p w:rsidR="00334435" w:rsidRPr="00745FFE" w:rsidRDefault="00334435" w:rsidP="00334435">
      <w:pPr>
        <w:numPr>
          <w:ilvl w:val="12"/>
          <w:numId w:val="0"/>
        </w:numPr>
        <w:spacing w:line="260" w:lineRule="exact"/>
        <w:jc w:val="both"/>
        <w:rPr>
          <w:rFonts w:cs="Arial"/>
          <w:sz w:val="22"/>
          <w:szCs w:val="22"/>
        </w:rPr>
      </w:pPr>
      <w:r>
        <w:rPr>
          <w:rFonts w:cs="Arial"/>
          <w:sz w:val="22"/>
          <w:szCs w:val="22"/>
        </w:rPr>
        <w:t>Odzivni čas na prijavo napake po prejemu prijave in čas odprave napake je odvisen od narave napake in znaša:</w:t>
      </w:r>
    </w:p>
    <w:p w:rsidR="00334435" w:rsidRPr="00745FFE" w:rsidRDefault="00334435" w:rsidP="00334435">
      <w:pPr>
        <w:numPr>
          <w:ilvl w:val="12"/>
          <w:numId w:val="0"/>
        </w:numPr>
        <w:spacing w:line="260" w:lineRule="exact"/>
        <w:jc w:val="both"/>
        <w:rPr>
          <w:rFonts w:cs="Arial"/>
          <w:sz w:val="22"/>
          <w:szCs w:val="22"/>
        </w:rPr>
      </w:pPr>
    </w:p>
    <w:tbl>
      <w:tblPr>
        <w:tblStyle w:val="TableGrid"/>
        <w:tblW w:w="0" w:type="auto"/>
        <w:tblInd w:w="108" w:type="dxa"/>
        <w:tblLook w:val="04A0" w:firstRow="1" w:lastRow="0" w:firstColumn="1" w:lastColumn="0" w:noHBand="0" w:noVBand="1"/>
      </w:tblPr>
      <w:tblGrid>
        <w:gridCol w:w="3119"/>
        <w:gridCol w:w="2977"/>
        <w:gridCol w:w="2858"/>
      </w:tblGrid>
      <w:tr w:rsidR="00334435" w:rsidRPr="00745FFE" w:rsidTr="00AD7641">
        <w:tc>
          <w:tcPr>
            <w:tcW w:w="3119" w:type="dxa"/>
          </w:tcPr>
          <w:p w:rsidR="00334435" w:rsidRPr="00745FFE" w:rsidRDefault="00334435" w:rsidP="00AD7641">
            <w:pPr>
              <w:numPr>
                <w:ilvl w:val="12"/>
                <w:numId w:val="0"/>
              </w:numPr>
              <w:spacing w:line="260" w:lineRule="exact"/>
              <w:jc w:val="both"/>
              <w:rPr>
                <w:rFonts w:cs="Arial"/>
                <w:b/>
                <w:sz w:val="22"/>
                <w:szCs w:val="22"/>
              </w:rPr>
            </w:pPr>
            <w:r>
              <w:rPr>
                <w:rFonts w:cs="Arial"/>
                <w:b/>
                <w:sz w:val="22"/>
                <w:szCs w:val="22"/>
              </w:rPr>
              <w:t>Vpliva napake na poslovanje</w:t>
            </w:r>
          </w:p>
        </w:tc>
        <w:tc>
          <w:tcPr>
            <w:tcW w:w="2977" w:type="dxa"/>
          </w:tcPr>
          <w:p w:rsidR="00334435" w:rsidRPr="00745FFE" w:rsidRDefault="00334435" w:rsidP="00AD7641">
            <w:pPr>
              <w:numPr>
                <w:ilvl w:val="12"/>
                <w:numId w:val="0"/>
              </w:numPr>
              <w:spacing w:line="260" w:lineRule="exact"/>
              <w:jc w:val="both"/>
              <w:rPr>
                <w:rFonts w:cs="Arial"/>
                <w:b/>
                <w:sz w:val="22"/>
                <w:szCs w:val="22"/>
              </w:rPr>
            </w:pPr>
            <w:r>
              <w:rPr>
                <w:rFonts w:cs="Arial"/>
                <w:b/>
                <w:sz w:val="22"/>
                <w:szCs w:val="22"/>
              </w:rPr>
              <w:t>Odzivni čas</w:t>
            </w:r>
          </w:p>
        </w:tc>
        <w:tc>
          <w:tcPr>
            <w:tcW w:w="2858" w:type="dxa"/>
          </w:tcPr>
          <w:p w:rsidR="00334435" w:rsidRPr="00745FFE" w:rsidRDefault="00334435" w:rsidP="00AD7641">
            <w:pPr>
              <w:numPr>
                <w:ilvl w:val="12"/>
                <w:numId w:val="0"/>
              </w:numPr>
              <w:spacing w:line="260" w:lineRule="exact"/>
              <w:jc w:val="both"/>
              <w:rPr>
                <w:rFonts w:cs="Arial"/>
                <w:b/>
                <w:sz w:val="22"/>
                <w:szCs w:val="22"/>
              </w:rPr>
            </w:pPr>
            <w:r>
              <w:rPr>
                <w:rFonts w:cs="Arial"/>
                <w:b/>
                <w:sz w:val="22"/>
                <w:szCs w:val="22"/>
              </w:rPr>
              <w:t>Čas odprave napake</w:t>
            </w:r>
          </w:p>
        </w:tc>
      </w:tr>
      <w:tr w:rsidR="00334435" w:rsidRPr="00E96C0A" w:rsidTr="00AD7641">
        <w:tc>
          <w:tcPr>
            <w:tcW w:w="3119"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Zelo visok vpliv</w:t>
            </w:r>
          </w:p>
        </w:tc>
        <w:tc>
          <w:tcPr>
            <w:tcW w:w="2977"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2 uri na lokaciji uporabnika</w:t>
            </w:r>
          </w:p>
        </w:tc>
        <w:tc>
          <w:tcPr>
            <w:tcW w:w="2858"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6 ur (začasna rešitev/ nadomestna oprema)</w:t>
            </w:r>
          </w:p>
        </w:tc>
      </w:tr>
      <w:tr w:rsidR="00334435" w:rsidRPr="00E96C0A" w:rsidTr="00AD7641">
        <w:tc>
          <w:tcPr>
            <w:tcW w:w="3119"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Srednji vpliv</w:t>
            </w:r>
          </w:p>
        </w:tc>
        <w:tc>
          <w:tcPr>
            <w:tcW w:w="2977"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4 ur</w:t>
            </w:r>
            <w:r>
              <w:rPr>
                <w:rFonts w:cs="Arial"/>
                <w:sz w:val="22"/>
                <w:szCs w:val="22"/>
              </w:rPr>
              <w:t>e</w:t>
            </w:r>
          </w:p>
        </w:tc>
        <w:tc>
          <w:tcPr>
            <w:tcW w:w="2858"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24 ur</w:t>
            </w:r>
          </w:p>
        </w:tc>
      </w:tr>
      <w:tr w:rsidR="00334435" w:rsidRPr="00E96C0A" w:rsidTr="00AD7641">
        <w:tc>
          <w:tcPr>
            <w:tcW w:w="3119"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Nizek vpliv</w:t>
            </w:r>
          </w:p>
        </w:tc>
        <w:tc>
          <w:tcPr>
            <w:tcW w:w="2977"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12 ur</w:t>
            </w:r>
          </w:p>
        </w:tc>
        <w:tc>
          <w:tcPr>
            <w:tcW w:w="2858" w:type="dxa"/>
          </w:tcPr>
          <w:p w:rsidR="00334435" w:rsidRPr="004414F4" w:rsidRDefault="00334435" w:rsidP="00AD7641">
            <w:pPr>
              <w:numPr>
                <w:ilvl w:val="12"/>
                <w:numId w:val="0"/>
              </w:numPr>
              <w:spacing w:line="260" w:lineRule="exact"/>
              <w:jc w:val="both"/>
              <w:rPr>
                <w:rFonts w:cs="Arial"/>
                <w:sz w:val="22"/>
                <w:szCs w:val="22"/>
              </w:rPr>
            </w:pPr>
            <w:r w:rsidRPr="004414F4">
              <w:rPr>
                <w:rFonts w:cs="Arial"/>
                <w:sz w:val="22"/>
                <w:szCs w:val="22"/>
              </w:rPr>
              <w:t>48 ur</w:t>
            </w:r>
          </w:p>
        </w:tc>
      </w:tr>
    </w:tbl>
    <w:p w:rsidR="00334435" w:rsidRPr="00E96C0A" w:rsidRDefault="00334435" w:rsidP="00334435">
      <w:pPr>
        <w:numPr>
          <w:ilvl w:val="12"/>
          <w:numId w:val="0"/>
        </w:numPr>
        <w:spacing w:line="260" w:lineRule="exact"/>
        <w:jc w:val="both"/>
        <w:rPr>
          <w:rFonts w:cs="Arial"/>
          <w:sz w:val="22"/>
          <w:szCs w:val="22"/>
        </w:rPr>
      </w:pPr>
    </w:p>
    <w:p w:rsidR="00334435" w:rsidRPr="00745FFE" w:rsidRDefault="00334435" w:rsidP="00334435">
      <w:pPr>
        <w:numPr>
          <w:ilvl w:val="12"/>
          <w:numId w:val="0"/>
        </w:numPr>
        <w:spacing w:line="260" w:lineRule="exact"/>
        <w:jc w:val="both"/>
        <w:rPr>
          <w:rFonts w:cs="Arial"/>
          <w:sz w:val="22"/>
          <w:szCs w:val="22"/>
        </w:rPr>
      </w:pPr>
      <w:r>
        <w:rPr>
          <w:rFonts w:cs="Arial"/>
          <w:sz w:val="22"/>
          <w:szCs w:val="22"/>
        </w:rPr>
        <w:t>Za od</w:t>
      </w:r>
      <w:r w:rsidRPr="00745FFE">
        <w:rPr>
          <w:rFonts w:cs="Arial"/>
          <w:sz w:val="22"/>
          <w:szCs w:val="22"/>
        </w:rPr>
        <w:t>zivni čas</w:t>
      </w:r>
      <w:r>
        <w:rPr>
          <w:rFonts w:cs="Arial"/>
          <w:sz w:val="22"/>
          <w:szCs w:val="22"/>
        </w:rPr>
        <w:t xml:space="preserve"> se šteje čas do pričetka odprave napake in</w:t>
      </w:r>
      <w:r w:rsidRPr="00745FFE">
        <w:rPr>
          <w:rFonts w:cs="Arial"/>
          <w:sz w:val="22"/>
          <w:szCs w:val="22"/>
        </w:rPr>
        <w:t xml:space="preserve"> je odvisen od resnosti problema, ki ga v prijavi navede naročnik in po potrebi uskladi iz izvajalcem. </w:t>
      </w:r>
    </w:p>
    <w:p w:rsidR="00334435" w:rsidRPr="00745FFE" w:rsidRDefault="00334435" w:rsidP="00334435">
      <w:pPr>
        <w:numPr>
          <w:ilvl w:val="12"/>
          <w:numId w:val="0"/>
        </w:numPr>
        <w:spacing w:line="260" w:lineRule="exact"/>
        <w:jc w:val="both"/>
        <w:rPr>
          <w:rFonts w:cs="Arial"/>
          <w:sz w:val="22"/>
          <w:szCs w:val="22"/>
        </w:rPr>
      </w:pPr>
    </w:p>
    <w:p w:rsidR="00334435" w:rsidRPr="00745FFE" w:rsidRDefault="00334435" w:rsidP="00334435">
      <w:pPr>
        <w:numPr>
          <w:ilvl w:val="12"/>
          <w:numId w:val="0"/>
        </w:numPr>
        <w:spacing w:line="260" w:lineRule="exact"/>
        <w:jc w:val="both"/>
        <w:rPr>
          <w:rFonts w:cs="Arial"/>
          <w:sz w:val="22"/>
          <w:szCs w:val="22"/>
        </w:rPr>
      </w:pPr>
      <w:r w:rsidRPr="00745FFE">
        <w:rPr>
          <w:rFonts w:cs="Arial"/>
          <w:sz w:val="22"/>
          <w:szCs w:val="22"/>
        </w:rPr>
        <w:t>Izvajalec je dolžan</w:t>
      </w:r>
      <w:r>
        <w:rPr>
          <w:rFonts w:cs="Arial"/>
          <w:sz w:val="22"/>
          <w:szCs w:val="22"/>
        </w:rPr>
        <w:t xml:space="preserve"> pri kritičnih napakah</w:t>
      </w:r>
      <w:r w:rsidRPr="00745FFE">
        <w:rPr>
          <w:rFonts w:cs="Arial"/>
          <w:sz w:val="22"/>
          <w:szCs w:val="22"/>
        </w:rPr>
        <w:t xml:space="preserve"> preko </w:t>
      </w:r>
      <w:proofErr w:type="spellStart"/>
      <w:r>
        <w:rPr>
          <w:rFonts w:cs="Arial"/>
          <w:kern w:val="2"/>
          <w:sz w:val="22"/>
          <w:szCs w:val="22"/>
        </w:rPr>
        <w:t>elek</w:t>
      </w:r>
      <w:proofErr w:type="spellEnd"/>
      <w:r>
        <w:rPr>
          <w:rFonts w:cs="Arial"/>
          <w:kern w:val="2"/>
          <w:sz w:val="22"/>
          <w:szCs w:val="22"/>
        </w:rPr>
        <w:t>. pošte</w:t>
      </w:r>
      <w:r w:rsidRPr="00745FFE">
        <w:rPr>
          <w:rFonts w:cs="Arial"/>
          <w:kern w:val="2"/>
          <w:sz w:val="22"/>
          <w:szCs w:val="22"/>
        </w:rPr>
        <w:t xml:space="preserve"> na dogovorjene naslove podati </w:t>
      </w:r>
      <w:r w:rsidRPr="00745FFE">
        <w:rPr>
          <w:rFonts w:cs="Arial"/>
          <w:sz w:val="22"/>
          <w:szCs w:val="22"/>
        </w:rPr>
        <w:t xml:space="preserve">pisno zahtevo naročnika in predložiti poročilo o napaki, iz katerega je razviden vzrok nastanka napake, predviden čas odprave napake ter obrazložitev napake. Poročilo o napaki in odpravi  napak izvajalec pošlje po enaki poti preko </w:t>
      </w:r>
      <w:proofErr w:type="spellStart"/>
      <w:r>
        <w:rPr>
          <w:rFonts w:cs="Arial"/>
          <w:sz w:val="22"/>
          <w:szCs w:val="22"/>
        </w:rPr>
        <w:t>elek</w:t>
      </w:r>
      <w:proofErr w:type="spellEnd"/>
      <w:r>
        <w:rPr>
          <w:rFonts w:cs="Arial"/>
          <w:sz w:val="22"/>
          <w:szCs w:val="22"/>
        </w:rPr>
        <w:t xml:space="preserve">. pošte </w:t>
      </w:r>
      <w:r w:rsidRPr="00745FFE">
        <w:rPr>
          <w:rFonts w:cs="Arial"/>
          <w:sz w:val="22"/>
          <w:szCs w:val="22"/>
        </w:rPr>
        <w:t>na dogovorjene naslove.</w:t>
      </w:r>
    </w:p>
    <w:p w:rsidR="00334435" w:rsidRPr="00874967" w:rsidRDefault="00334435" w:rsidP="00334435">
      <w:pPr>
        <w:pStyle w:val="NoSpacing"/>
        <w:jc w:val="both"/>
        <w:rPr>
          <w:rFonts w:cs="Arial"/>
          <w:sz w:val="22"/>
          <w:szCs w:val="22"/>
        </w:rPr>
      </w:pPr>
    </w:p>
    <w:p w:rsidR="00334435" w:rsidRPr="001C2671" w:rsidRDefault="00334435" w:rsidP="00B311DD">
      <w:pPr>
        <w:pStyle w:val="ListParagraph"/>
        <w:numPr>
          <w:ilvl w:val="0"/>
          <w:numId w:val="40"/>
        </w:numPr>
        <w:spacing w:line="260" w:lineRule="exact"/>
        <w:jc w:val="center"/>
        <w:rPr>
          <w:rFonts w:cs="Arial"/>
          <w:bCs/>
          <w:sz w:val="22"/>
          <w:szCs w:val="22"/>
        </w:rPr>
      </w:pPr>
      <w:r w:rsidRPr="001C2671">
        <w:rPr>
          <w:rFonts w:cs="Arial"/>
          <w:bCs/>
          <w:sz w:val="22"/>
          <w:szCs w:val="22"/>
        </w:rPr>
        <w:t>člen</w:t>
      </w:r>
    </w:p>
    <w:p w:rsidR="00334435" w:rsidRPr="00094B4B" w:rsidRDefault="00334435" w:rsidP="00334435">
      <w:pPr>
        <w:spacing w:before="120" w:after="160"/>
        <w:jc w:val="both"/>
        <w:rPr>
          <w:rFonts w:cstheme="minorHAnsi"/>
          <w:color w:val="181818"/>
          <w:sz w:val="22"/>
          <w:szCs w:val="22"/>
        </w:rPr>
      </w:pPr>
      <w:r w:rsidRPr="00094B4B">
        <w:rPr>
          <w:rFonts w:cs="Arial"/>
          <w:sz w:val="22"/>
          <w:szCs w:val="22"/>
        </w:rPr>
        <w:t>I</w:t>
      </w:r>
      <w:r w:rsidRPr="00094B4B">
        <w:rPr>
          <w:rFonts w:cstheme="minorHAnsi"/>
          <w:color w:val="181818"/>
          <w:sz w:val="22"/>
          <w:szCs w:val="22"/>
        </w:rPr>
        <w:t>zvajalec mora imeti ves čas trajanja pogodbe organizirano lastno neprekinjeno dežurno službo, ki mora naročniku omogočati možnost prijave okvare opreme štiriindvajset ur na dan in vse dni v letu (po telefonu ali po elektronski pošti ali prek spletne aplikacije). Organizacija tehnične in dežurne službe mora naročniku omogočati naslednje funkcionalnosti:</w:t>
      </w:r>
    </w:p>
    <w:p w:rsidR="00334435" w:rsidRPr="00094B4B" w:rsidRDefault="00334435" w:rsidP="00B311DD">
      <w:pPr>
        <w:pStyle w:val="ListParagraph"/>
        <w:numPr>
          <w:ilvl w:val="0"/>
          <w:numId w:val="39"/>
        </w:numPr>
        <w:spacing w:before="120" w:after="160"/>
        <w:ind w:left="709" w:hanging="425"/>
        <w:jc w:val="both"/>
        <w:rPr>
          <w:rFonts w:cstheme="minorHAnsi"/>
          <w:color w:val="151515"/>
          <w:sz w:val="22"/>
          <w:szCs w:val="22"/>
        </w:rPr>
      </w:pPr>
      <w:r w:rsidRPr="00094B4B">
        <w:rPr>
          <w:rFonts w:cstheme="minorHAnsi"/>
          <w:color w:val="151515"/>
          <w:sz w:val="22"/>
          <w:szCs w:val="22"/>
        </w:rPr>
        <w:t>možnost spremljanja rešev</w:t>
      </w:r>
      <w:r>
        <w:rPr>
          <w:rFonts w:cstheme="minorHAnsi"/>
          <w:color w:val="151515"/>
          <w:sz w:val="22"/>
          <w:szCs w:val="22"/>
        </w:rPr>
        <w:t>anja odprtih delovnih nalogov (</w:t>
      </w:r>
      <w:r w:rsidRPr="00094B4B">
        <w:rPr>
          <w:rFonts w:cstheme="minorHAnsi"/>
          <w:color w:val="151515"/>
          <w:sz w:val="22"/>
          <w:szCs w:val="22"/>
        </w:rPr>
        <w:t>on-line prek spletne aplikacije ali na poziv prek elektronske pošte) od trenutka prijave okvare opreme do trenutka zaključka zade</w:t>
      </w:r>
      <w:r>
        <w:rPr>
          <w:rFonts w:cstheme="minorHAnsi"/>
          <w:color w:val="151515"/>
          <w:sz w:val="22"/>
          <w:szCs w:val="22"/>
        </w:rPr>
        <w:t>ve;</w:t>
      </w:r>
    </w:p>
    <w:p w:rsidR="00334435" w:rsidRPr="00094B4B" w:rsidRDefault="00334435" w:rsidP="00B311DD">
      <w:pPr>
        <w:pStyle w:val="ListParagraph"/>
        <w:numPr>
          <w:ilvl w:val="0"/>
          <w:numId w:val="39"/>
        </w:numPr>
        <w:spacing w:before="120" w:after="160"/>
        <w:ind w:left="709" w:hanging="425"/>
        <w:jc w:val="both"/>
        <w:rPr>
          <w:rFonts w:cstheme="minorHAnsi"/>
          <w:color w:val="1E1E1E"/>
          <w:sz w:val="22"/>
          <w:szCs w:val="22"/>
        </w:rPr>
      </w:pPr>
      <w:r w:rsidRPr="00094B4B">
        <w:rPr>
          <w:rFonts w:cstheme="minorHAnsi"/>
          <w:color w:val="1E1E1E"/>
          <w:sz w:val="22"/>
          <w:szCs w:val="22"/>
        </w:rPr>
        <w:t>možnost vpisa opomb in/ali p</w:t>
      </w:r>
      <w:r>
        <w:rPr>
          <w:rFonts w:cstheme="minorHAnsi"/>
          <w:color w:val="1E1E1E"/>
          <w:sz w:val="22"/>
          <w:szCs w:val="22"/>
        </w:rPr>
        <w:t>odatkov v odprte delovne naloge;</w:t>
      </w:r>
    </w:p>
    <w:p w:rsidR="00334435" w:rsidRPr="00094B4B" w:rsidRDefault="00334435" w:rsidP="00B311DD">
      <w:pPr>
        <w:pStyle w:val="ListParagraph"/>
        <w:numPr>
          <w:ilvl w:val="0"/>
          <w:numId w:val="39"/>
        </w:numPr>
        <w:spacing w:before="120" w:after="160"/>
        <w:ind w:left="709" w:hanging="425"/>
        <w:jc w:val="both"/>
        <w:rPr>
          <w:rFonts w:cstheme="minorHAnsi"/>
          <w:color w:val="141414"/>
          <w:sz w:val="22"/>
          <w:szCs w:val="22"/>
        </w:rPr>
      </w:pPr>
      <w:r w:rsidRPr="00094B4B">
        <w:rPr>
          <w:rFonts w:cstheme="minorHAnsi"/>
          <w:color w:val="141414"/>
          <w:sz w:val="22"/>
          <w:szCs w:val="22"/>
        </w:rPr>
        <w:t>možnost stalnega vpogleda v vse, tudi že zaprte delovne naloge (on-line prek spletne aplikacije ali n</w:t>
      </w:r>
      <w:r>
        <w:rPr>
          <w:rFonts w:cstheme="minorHAnsi"/>
          <w:color w:val="141414"/>
          <w:sz w:val="22"/>
          <w:szCs w:val="22"/>
        </w:rPr>
        <w:t>a poziv prek elektronske poste);</w:t>
      </w:r>
    </w:p>
    <w:p w:rsidR="00334435" w:rsidRPr="00094B4B" w:rsidRDefault="00334435" w:rsidP="00B311DD">
      <w:pPr>
        <w:pStyle w:val="ListParagraph"/>
        <w:numPr>
          <w:ilvl w:val="0"/>
          <w:numId w:val="39"/>
        </w:numPr>
        <w:spacing w:before="120" w:after="160"/>
        <w:ind w:left="709" w:hanging="425"/>
        <w:jc w:val="both"/>
        <w:rPr>
          <w:rFonts w:cstheme="minorHAnsi"/>
          <w:color w:val="191919"/>
          <w:sz w:val="22"/>
          <w:szCs w:val="22"/>
        </w:rPr>
      </w:pPr>
      <w:r w:rsidRPr="00094B4B">
        <w:rPr>
          <w:rFonts w:cstheme="minorHAnsi"/>
          <w:color w:val="191919"/>
          <w:sz w:val="22"/>
          <w:szCs w:val="22"/>
        </w:rPr>
        <w:t>možnost spremljanja morebitne komunikacije ponudnika s proizvajalče</w:t>
      </w:r>
      <w:r>
        <w:rPr>
          <w:rFonts w:cstheme="minorHAnsi"/>
          <w:color w:val="191919"/>
          <w:sz w:val="22"/>
          <w:szCs w:val="22"/>
        </w:rPr>
        <w:t>vim centrom za tehnično podporo</w:t>
      </w:r>
    </w:p>
    <w:p w:rsidR="00334435" w:rsidRPr="00094B4B" w:rsidRDefault="00334435" w:rsidP="00334435">
      <w:pPr>
        <w:pStyle w:val="NoSpacing"/>
        <w:jc w:val="both"/>
        <w:rPr>
          <w:rFonts w:cs="Arial"/>
          <w:sz w:val="22"/>
          <w:szCs w:val="22"/>
        </w:rPr>
      </w:pPr>
      <w:r w:rsidRPr="00094B4B">
        <w:rPr>
          <w:rFonts w:cs="Arial"/>
          <w:sz w:val="22"/>
          <w:szCs w:val="22"/>
        </w:rPr>
        <w:t>naročniku oz. prevzame okvarjeno opremo in izvede popravilo v svojih servisnih prostorih.</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lastRenderedPageBreak/>
        <w:t xml:space="preserve">Čas odprave napake je obdobje od prijave napake do njene odprave. </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t>Za rešitev napake se smatra vzpostavljeno normalno delovanje opreme oziroma stanje pred nastankom napake.</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p>
    <w:p w:rsidR="00334435" w:rsidRPr="00E953D7" w:rsidRDefault="00334435" w:rsidP="00334435">
      <w:pPr>
        <w:spacing w:line="260" w:lineRule="exact"/>
        <w:rPr>
          <w:rFonts w:cs="Arial"/>
          <w:b/>
          <w:bCs/>
          <w:sz w:val="22"/>
          <w:szCs w:val="22"/>
        </w:rPr>
      </w:pPr>
      <w:r w:rsidRPr="00E953D7">
        <w:rPr>
          <w:rFonts w:cs="Arial"/>
          <w:b/>
          <w:bCs/>
          <w:sz w:val="22"/>
          <w:szCs w:val="22"/>
        </w:rPr>
        <w:t>V. Pravice in obveznosti izvajalca in naročnika</w:t>
      </w:r>
    </w:p>
    <w:p w:rsidR="00334435" w:rsidRPr="00BD72F4" w:rsidRDefault="00334435" w:rsidP="00334435">
      <w:pPr>
        <w:spacing w:line="260" w:lineRule="exact"/>
        <w:jc w:val="both"/>
        <w:rPr>
          <w:rFonts w:cs="Arial"/>
          <w:bCs/>
          <w:sz w:val="22"/>
          <w:szCs w:val="22"/>
          <w:highlight w:val="darkYellow"/>
        </w:rPr>
      </w:pPr>
    </w:p>
    <w:p w:rsidR="00334435" w:rsidRPr="00EB5F8B" w:rsidRDefault="00334435" w:rsidP="00B311DD">
      <w:pPr>
        <w:pStyle w:val="ListParagraph"/>
        <w:numPr>
          <w:ilvl w:val="0"/>
          <w:numId w:val="40"/>
        </w:numPr>
        <w:spacing w:line="260" w:lineRule="exact"/>
        <w:jc w:val="center"/>
        <w:rPr>
          <w:rFonts w:cs="Arial"/>
          <w:sz w:val="22"/>
          <w:szCs w:val="22"/>
        </w:rPr>
      </w:pPr>
      <w:r w:rsidRPr="00EB5F8B">
        <w:rPr>
          <w:rFonts w:cs="Arial"/>
          <w:sz w:val="22"/>
          <w:szCs w:val="22"/>
        </w:rPr>
        <w:t>člen</w:t>
      </w:r>
    </w:p>
    <w:p w:rsidR="00334435" w:rsidRPr="00BD72F4" w:rsidRDefault="00334435" w:rsidP="00334435">
      <w:pPr>
        <w:spacing w:line="260" w:lineRule="exact"/>
        <w:rPr>
          <w:rFonts w:cs="Arial"/>
          <w:bCs/>
          <w:sz w:val="22"/>
          <w:szCs w:val="22"/>
          <w:highlight w:val="darkYellow"/>
        </w:rPr>
      </w:pPr>
    </w:p>
    <w:p w:rsidR="00334435" w:rsidRPr="00C21A7C" w:rsidRDefault="00334435" w:rsidP="00334435">
      <w:pPr>
        <w:spacing w:line="260" w:lineRule="exact"/>
        <w:rPr>
          <w:rFonts w:cs="Arial"/>
          <w:bCs/>
          <w:sz w:val="22"/>
          <w:szCs w:val="22"/>
        </w:rPr>
      </w:pPr>
      <w:r w:rsidRPr="00C21A7C">
        <w:rPr>
          <w:rFonts w:cs="Arial"/>
          <w:bCs/>
          <w:sz w:val="22"/>
          <w:szCs w:val="22"/>
        </w:rPr>
        <w:t>Izvajalec se obvezuje, da:</w:t>
      </w:r>
    </w:p>
    <w:p w:rsidR="00334435" w:rsidRPr="00C21A7C" w:rsidRDefault="00334435" w:rsidP="00B311DD">
      <w:pPr>
        <w:pStyle w:val="ListParagraph"/>
        <w:numPr>
          <w:ilvl w:val="0"/>
          <w:numId w:val="37"/>
        </w:numPr>
        <w:spacing w:line="260" w:lineRule="exact"/>
        <w:rPr>
          <w:rFonts w:cs="Arial"/>
          <w:bCs/>
          <w:sz w:val="22"/>
          <w:szCs w:val="22"/>
        </w:rPr>
      </w:pPr>
      <w:r w:rsidRPr="00C21A7C">
        <w:rPr>
          <w:rFonts w:cs="Arial"/>
          <w:bCs/>
          <w:sz w:val="22"/>
          <w:szCs w:val="22"/>
        </w:rPr>
        <w:t xml:space="preserve">bo svoje naloge opravil </w:t>
      </w:r>
      <w:r>
        <w:rPr>
          <w:rFonts w:cs="Arial"/>
          <w:bCs/>
          <w:sz w:val="22"/>
          <w:szCs w:val="22"/>
        </w:rPr>
        <w:t>kakovostno</w:t>
      </w:r>
      <w:r w:rsidRPr="00C21A7C">
        <w:rPr>
          <w:rFonts w:cs="Arial"/>
          <w:bCs/>
          <w:sz w:val="22"/>
          <w:szCs w:val="22"/>
        </w:rPr>
        <w:t>, strokovno in s skrbnostjo dobrega strokovnjaka</w:t>
      </w:r>
      <w:r>
        <w:rPr>
          <w:rFonts w:cs="Arial"/>
          <w:bCs/>
          <w:sz w:val="22"/>
          <w:szCs w:val="22"/>
        </w:rPr>
        <w:t>;</w:t>
      </w:r>
    </w:p>
    <w:p w:rsidR="00334435" w:rsidRPr="00C21A7C" w:rsidRDefault="00334435" w:rsidP="00B311DD">
      <w:pPr>
        <w:pStyle w:val="ListParagraph"/>
        <w:numPr>
          <w:ilvl w:val="0"/>
          <w:numId w:val="37"/>
        </w:numPr>
        <w:spacing w:line="260" w:lineRule="exact"/>
        <w:rPr>
          <w:rFonts w:cs="Arial"/>
          <w:bCs/>
          <w:sz w:val="22"/>
          <w:szCs w:val="22"/>
        </w:rPr>
      </w:pPr>
      <w:r w:rsidRPr="00C21A7C">
        <w:rPr>
          <w:rFonts w:cs="Arial"/>
          <w:bCs/>
          <w:sz w:val="22"/>
          <w:szCs w:val="22"/>
        </w:rPr>
        <w:t>bo zagotovil razpoložljivost potrebnih človeških virov</w:t>
      </w:r>
      <w:r>
        <w:rPr>
          <w:rFonts w:cs="Arial"/>
          <w:bCs/>
          <w:sz w:val="22"/>
          <w:szCs w:val="22"/>
        </w:rPr>
        <w:t>;</w:t>
      </w:r>
    </w:p>
    <w:p w:rsidR="00334435" w:rsidRPr="00C21A7C" w:rsidRDefault="00334435" w:rsidP="00B311DD">
      <w:pPr>
        <w:pStyle w:val="ListParagraph"/>
        <w:numPr>
          <w:ilvl w:val="0"/>
          <w:numId w:val="37"/>
        </w:numPr>
        <w:spacing w:line="260" w:lineRule="exact"/>
        <w:rPr>
          <w:rFonts w:cs="Arial"/>
          <w:bCs/>
          <w:sz w:val="22"/>
          <w:szCs w:val="22"/>
        </w:rPr>
      </w:pPr>
      <w:r w:rsidRPr="00C21A7C">
        <w:rPr>
          <w:rFonts w:cs="Arial"/>
          <w:bCs/>
          <w:sz w:val="22"/>
          <w:szCs w:val="22"/>
        </w:rPr>
        <w:t>bo izvajal storitve po tej pogodbi po pravilih stroke, v skladu z navodili naročnika in v pogodbenih rokih</w:t>
      </w:r>
      <w:r>
        <w:rPr>
          <w:rFonts w:cs="Arial"/>
          <w:bCs/>
          <w:sz w:val="22"/>
          <w:szCs w:val="22"/>
        </w:rPr>
        <w:t>;</w:t>
      </w:r>
    </w:p>
    <w:p w:rsidR="00334435" w:rsidRPr="001F0A8A" w:rsidRDefault="00334435" w:rsidP="00B311DD">
      <w:pPr>
        <w:pStyle w:val="ListParagraph"/>
        <w:numPr>
          <w:ilvl w:val="0"/>
          <w:numId w:val="37"/>
        </w:numPr>
        <w:spacing w:line="260" w:lineRule="exact"/>
        <w:rPr>
          <w:rFonts w:cs="Arial"/>
          <w:bCs/>
          <w:sz w:val="22"/>
          <w:szCs w:val="22"/>
        </w:rPr>
      </w:pPr>
      <w:r w:rsidRPr="00C21A7C">
        <w:rPr>
          <w:rFonts w:cs="Arial"/>
          <w:bCs/>
          <w:sz w:val="22"/>
          <w:szCs w:val="22"/>
        </w:rPr>
        <w:t>bo pri izvajanju pogodbenih obveznosti uporabljal napredne tehnologije in metode dela glede na opremljenost naročnika</w:t>
      </w:r>
      <w:r>
        <w:rPr>
          <w:rFonts w:cs="Arial"/>
          <w:bCs/>
          <w:sz w:val="22"/>
          <w:szCs w:val="22"/>
        </w:rPr>
        <w:t>;</w:t>
      </w:r>
    </w:p>
    <w:p w:rsidR="00334435" w:rsidRPr="00953F08" w:rsidRDefault="00334435" w:rsidP="00B311DD">
      <w:pPr>
        <w:pStyle w:val="ListParagraph"/>
        <w:numPr>
          <w:ilvl w:val="0"/>
          <w:numId w:val="37"/>
        </w:numPr>
        <w:spacing w:line="260" w:lineRule="exact"/>
        <w:rPr>
          <w:rFonts w:cs="Arial"/>
          <w:bCs/>
          <w:sz w:val="22"/>
          <w:szCs w:val="22"/>
        </w:rPr>
      </w:pPr>
      <w:r w:rsidRPr="00953F08">
        <w:rPr>
          <w:rFonts w:cs="Arial"/>
          <w:bCs/>
          <w:sz w:val="22"/>
          <w:szCs w:val="22"/>
        </w:rPr>
        <w:t>bo izvajal storitve tehnične podpore v skladu s postopki, predpisi, pogoji in priporočili proizvajalcev programske opreme</w:t>
      </w:r>
      <w:r>
        <w:rPr>
          <w:rFonts w:cs="Arial"/>
          <w:bCs/>
          <w:sz w:val="22"/>
          <w:szCs w:val="22"/>
        </w:rPr>
        <w:t>;</w:t>
      </w:r>
    </w:p>
    <w:p w:rsidR="00334435" w:rsidRPr="00953F08" w:rsidRDefault="00334435" w:rsidP="00B311DD">
      <w:pPr>
        <w:pStyle w:val="ListParagraph"/>
        <w:numPr>
          <w:ilvl w:val="0"/>
          <w:numId w:val="37"/>
        </w:numPr>
        <w:spacing w:line="260" w:lineRule="exact"/>
        <w:rPr>
          <w:rFonts w:cs="Arial"/>
          <w:bCs/>
          <w:sz w:val="22"/>
          <w:szCs w:val="22"/>
        </w:rPr>
      </w:pPr>
      <w:r w:rsidRPr="00953F08">
        <w:rPr>
          <w:rFonts w:cs="Arial"/>
          <w:bCs/>
          <w:sz w:val="22"/>
          <w:szCs w:val="22"/>
        </w:rPr>
        <w:t>da bo v okviru popravila opreme, v kolikor bo potrebno; pred nameščanjem operacijskega sistema, naredil izvršil varnostno zaščito podatkov (</w:t>
      </w:r>
      <w:proofErr w:type="spellStart"/>
      <w:r w:rsidRPr="00953F08">
        <w:rPr>
          <w:rFonts w:cs="Arial"/>
          <w:bCs/>
          <w:sz w:val="22"/>
          <w:szCs w:val="22"/>
        </w:rPr>
        <w:t>backup</w:t>
      </w:r>
      <w:proofErr w:type="spellEnd"/>
      <w:r w:rsidRPr="00953F08">
        <w:rPr>
          <w:rFonts w:cs="Arial"/>
          <w:bCs/>
          <w:sz w:val="22"/>
          <w:szCs w:val="22"/>
        </w:rPr>
        <w:t>);</w:t>
      </w:r>
    </w:p>
    <w:p w:rsidR="00334435" w:rsidRPr="00953F08" w:rsidRDefault="00334435" w:rsidP="00B311DD">
      <w:pPr>
        <w:pStyle w:val="ListParagraph"/>
        <w:numPr>
          <w:ilvl w:val="0"/>
          <w:numId w:val="37"/>
        </w:numPr>
        <w:spacing w:line="260" w:lineRule="exact"/>
        <w:rPr>
          <w:rFonts w:cs="Arial"/>
          <w:bCs/>
          <w:sz w:val="22"/>
          <w:szCs w:val="22"/>
        </w:rPr>
      </w:pPr>
      <w:r w:rsidRPr="00953F08">
        <w:rPr>
          <w:rFonts w:cs="Arial"/>
          <w:bCs/>
          <w:sz w:val="22"/>
          <w:szCs w:val="22"/>
        </w:rPr>
        <w:t>ne bo razkril odkritih gesel in drugih podatkov naročnika tretjim osebam</w:t>
      </w:r>
      <w:r>
        <w:rPr>
          <w:rFonts w:cs="Arial"/>
          <w:bCs/>
          <w:sz w:val="22"/>
          <w:szCs w:val="22"/>
        </w:rPr>
        <w:t>;</w:t>
      </w:r>
    </w:p>
    <w:p w:rsidR="00334435" w:rsidRDefault="00334435" w:rsidP="00B311DD">
      <w:pPr>
        <w:pStyle w:val="ListParagraph"/>
        <w:numPr>
          <w:ilvl w:val="0"/>
          <w:numId w:val="37"/>
        </w:numPr>
        <w:spacing w:line="260" w:lineRule="exact"/>
        <w:rPr>
          <w:rFonts w:cs="Arial"/>
          <w:bCs/>
          <w:sz w:val="22"/>
          <w:szCs w:val="22"/>
        </w:rPr>
      </w:pPr>
      <w:r w:rsidRPr="00C21A7C">
        <w:rPr>
          <w:rFonts w:cs="Arial"/>
          <w:bCs/>
          <w:sz w:val="22"/>
          <w:szCs w:val="22"/>
        </w:rPr>
        <w:t>bo omo</w:t>
      </w:r>
      <w:r>
        <w:rPr>
          <w:rFonts w:cs="Arial"/>
          <w:bCs/>
          <w:sz w:val="22"/>
          <w:szCs w:val="22"/>
        </w:rPr>
        <w:t>gočal ustrezen nadzor naročniku;</w:t>
      </w:r>
    </w:p>
    <w:p w:rsidR="00334435" w:rsidRDefault="00334435" w:rsidP="00B311DD">
      <w:pPr>
        <w:pStyle w:val="ListParagraph"/>
        <w:numPr>
          <w:ilvl w:val="0"/>
          <w:numId w:val="37"/>
        </w:numPr>
        <w:spacing w:line="260" w:lineRule="exact"/>
        <w:rPr>
          <w:rFonts w:cs="Arial"/>
          <w:bCs/>
          <w:sz w:val="22"/>
          <w:szCs w:val="22"/>
        </w:rPr>
      </w:pPr>
      <w:r>
        <w:rPr>
          <w:rFonts w:cs="Arial"/>
          <w:bCs/>
          <w:sz w:val="22"/>
          <w:szCs w:val="22"/>
        </w:rPr>
        <w:t>blago, pravice in storitve nimajo pravnih napak.</w:t>
      </w:r>
    </w:p>
    <w:p w:rsidR="00334435" w:rsidRPr="001F0A8A" w:rsidRDefault="00334435" w:rsidP="00334435">
      <w:pPr>
        <w:spacing w:line="260" w:lineRule="exact"/>
        <w:ind w:left="360"/>
        <w:rPr>
          <w:rFonts w:cs="Arial"/>
          <w:bCs/>
          <w:sz w:val="22"/>
          <w:szCs w:val="22"/>
        </w:rPr>
      </w:pPr>
    </w:p>
    <w:p w:rsidR="00334435" w:rsidRPr="00C21A7C" w:rsidRDefault="00334435" w:rsidP="00334435">
      <w:pPr>
        <w:pStyle w:val="ListParagraph"/>
        <w:spacing w:line="260" w:lineRule="exact"/>
        <w:rPr>
          <w:rFonts w:cs="Arial"/>
          <w:bCs/>
          <w:sz w:val="22"/>
          <w:szCs w:val="22"/>
        </w:rPr>
      </w:pPr>
    </w:p>
    <w:p w:rsidR="00334435" w:rsidRPr="00EB5F8B" w:rsidRDefault="00334435" w:rsidP="00B311DD">
      <w:pPr>
        <w:pStyle w:val="ListParagraph"/>
        <w:numPr>
          <w:ilvl w:val="0"/>
          <w:numId w:val="40"/>
        </w:numPr>
        <w:spacing w:line="260" w:lineRule="exact"/>
        <w:jc w:val="center"/>
        <w:rPr>
          <w:rFonts w:cs="Arial"/>
          <w:sz w:val="22"/>
          <w:szCs w:val="22"/>
        </w:rPr>
      </w:pPr>
      <w:r w:rsidRPr="00EB5F8B">
        <w:rPr>
          <w:rFonts w:cs="Arial"/>
          <w:sz w:val="22"/>
          <w:szCs w:val="22"/>
        </w:rPr>
        <w:t>člen</w:t>
      </w:r>
    </w:p>
    <w:p w:rsidR="00334435" w:rsidRPr="00C21A7C" w:rsidRDefault="00334435" w:rsidP="00334435">
      <w:pPr>
        <w:spacing w:line="260" w:lineRule="exact"/>
        <w:rPr>
          <w:rFonts w:cs="Arial"/>
          <w:bCs/>
          <w:sz w:val="22"/>
          <w:szCs w:val="22"/>
        </w:rPr>
      </w:pPr>
    </w:p>
    <w:p w:rsidR="00334435" w:rsidRPr="00C21A7C" w:rsidRDefault="00334435" w:rsidP="00334435">
      <w:pPr>
        <w:pStyle w:val="ListParagraph"/>
        <w:spacing w:line="260" w:lineRule="exact"/>
        <w:ind w:left="0"/>
        <w:jc w:val="both"/>
        <w:rPr>
          <w:rFonts w:cs="Arial"/>
          <w:bCs/>
          <w:sz w:val="22"/>
          <w:szCs w:val="22"/>
        </w:rPr>
      </w:pPr>
      <w:r w:rsidRPr="00C21A7C">
        <w:rPr>
          <w:rFonts w:cs="Arial"/>
          <w:bCs/>
          <w:sz w:val="22"/>
          <w:szCs w:val="22"/>
        </w:rPr>
        <w:t>Naročnik se obvezuje, da:</w:t>
      </w:r>
    </w:p>
    <w:p w:rsidR="00334435" w:rsidRDefault="00334435" w:rsidP="00B311DD">
      <w:pPr>
        <w:pStyle w:val="ListParagraph"/>
        <w:numPr>
          <w:ilvl w:val="0"/>
          <w:numId w:val="38"/>
        </w:numPr>
        <w:spacing w:line="260" w:lineRule="exact"/>
        <w:rPr>
          <w:rFonts w:cs="Arial"/>
          <w:bCs/>
          <w:sz w:val="22"/>
          <w:szCs w:val="22"/>
        </w:rPr>
      </w:pPr>
      <w:r>
        <w:rPr>
          <w:rFonts w:cs="Arial"/>
          <w:bCs/>
          <w:sz w:val="22"/>
          <w:szCs w:val="22"/>
        </w:rPr>
        <w:t>bo izvajalcu omogočil nemoten potek izvajanja vzdrževalnih storitev;</w:t>
      </w:r>
    </w:p>
    <w:p w:rsidR="00334435" w:rsidRDefault="00334435" w:rsidP="00B311DD">
      <w:pPr>
        <w:pStyle w:val="ListParagraph"/>
        <w:numPr>
          <w:ilvl w:val="0"/>
          <w:numId w:val="38"/>
        </w:numPr>
        <w:spacing w:line="260" w:lineRule="exact"/>
        <w:rPr>
          <w:rFonts w:cs="Arial"/>
          <w:bCs/>
          <w:sz w:val="22"/>
          <w:szCs w:val="22"/>
        </w:rPr>
      </w:pPr>
      <w:r>
        <w:rPr>
          <w:rFonts w:cs="Arial"/>
          <w:bCs/>
          <w:sz w:val="22"/>
          <w:szCs w:val="22"/>
        </w:rPr>
        <w:t>bo ob zahtevku za kritični vzdrževalni poseg zagotovil uslužbenca naročnika, ki bo na lokaciji skrbel za nemoten dostop do opreme;</w:t>
      </w:r>
    </w:p>
    <w:p w:rsidR="00334435" w:rsidRDefault="00334435" w:rsidP="00B311DD">
      <w:pPr>
        <w:pStyle w:val="ListParagraph"/>
        <w:numPr>
          <w:ilvl w:val="0"/>
          <w:numId w:val="38"/>
        </w:numPr>
        <w:spacing w:line="260" w:lineRule="exact"/>
        <w:jc w:val="both"/>
        <w:rPr>
          <w:rFonts w:cs="Arial"/>
          <w:bCs/>
          <w:sz w:val="22"/>
          <w:szCs w:val="22"/>
        </w:rPr>
      </w:pPr>
      <w:r>
        <w:rPr>
          <w:rFonts w:cs="Arial"/>
          <w:bCs/>
          <w:sz w:val="22"/>
          <w:szCs w:val="22"/>
        </w:rPr>
        <w:t>bo izvajalcu po opravljenem delu pregledal in podpisan delovni nalog;</w:t>
      </w:r>
    </w:p>
    <w:p w:rsidR="00334435" w:rsidRPr="00C21A7C" w:rsidRDefault="00334435" w:rsidP="00B311DD">
      <w:pPr>
        <w:pStyle w:val="ListParagraph"/>
        <w:numPr>
          <w:ilvl w:val="0"/>
          <w:numId w:val="38"/>
        </w:numPr>
        <w:spacing w:line="260" w:lineRule="exact"/>
        <w:jc w:val="both"/>
        <w:rPr>
          <w:rFonts w:cs="Arial"/>
          <w:bCs/>
          <w:sz w:val="22"/>
          <w:szCs w:val="22"/>
        </w:rPr>
      </w:pPr>
      <w:r w:rsidRPr="00C21A7C">
        <w:rPr>
          <w:rFonts w:cs="Arial"/>
          <w:bCs/>
          <w:sz w:val="22"/>
          <w:szCs w:val="22"/>
        </w:rPr>
        <w:t>bo zagotovil razpoložljivost človeških, informacijskih in finančnih virov;</w:t>
      </w:r>
    </w:p>
    <w:p w:rsidR="00334435" w:rsidRPr="00C21A7C" w:rsidRDefault="00334435" w:rsidP="00B311DD">
      <w:pPr>
        <w:pStyle w:val="ListParagraph"/>
        <w:numPr>
          <w:ilvl w:val="0"/>
          <w:numId w:val="38"/>
        </w:numPr>
        <w:spacing w:line="260" w:lineRule="exact"/>
        <w:jc w:val="both"/>
        <w:rPr>
          <w:rFonts w:cs="Arial"/>
          <w:bCs/>
          <w:sz w:val="22"/>
          <w:szCs w:val="22"/>
        </w:rPr>
      </w:pPr>
      <w:r w:rsidRPr="00C21A7C">
        <w:rPr>
          <w:rFonts w:cs="Arial"/>
          <w:bCs/>
          <w:sz w:val="22"/>
          <w:szCs w:val="22"/>
        </w:rPr>
        <w:t>bo zadolžil osebo, ki bo pooblaščena za kontakte in dogovarjanje z izvajalcem</w:t>
      </w:r>
      <w:r>
        <w:rPr>
          <w:rFonts w:cs="Arial"/>
          <w:bCs/>
          <w:sz w:val="22"/>
          <w:szCs w:val="22"/>
        </w:rPr>
        <w:t>;</w:t>
      </w:r>
    </w:p>
    <w:p w:rsidR="00334435" w:rsidRPr="00C21A7C" w:rsidRDefault="00334435" w:rsidP="00B311DD">
      <w:pPr>
        <w:pStyle w:val="ListParagraph"/>
        <w:numPr>
          <w:ilvl w:val="0"/>
          <w:numId w:val="38"/>
        </w:numPr>
        <w:spacing w:line="260" w:lineRule="exact"/>
        <w:jc w:val="both"/>
        <w:rPr>
          <w:rFonts w:cs="Arial"/>
          <w:bCs/>
          <w:sz w:val="22"/>
          <w:szCs w:val="22"/>
        </w:rPr>
      </w:pPr>
      <w:r w:rsidRPr="00C21A7C">
        <w:rPr>
          <w:rFonts w:cs="Arial"/>
          <w:bCs/>
          <w:sz w:val="22"/>
          <w:szCs w:val="22"/>
        </w:rPr>
        <w:t>bo vsaki nepooblaščeni osebi preprečil dost</w:t>
      </w:r>
      <w:r>
        <w:rPr>
          <w:rFonts w:cs="Arial"/>
          <w:bCs/>
          <w:sz w:val="22"/>
          <w:szCs w:val="22"/>
        </w:rPr>
        <w:t>op in morebitni poseg v opremo, ki je</w:t>
      </w:r>
      <w:r w:rsidRPr="00C21A7C">
        <w:rPr>
          <w:rFonts w:cs="Arial"/>
          <w:bCs/>
          <w:sz w:val="22"/>
          <w:szCs w:val="22"/>
        </w:rPr>
        <w:t xml:space="preserve"> predmet vzdrževanja po tej pogodbi;</w:t>
      </w:r>
    </w:p>
    <w:p w:rsidR="00334435" w:rsidRPr="00C21A7C" w:rsidRDefault="00334435" w:rsidP="00B311DD">
      <w:pPr>
        <w:pStyle w:val="ListParagraph"/>
        <w:numPr>
          <w:ilvl w:val="0"/>
          <w:numId w:val="38"/>
        </w:numPr>
        <w:spacing w:line="260" w:lineRule="exact"/>
        <w:jc w:val="both"/>
        <w:rPr>
          <w:rFonts w:cs="Arial"/>
          <w:bCs/>
          <w:sz w:val="22"/>
          <w:szCs w:val="22"/>
        </w:rPr>
      </w:pPr>
      <w:r w:rsidRPr="00C21A7C">
        <w:rPr>
          <w:rFonts w:cs="Arial"/>
          <w:bCs/>
          <w:sz w:val="22"/>
          <w:szCs w:val="22"/>
        </w:rPr>
        <w:t>bo v primeru, da je v okviru opravljanja storitev potrebno, da ima izvajalec vpogled ali da mora uporabiti računalniško, programsko ali strojno opremo tretje osebe, na podlagi pisne prošnje izvajalca zagotoviti potrebno dovoljenje;</w:t>
      </w:r>
    </w:p>
    <w:p w:rsidR="00334435" w:rsidRDefault="00334435" w:rsidP="00B311DD">
      <w:pPr>
        <w:pStyle w:val="ListParagraph"/>
        <w:numPr>
          <w:ilvl w:val="0"/>
          <w:numId w:val="38"/>
        </w:numPr>
        <w:spacing w:line="260" w:lineRule="exact"/>
        <w:jc w:val="both"/>
        <w:rPr>
          <w:rFonts w:cs="Arial"/>
          <w:bCs/>
          <w:sz w:val="22"/>
          <w:szCs w:val="22"/>
        </w:rPr>
      </w:pPr>
      <w:r w:rsidRPr="00C21A7C">
        <w:rPr>
          <w:rFonts w:cs="Arial"/>
          <w:bCs/>
          <w:sz w:val="22"/>
          <w:szCs w:val="22"/>
        </w:rPr>
        <w:t>bo zagotovil dostop servisnega osebja k opremi, ki je predmet vzdrževanja to tej pogodbi;</w:t>
      </w:r>
    </w:p>
    <w:p w:rsidR="00334435" w:rsidRDefault="00334435" w:rsidP="00B311DD">
      <w:pPr>
        <w:pStyle w:val="ListParagraph"/>
        <w:numPr>
          <w:ilvl w:val="0"/>
          <w:numId w:val="38"/>
        </w:numPr>
        <w:spacing w:line="260" w:lineRule="exact"/>
        <w:jc w:val="both"/>
        <w:rPr>
          <w:rFonts w:cs="Arial"/>
          <w:bCs/>
          <w:sz w:val="22"/>
          <w:szCs w:val="22"/>
        </w:rPr>
      </w:pPr>
      <w:r w:rsidRPr="00891969">
        <w:rPr>
          <w:rFonts w:cs="Arial"/>
          <w:bCs/>
          <w:sz w:val="22"/>
          <w:szCs w:val="22"/>
        </w:rPr>
        <w:t>bo plačeval naročene storitve v dogovorjenih rokih.</w:t>
      </w:r>
    </w:p>
    <w:p w:rsidR="00334435" w:rsidRDefault="00334435" w:rsidP="00334435">
      <w:pPr>
        <w:spacing w:line="260" w:lineRule="exact"/>
        <w:ind w:left="360"/>
        <w:jc w:val="both"/>
        <w:rPr>
          <w:rFonts w:cs="Arial"/>
          <w:bCs/>
          <w:sz w:val="22"/>
          <w:szCs w:val="22"/>
        </w:rPr>
      </w:pPr>
    </w:p>
    <w:p w:rsidR="00334435" w:rsidRPr="00891969" w:rsidRDefault="00334435" w:rsidP="00334435">
      <w:pPr>
        <w:spacing w:line="260" w:lineRule="exact"/>
        <w:jc w:val="both"/>
        <w:rPr>
          <w:rFonts w:cs="Arial"/>
          <w:bCs/>
          <w:sz w:val="22"/>
          <w:szCs w:val="22"/>
        </w:rPr>
      </w:pPr>
    </w:p>
    <w:p w:rsidR="00334435" w:rsidRPr="00891969" w:rsidRDefault="00334435" w:rsidP="00334435">
      <w:pPr>
        <w:spacing w:line="260" w:lineRule="exact"/>
        <w:ind w:left="360"/>
        <w:jc w:val="both"/>
        <w:rPr>
          <w:rFonts w:cs="Arial"/>
          <w:bCs/>
          <w:sz w:val="22"/>
          <w:szCs w:val="22"/>
        </w:rPr>
      </w:pPr>
      <w:r w:rsidRPr="00891969">
        <w:rPr>
          <w:rFonts w:cs="Arial"/>
          <w:b/>
          <w:bCs/>
          <w:sz w:val="22"/>
          <w:szCs w:val="22"/>
        </w:rPr>
        <w:t>VI. Varstvo pri delu</w:t>
      </w:r>
    </w:p>
    <w:p w:rsidR="00334435" w:rsidRPr="00877DF2" w:rsidRDefault="00334435" w:rsidP="00334435">
      <w:pPr>
        <w:pStyle w:val="NoSpacing"/>
        <w:jc w:val="both"/>
        <w:rPr>
          <w:rFonts w:cs="Arial"/>
          <w:strike/>
          <w:sz w:val="22"/>
          <w:szCs w:val="22"/>
        </w:rPr>
      </w:pPr>
    </w:p>
    <w:p w:rsidR="00334435" w:rsidRPr="00877DF2" w:rsidRDefault="00334435" w:rsidP="00B311DD">
      <w:pPr>
        <w:pStyle w:val="ListParagraph"/>
        <w:numPr>
          <w:ilvl w:val="0"/>
          <w:numId w:val="40"/>
        </w:numPr>
        <w:spacing w:line="260" w:lineRule="exact"/>
        <w:jc w:val="center"/>
        <w:rPr>
          <w:rFonts w:cs="Arial"/>
          <w:sz w:val="22"/>
          <w:szCs w:val="22"/>
        </w:rPr>
      </w:pPr>
      <w:r w:rsidRPr="00877DF2">
        <w:rPr>
          <w:rFonts w:cs="Arial"/>
          <w:sz w:val="22"/>
          <w:szCs w:val="22"/>
        </w:rPr>
        <w:t>člen</w:t>
      </w:r>
    </w:p>
    <w:p w:rsidR="00334435" w:rsidRPr="00877DF2" w:rsidRDefault="00334435" w:rsidP="00334435">
      <w:pPr>
        <w:pStyle w:val="NoSpacing"/>
        <w:jc w:val="both"/>
        <w:rPr>
          <w:rFonts w:cs="Arial"/>
          <w:strike/>
          <w:sz w:val="22"/>
          <w:szCs w:val="22"/>
        </w:rPr>
      </w:pPr>
    </w:p>
    <w:p w:rsidR="00334435" w:rsidRPr="00877DF2" w:rsidRDefault="00334435" w:rsidP="00334435">
      <w:pPr>
        <w:pStyle w:val="NoSpacing"/>
        <w:jc w:val="both"/>
        <w:rPr>
          <w:rFonts w:cs="Arial"/>
          <w:sz w:val="22"/>
          <w:szCs w:val="22"/>
        </w:rPr>
      </w:pPr>
      <w:r w:rsidRPr="00877DF2">
        <w:rPr>
          <w:rFonts w:cs="Arial"/>
          <w:sz w:val="22"/>
          <w:szCs w:val="22"/>
        </w:rPr>
        <w:t>Ob uvedbi v delo mora izvajalec z naročnikom skladno z Zakonom o varnosti in zdravju pri delu skleniti Pisni sporazum o skupnih ukrepih za zagotavljanje varnosti in zdravja pri delu na skupnem delovišču (Priloga 2).</w:t>
      </w:r>
    </w:p>
    <w:p w:rsidR="00334435" w:rsidRPr="00877DF2" w:rsidRDefault="00334435" w:rsidP="00334435">
      <w:pPr>
        <w:pStyle w:val="NoSpacing"/>
        <w:jc w:val="both"/>
        <w:rPr>
          <w:rFonts w:cs="Arial"/>
          <w:sz w:val="22"/>
          <w:szCs w:val="22"/>
        </w:rPr>
      </w:pPr>
    </w:p>
    <w:p w:rsidR="00334435" w:rsidRPr="00877DF2" w:rsidRDefault="00334435" w:rsidP="00334435">
      <w:pPr>
        <w:pStyle w:val="NoSpacing"/>
        <w:jc w:val="both"/>
        <w:rPr>
          <w:rFonts w:cs="Arial"/>
          <w:sz w:val="22"/>
          <w:szCs w:val="22"/>
        </w:rPr>
      </w:pPr>
      <w:r w:rsidRPr="00877DF2">
        <w:rPr>
          <w:rFonts w:cs="Arial"/>
          <w:sz w:val="22"/>
          <w:szCs w:val="22"/>
        </w:rPr>
        <w:lastRenderedPageBreak/>
        <w:t>Pri izvajanju storitev na lokaciji naročnika mora izvajalec upoštevati tudi Navodila za osebe, ki v prostorih naročnika občasno opravljajo storitvene ali druge dejavnosti, ki lahko povzročijo požar (Priloga 3).</w:t>
      </w:r>
    </w:p>
    <w:p w:rsidR="00334435" w:rsidRPr="00877DF2" w:rsidRDefault="00334435" w:rsidP="00334435">
      <w:pPr>
        <w:pStyle w:val="NoSpacing"/>
        <w:jc w:val="both"/>
        <w:rPr>
          <w:rFonts w:cs="Arial"/>
          <w:sz w:val="22"/>
          <w:szCs w:val="22"/>
        </w:rPr>
      </w:pPr>
    </w:p>
    <w:p w:rsidR="00334435" w:rsidRPr="00877DF2" w:rsidRDefault="00334435" w:rsidP="00334435">
      <w:pPr>
        <w:pStyle w:val="NoSpacing"/>
        <w:jc w:val="both"/>
        <w:rPr>
          <w:rFonts w:cs="Arial"/>
          <w:sz w:val="22"/>
          <w:szCs w:val="22"/>
        </w:rPr>
      </w:pPr>
      <w:r w:rsidRPr="00877DF2">
        <w:rPr>
          <w:rFonts w:cs="Arial"/>
          <w:sz w:val="22"/>
          <w:szCs w:val="22"/>
        </w:rPr>
        <w:t xml:space="preserve">Izvajalec, ki bo opravljal vzdrževalna dela in servisne posege mora imeti ustrezna potrdila o usposobljenosti. Na zahtevo naročnika je potrebno posredovati ta potrdila. </w:t>
      </w:r>
    </w:p>
    <w:p w:rsidR="00334435" w:rsidRPr="00877DF2" w:rsidRDefault="00334435" w:rsidP="00334435">
      <w:pPr>
        <w:pStyle w:val="NoSpacing"/>
        <w:jc w:val="both"/>
        <w:rPr>
          <w:rFonts w:cs="Arial"/>
          <w:sz w:val="22"/>
          <w:szCs w:val="22"/>
        </w:rPr>
      </w:pPr>
    </w:p>
    <w:p w:rsidR="00334435" w:rsidRPr="00877DF2" w:rsidRDefault="00334435" w:rsidP="00334435">
      <w:pPr>
        <w:pStyle w:val="NoSpacing"/>
        <w:jc w:val="both"/>
        <w:rPr>
          <w:rFonts w:cs="Arial"/>
          <w:sz w:val="22"/>
          <w:szCs w:val="22"/>
        </w:rPr>
      </w:pPr>
      <w:r w:rsidRPr="00877DF2">
        <w:rPr>
          <w:rFonts w:cs="Arial"/>
          <w:sz w:val="22"/>
          <w:szCs w:val="22"/>
        </w:rPr>
        <w:t>Vsi delavci izvajalca, ki opravljajo storitve v prostorih naročnika, morajo nositi identifikacijske priponke z napisom imena in priimka ter nazivom podjetja.</w:t>
      </w:r>
    </w:p>
    <w:p w:rsidR="00334435" w:rsidRPr="00877DF2" w:rsidRDefault="00334435" w:rsidP="00334435">
      <w:pPr>
        <w:pStyle w:val="NoSpacing"/>
        <w:jc w:val="both"/>
        <w:rPr>
          <w:rFonts w:cs="Arial"/>
          <w:sz w:val="22"/>
          <w:szCs w:val="22"/>
        </w:rPr>
      </w:pPr>
    </w:p>
    <w:p w:rsidR="00334435" w:rsidRPr="00877DF2" w:rsidRDefault="00334435" w:rsidP="00334435">
      <w:pPr>
        <w:pStyle w:val="NoSpacing"/>
        <w:jc w:val="both"/>
        <w:rPr>
          <w:rFonts w:cs="Arial"/>
          <w:sz w:val="22"/>
          <w:szCs w:val="22"/>
        </w:rPr>
      </w:pPr>
      <w:r w:rsidRPr="00877DF2">
        <w:rPr>
          <w:rFonts w:cs="Arial"/>
          <w:sz w:val="22"/>
          <w:szCs w:val="22"/>
        </w:rPr>
        <w:t>V kolikor delavci izvajalca lastne priponke nimajo, se morajo pred pričetkom izvedbe pogodbenih del zglasiti pri varnostniku stavbe C in D Onkološkega inštituta Ljubljana, kjer se identificirajo z vpisom v knjigo zunanjih izvajalcev in prevzamejo identifikacijsko kartico z napisom »Zunanji izvajalec«. Po končani izvedbi pogodbenih del v prostorih OI se morajo delavci izvajalca ponovno zglasiti pri varnostniku stavbe C in D, kjer proti podpisu v knjigo zunanjih izvajalcev vrnejo identifikacijsko kartico.</w:t>
      </w:r>
    </w:p>
    <w:p w:rsidR="00334435" w:rsidRPr="00877DF2" w:rsidRDefault="00334435" w:rsidP="00334435">
      <w:pPr>
        <w:pStyle w:val="NoSpacing"/>
        <w:jc w:val="both"/>
        <w:rPr>
          <w:rFonts w:cs="Arial"/>
          <w:sz w:val="22"/>
          <w:szCs w:val="22"/>
        </w:rPr>
      </w:pPr>
    </w:p>
    <w:p w:rsidR="00334435" w:rsidRPr="00877DF2" w:rsidRDefault="00334435" w:rsidP="00B311DD">
      <w:pPr>
        <w:pStyle w:val="ListParagraph"/>
        <w:numPr>
          <w:ilvl w:val="0"/>
          <w:numId w:val="40"/>
        </w:numPr>
        <w:spacing w:line="260" w:lineRule="exact"/>
        <w:jc w:val="center"/>
        <w:rPr>
          <w:rFonts w:cs="Arial"/>
          <w:sz w:val="22"/>
          <w:szCs w:val="22"/>
        </w:rPr>
      </w:pPr>
      <w:r w:rsidRPr="00877DF2">
        <w:rPr>
          <w:rFonts w:cs="Arial"/>
          <w:sz w:val="22"/>
          <w:szCs w:val="22"/>
        </w:rPr>
        <w:t>člen</w:t>
      </w:r>
    </w:p>
    <w:p w:rsidR="00334435" w:rsidRPr="00877DF2" w:rsidRDefault="00334435" w:rsidP="00334435">
      <w:pPr>
        <w:pStyle w:val="NoSpacing"/>
        <w:jc w:val="both"/>
        <w:rPr>
          <w:rFonts w:cs="Arial"/>
          <w:sz w:val="22"/>
          <w:szCs w:val="22"/>
        </w:rPr>
      </w:pPr>
    </w:p>
    <w:p w:rsidR="00334435" w:rsidRPr="00877DF2" w:rsidRDefault="00334435" w:rsidP="00334435">
      <w:pPr>
        <w:pStyle w:val="NoSpacing"/>
        <w:jc w:val="both"/>
        <w:rPr>
          <w:rFonts w:cs="Arial"/>
          <w:sz w:val="22"/>
          <w:szCs w:val="22"/>
        </w:rPr>
      </w:pPr>
      <w:r w:rsidRPr="00877DF2">
        <w:rPr>
          <w:rFonts w:cs="Arial"/>
          <w:sz w:val="22"/>
          <w:szCs w:val="22"/>
        </w:rPr>
        <w:t xml:space="preserve">Naročnik je ne odgovarja za poškodbe, ki bi jih pri izvajanju storitev utrpel delavec izvajalca, če  le – te ne izvirajo iz malomarnosti ali naklepa naročnika. </w:t>
      </w:r>
    </w:p>
    <w:p w:rsidR="00334435" w:rsidRPr="00877DF2" w:rsidRDefault="00334435" w:rsidP="00334435">
      <w:pPr>
        <w:pStyle w:val="NoSpacing"/>
        <w:jc w:val="both"/>
        <w:rPr>
          <w:rFonts w:cs="Arial"/>
          <w:sz w:val="22"/>
          <w:szCs w:val="22"/>
        </w:rPr>
      </w:pPr>
    </w:p>
    <w:p w:rsidR="00334435" w:rsidRPr="00877DF2" w:rsidRDefault="00334435" w:rsidP="00334435">
      <w:pPr>
        <w:pStyle w:val="NoSpacing"/>
        <w:jc w:val="both"/>
        <w:rPr>
          <w:rFonts w:cs="Arial"/>
          <w:sz w:val="22"/>
          <w:szCs w:val="22"/>
        </w:rPr>
      </w:pPr>
      <w:r w:rsidRPr="00877DF2">
        <w:rPr>
          <w:rFonts w:cs="Arial"/>
          <w:sz w:val="22"/>
          <w:szCs w:val="22"/>
        </w:rPr>
        <w:t>Izvajalec je odgovoren za vso škodo, ki naročniku nastane kot posledica malomarnega izvajanja obveznosti po tej pogodbi.</w:t>
      </w:r>
    </w:p>
    <w:p w:rsidR="00334435" w:rsidRPr="00877DF2" w:rsidRDefault="00334435" w:rsidP="00334435">
      <w:pPr>
        <w:pStyle w:val="NoSpacing"/>
        <w:jc w:val="both"/>
        <w:rPr>
          <w:rFonts w:cs="Arial"/>
          <w:sz w:val="22"/>
          <w:szCs w:val="22"/>
        </w:rPr>
      </w:pPr>
    </w:p>
    <w:p w:rsidR="00334435" w:rsidRPr="00877DF2" w:rsidRDefault="00334435" w:rsidP="00334435">
      <w:pPr>
        <w:pStyle w:val="NoSpacing"/>
        <w:jc w:val="both"/>
        <w:rPr>
          <w:rFonts w:cs="Arial"/>
          <w:sz w:val="22"/>
          <w:szCs w:val="22"/>
        </w:rPr>
      </w:pPr>
    </w:p>
    <w:p w:rsidR="00334435" w:rsidRDefault="00334435" w:rsidP="00334435">
      <w:pPr>
        <w:spacing w:line="260" w:lineRule="exact"/>
        <w:rPr>
          <w:rFonts w:cs="Arial"/>
          <w:b/>
          <w:bCs/>
          <w:sz w:val="22"/>
          <w:szCs w:val="22"/>
        </w:rPr>
      </w:pPr>
      <w:r>
        <w:rPr>
          <w:rFonts w:cs="Arial"/>
          <w:b/>
          <w:bCs/>
          <w:sz w:val="22"/>
          <w:szCs w:val="22"/>
        </w:rPr>
        <w:t>VII. Jamstva in garancijske obveznosti izvajalca in naročnika</w:t>
      </w:r>
    </w:p>
    <w:p w:rsidR="00334435" w:rsidRPr="00874967" w:rsidRDefault="00334435" w:rsidP="00334435">
      <w:pPr>
        <w:spacing w:line="260" w:lineRule="exact"/>
        <w:rPr>
          <w:rFonts w:cs="Arial"/>
          <w:b/>
          <w:bCs/>
          <w:sz w:val="22"/>
          <w:szCs w:val="22"/>
        </w:rPr>
      </w:pPr>
    </w:p>
    <w:p w:rsidR="00334435" w:rsidRPr="00EB5F8B" w:rsidRDefault="00334435" w:rsidP="00B311DD">
      <w:pPr>
        <w:pStyle w:val="ListParagraph"/>
        <w:numPr>
          <w:ilvl w:val="0"/>
          <w:numId w:val="40"/>
        </w:numPr>
        <w:spacing w:line="260" w:lineRule="exact"/>
        <w:jc w:val="center"/>
        <w:rPr>
          <w:rFonts w:cs="Arial"/>
          <w:bCs/>
          <w:sz w:val="22"/>
          <w:szCs w:val="22"/>
        </w:rPr>
      </w:pPr>
      <w:r w:rsidRPr="00EB5F8B">
        <w:rPr>
          <w:rFonts w:cs="Arial"/>
          <w:bCs/>
          <w:sz w:val="22"/>
          <w:szCs w:val="22"/>
        </w:rPr>
        <w:t>člen</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t>Izvajalec jamči, da bodo vse storitve po tej pogodbi izvedene kakovostno, pravočasno, v terminskih planih, v skladu z veljavnimi predpisi in standardi stroke ter v skladu z usklajenimi specifikacijami in navodili naročnika.</w:t>
      </w:r>
    </w:p>
    <w:p w:rsidR="00334435" w:rsidRDefault="00334435" w:rsidP="00334435">
      <w:pPr>
        <w:pStyle w:val="NoSpacing"/>
        <w:jc w:val="both"/>
        <w:rPr>
          <w:rFonts w:cs="Arial"/>
          <w:sz w:val="22"/>
          <w:szCs w:val="22"/>
        </w:rPr>
      </w:pPr>
    </w:p>
    <w:p w:rsidR="00334435" w:rsidRPr="00C253BF" w:rsidRDefault="00334435" w:rsidP="00334435">
      <w:pPr>
        <w:pStyle w:val="NoSpacing"/>
        <w:jc w:val="both"/>
        <w:rPr>
          <w:rFonts w:cs="Arial"/>
          <w:sz w:val="22"/>
          <w:szCs w:val="22"/>
        </w:rPr>
      </w:pPr>
      <w:r w:rsidRPr="00C253BF">
        <w:rPr>
          <w:rFonts w:cs="Arial"/>
          <w:sz w:val="22"/>
          <w:szCs w:val="22"/>
        </w:rPr>
        <w:t xml:space="preserve">Garancijska doba za kakovost opravljenih vzdrževalnih storitev je šest  (6) mesecev od dneva podpisa delovnega naloga s strani obeh pogodbenih strank. Za rezervne dele veljajo garancijski roki proizvajalcev, vendar mora biti garancijska doba najmanj dvanajst (12) mesecev od dneva uspešnega prevzema izvršenih del. </w:t>
      </w:r>
    </w:p>
    <w:p w:rsidR="00334435" w:rsidRPr="00C253BF" w:rsidRDefault="00334435" w:rsidP="00334435">
      <w:pPr>
        <w:pStyle w:val="NoSpacing"/>
        <w:jc w:val="both"/>
        <w:rPr>
          <w:rFonts w:cs="Arial"/>
          <w:sz w:val="22"/>
          <w:szCs w:val="22"/>
        </w:rPr>
      </w:pPr>
    </w:p>
    <w:p w:rsidR="00334435" w:rsidRPr="0057684B" w:rsidRDefault="00334435" w:rsidP="00334435">
      <w:pPr>
        <w:pStyle w:val="NoSpacing"/>
        <w:jc w:val="both"/>
        <w:rPr>
          <w:rFonts w:cs="Arial"/>
          <w:sz w:val="22"/>
          <w:szCs w:val="22"/>
        </w:rPr>
      </w:pPr>
      <w:r w:rsidRPr="0057684B">
        <w:rPr>
          <w:rFonts w:cs="Arial"/>
          <w:sz w:val="22"/>
          <w:szCs w:val="22"/>
        </w:rPr>
        <w:t>V garancijski dobi je izvajalec dolžan na lastne stroške odpraviti vse pomanjkljivosti in napake, ki bi se pokazale na izvršenih delih oz. vgrajenih rezervnih delih.</w:t>
      </w:r>
    </w:p>
    <w:p w:rsidR="00334435" w:rsidRPr="007B7EC1" w:rsidRDefault="00334435" w:rsidP="00334435">
      <w:pPr>
        <w:pStyle w:val="NoSpacing"/>
        <w:jc w:val="both"/>
        <w:rPr>
          <w:rFonts w:cs="Arial"/>
          <w:color w:val="FF0000"/>
          <w:sz w:val="22"/>
          <w:szCs w:val="22"/>
        </w:rPr>
      </w:pPr>
    </w:p>
    <w:p w:rsidR="00334435" w:rsidRPr="0057684B" w:rsidRDefault="00334435" w:rsidP="00334435">
      <w:pPr>
        <w:pStyle w:val="NoSpacing"/>
        <w:jc w:val="both"/>
        <w:rPr>
          <w:rFonts w:cs="Arial"/>
          <w:sz w:val="22"/>
          <w:szCs w:val="22"/>
        </w:rPr>
      </w:pPr>
      <w:r w:rsidRPr="0057684B">
        <w:rPr>
          <w:rFonts w:cs="Arial"/>
          <w:sz w:val="22"/>
          <w:szCs w:val="22"/>
        </w:rPr>
        <w:t>Izvajalec jamči, da storitve oziroma izdelki nimajo pravnih in stvarnih napak.</w:t>
      </w:r>
    </w:p>
    <w:p w:rsidR="00334435" w:rsidRPr="00603C89" w:rsidRDefault="00334435" w:rsidP="00334435">
      <w:pPr>
        <w:pStyle w:val="NoSpacing"/>
        <w:jc w:val="both"/>
        <w:rPr>
          <w:rFonts w:cs="Arial"/>
          <w:strike/>
          <w:sz w:val="22"/>
          <w:szCs w:val="22"/>
          <w:highlight w:val="yellow"/>
        </w:rPr>
      </w:pPr>
    </w:p>
    <w:p w:rsidR="00334435" w:rsidRPr="0057684B" w:rsidRDefault="00334435" w:rsidP="00334435">
      <w:pPr>
        <w:pStyle w:val="NoSpacing"/>
        <w:jc w:val="both"/>
        <w:rPr>
          <w:rFonts w:cs="Arial"/>
          <w:sz w:val="22"/>
          <w:szCs w:val="22"/>
        </w:rPr>
      </w:pPr>
      <w:r w:rsidRPr="0057684B">
        <w:rPr>
          <w:rFonts w:cs="Arial"/>
          <w:sz w:val="22"/>
          <w:szCs w:val="22"/>
        </w:rPr>
        <w:t>Izvajalec se zavezuje in jamči odpraviti vse napake, ki bi se pojavile pri delovanju na njihovi strani nameščene programske opreme in morebitnih nadgradenj le te (gonilniki, …).</w:t>
      </w:r>
    </w:p>
    <w:p w:rsidR="00334435" w:rsidRPr="0057684B"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t>Izvajalec je odgovoren za vsako škodo, ki bi nastala zaradi njegovega naklepnega ravnanja ali hude malomarnosti.</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trike/>
          <w:sz w:val="22"/>
          <w:szCs w:val="22"/>
        </w:rPr>
      </w:pPr>
    </w:p>
    <w:p w:rsidR="00334435" w:rsidRDefault="00334435" w:rsidP="00334435">
      <w:pPr>
        <w:pStyle w:val="NoSpacing"/>
        <w:jc w:val="both"/>
        <w:rPr>
          <w:rFonts w:cs="Arial"/>
          <w:strike/>
          <w:sz w:val="22"/>
          <w:szCs w:val="22"/>
        </w:rPr>
      </w:pPr>
    </w:p>
    <w:p w:rsidR="00334435" w:rsidRDefault="00334435" w:rsidP="00334435">
      <w:pPr>
        <w:pStyle w:val="NoSpacing"/>
        <w:jc w:val="both"/>
        <w:rPr>
          <w:rFonts w:cs="Arial"/>
          <w:strike/>
          <w:sz w:val="22"/>
          <w:szCs w:val="22"/>
        </w:rPr>
      </w:pPr>
    </w:p>
    <w:p w:rsidR="00334435" w:rsidRDefault="00334435" w:rsidP="00334435">
      <w:pPr>
        <w:pStyle w:val="NoSpacing"/>
        <w:jc w:val="both"/>
        <w:rPr>
          <w:rFonts w:cs="Arial"/>
          <w:strike/>
          <w:sz w:val="22"/>
          <w:szCs w:val="22"/>
        </w:rPr>
      </w:pPr>
    </w:p>
    <w:p w:rsidR="00334435" w:rsidRDefault="00334435" w:rsidP="00334435">
      <w:pPr>
        <w:pStyle w:val="NoSpacing"/>
        <w:jc w:val="both"/>
        <w:rPr>
          <w:rFonts w:cs="Arial"/>
          <w:strike/>
          <w:sz w:val="22"/>
          <w:szCs w:val="22"/>
        </w:rPr>
      </w:pPr>
    </w:p>
    <w:p w:rsidR="00334435" w:rsidRPr="00E36E4A" w:rsidRDefault="00334435" w:rsidP="00334435">
      <w:pPr>
        <w:pStyle w:val="NoSpacing"/>
        <w:jc w:val="both"/>
        <w:rPr>
          <w:rFonts w:cs="Arial"/>
          <w:strike/>
          <w:sz w:val="22"/>
          <w:szCs w:val="22"/>
        </w:rPr>
      </w:pPr>
    </w:p>
    <w:p w:rsidR="00334435" w:rsidRPr="00E953D7" w:rsidRDefault="00334435" w:rsidP="00334435">
      <w:pPr>
        <w:pStyle w:val="NoSpacing"/>
        <w:jc w:val="both"/>
        <w:rPr>
          <w:rFonts w:cs="Arial"/>
          <w:b/>
          <w:bCs/>
          <w:sz w:val="22"/>
          <w:szCs w:val="22"/>
        </w:rPr>
      </w:pPr>
      <w:r w:rsidRPr="00DD448C">
        <w:rPr>
          <w:rFonts w:cs="Arial"/>
          <w:b/>
          <w:sz w:val="22"/>
          <w:szCs w:val="22"/>
        </w:rPr>
        <w:lastRenderedPageBreak/>
        <w:t xml:space="preserve">  </w:t>
      </w:r>
      <w:r w:rsidRPr="00E953D7">
        <w:rPr>
          <w:rFonts w:cs="Arial"/>
          <w:b/>
          <w:sz w:val="22"/>
          <w:szCs w:val="22"/>
        </w:rPr>
        <w:t>VIII</w:t>
      </w:r>
      <w:r w:rsidRPr="00E953D7">
        <w:rPr>
          <w:rFonts w:cs="Arial"/>
          <w:b/>
          <w:bCs/>
          <w:sz w:val="22"/>
          <w:szCs w:val="22"/>
        </w:rPr>
        <w:t xml:space="preserve">. </w:t>
      </w:r>
      <w:r>
        <w:rPr>
          <w:rFonts w:cs="Arial"/>
          <w:b/>
          <w:bCs/>
          <w:sz w:val="22"/>
          <w:szCs w:val="22"/>
        </w:rPr>
        <w:t>Kršitev pogodbenih obveznosti in  p</w:t>
      </w:r>
      <w:r w:rsidRPr="00E953D7">
        <w:rPr>
          <w:rFonts w:cs="Arial"/>
          <w:b/>
          <w:bCs/>
          <w:sz w:val="22"/>
          <w:szCs w:val="22"/>
        </w:rPr>
        <w:t>ogodbena kazen</w:t>
      </w:r>
    </w:p>
    <w:p w:rsidR="00334435" w:rsidRDefault="00334435" w:rsidP="00334435">
      <w:pPr>
        <w:pStyle w:val="NoSpacing"/>
        <w:jc w:val="both"/>
        <w:rPr>
          <w:rFonts w:cs="Arial"/>
          <w:b/>
          <w:bCs/>
          <w:strike/>
          <w:sz w:val="22"/>
          <w:szCs w:val="22"/>
        </w:rPr>
      </w:pPr>
    </w:p>
    <w:p w:rsidR="00334435" w:rsidRDefault="00334435" w:rsidP="00334435">
      <w:pPr>
        <w:pStyle w:val="NoSpacing"/>
        <w:jc w:val="both"/>
        <w:rPr>
          <w:rFonts w:cs="Arial"/>
          <w:b/>
          <w:bCs/>
          <w:strike/>
          <w:sz w:val="22"/>
          <w:szCs w:val="22"/>
        </w:rPr>
      </w:pPr>
    </w:p>
    <w:p w:rsidR="00334435" w:rsidRPr="00EB5F8B" w:rsidRDefault="00334435" w:rsidP="00B311DD">
      <w:pPr>
        <w:pStyle w:val="ListParagraph"/>
        <w:numPr>
          <w:ilvl w:val="0"/>
          <w:numId w:val="40"/>
        </w:numPr>
        <w:spacing w:line="260" w:lineRule="exact"/>
        <w:jc w:val="center"/>
        <w:rPr>
          <w:rFonts w:cs="Arial"/>
          <w:sz w:val="22"/>
          <w:szCs w:val="22"/>
        </w:rPr>
      </w:pPr>
      <w:r w:rsidRPr="00EB5F8B">
        <w:rPr>
          <w:rFonts w:cs="Arial"/>
          <w:sz w:val="22"/>
          <w:szCs w:val="22"/>
        </w:rPr>
        <w:t>člen</w:t>
      </w:r>
    </w:p>
    <w:p w:rsidR="00334435" w:rsidRPr="00C21A7C" w:rsidRDefault="00334435" w:rsidP="00334435">
      <w:pPr>
        <w:spacing w:line="260" w:lineRule="exact"/>
        <w:jc w:val="both"/>
        <w:rPr>
          <w:rFonts w:cs="Arial"/>
          <w:sz w:val="22"/>
          <w:szCs w:val="22"/>
        </w:rPr>
      </w:pPr>
    </w:p>
    <w:p w:rsidR="00334435" w:rsidRPr="00C21A7C" w:rsidRDefault="00334435" w:rsidP="00334435">
      <w:pPr>
        <w:spacing w:line="260" w:lineRule="exact"/>
        <w:jc w:val="both"/>
        <w:rPr>
          <w:rFonts w:cs="Arial"/>
          <w:sz w:val="22"/>
          <w:szCs w:val="22"/>
        </w:rPr>
      </w:pPr>
      <w:r w:rsidRPr="00C21A7C">
        <w:rPr>
          <w:rFonts w:cs="Arial"/>
          <w:sz w:val="22"/>
          <w:szCs w:val="22"/>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334435" w:rsidRPr="00C21A7C" w:rsidRDefault="00334435" w:rsidP="00334435">
      <w:pPr>
        <w:spacing w:line="260" w:lineRule="exact"/>
        <w:jc w:val="both"/>
        <w:rPr>
          <w:rFonts w:cs="Arial"/>
          <w:sz w:val="22"/>
          <w:szCs w:val="22"/>
        </w:rPr>
      </w:pPr>
    </w:p>
    <w:p w:rsidR="00334435" w:rsidRPr="00C21A7C" w:rsidRDefault="00334435" w:rsidP="00334435">
      <w:pPr>
        <w:spacing w:line="260" w:lineRule="exact"/>
        <w:jc w:val="both"/>
        <w:rPr>
          <w:rFonts w:cs="Arial"/>
          <w:sz w:val="22"/>
          <w:szCs w:val="22"/>
        </w:rPr>
      </w:pPr>
      <w:r w:rsidRPr="00C21A7C">
        <w:rPr>
          <w:rFonts w:cs="Arial"/>
          <w:sz w:val="22"/>
          <w:szCs w:val="22"/>
        </w:rPr>
        <w:t xml:space="preserve">Neutemeljena zavrnitev naročila ali odstopanje od naročenega načina izvedbe pomeni kršitev pogodbene obveznosti, zaradi katere lahko naročnik razdre pogodbo in zahteva v primeru nastanka škode zahteva od izvajalca tudi odškodnino. Enako velja v primeru zamude izvajalca ali napake v izvedbi, kar bi bistveno zmanjšalo pomen posla. </w:t>
      </w:r>
    </w:p>
    <w:p w:rsidR="00334435" w:rsidRPr="00C21A7C" w:rsidRDefault="00334435" w:rsidP="00334435">
      <w:pPr>
        <w:spacing w:line="260" w:lineRule="exact"/>
        <w:jc w:val="both"/>
        <w:rPr>
          <w:rFonts w:cs="Arial"/>
          <w:sz w:val="22"/>
          <w:szCs w:val="22"/>
        </w:rPr>
      </w:pPr>
    </w:p>
    <w:p w:rsidR="00334435" w:rsidRPr="00C21A7C" w:rsidRDefault="00334435" w:rsidP="00334435">
      <w:pPr>
        <w:spacing w:line="260" w:lineRule="exact"/>
        <w:jc w:val="both"/>
        <w:rPr>
          <w:rFonts w:cs="Arial"/>
          <w:sz w:val="22"/>
          <w:szCs w:val="22"/>
        </w:rPr>
      </w:pPr>
      <w:r w:rsidRPr="00C21A7C">
        <w:rPr>
          <w:rFonts w:cs="Arial"/>
          <w:sz w:val="22"/>
          <w:szCs w:val="22"/>
        </w:rPr>
        <w:t>Če izvajalec zamuja z izvajanjem storitev toliko, da bi lahko naročniku nastala škoda ali da bi izvedba izgubila pomen, lahko naročnik nadomestno storitev naroči pri drugem izvajalcu na stroške zamudnika.</w:t>
      </w:r>
    </w:p>
    <w:p w:rsidR="00334435" w:rsidRPr="00C21A7C" w:rsidRDefault="00334435" w:rsidP="00334435">
      <w:pPr>
        <w:spacing w:line="260" w:lineRule="exact"/>
        <w:jc w:val="both"/>
        <w:rPr>
          <w:rFonts w:cs="Arial"/>
          <w:sz w:val="22"/>
          <w:szCs w:val="22"/>
        </w:rPr>
      </w:pPr>
    </w:p>
    <w:p w:rsidR="00334435" w:rsidRPr="00C21A7C" w:rsidRDefault="00334435" w:rsidP="00334435">
      <w:pPr>
        <w:spacing w:line="260" w:lineRule="exact"/>
        <w:jc w:val="both"/>
        <w:rPr>
          <w:rFonts w:cs="Arial"/>
          <w:sz w:val="22"/>
          <w:szCs w:val="22"/>
        </w:rPr>
      </w:pPr>
      <w:r w:rsidRPr="00C21A7C">
        <w:rPr>
          <w:rFonts w:cs="Arial"/>
          <w:sz w:val="22"/>
          <w:szCs w:val="22"/>
        </w:rPr>
        <w:t xml:space="preserve">Zgoraj naštete ukrepe, razen pogodbene kazni, lahko naročnik uveljavlja po opominu, po katerem izvajalec ne popravi zamude v roku, ki bi ga naročnik lahko prenesel brez neugodnih posledic. Opomin mora biti izvajalcu poslan pisno po navadni pošti ali po </w:t>
      </w:r>
      <w:proofErr w:type="spellStart"/>
      <w:r w:rsidRPr="00C21A7C">
        <w:rPr>
          <w:rFonts w:cs="Arial"/>
          <w:sz w:val="22"/>
          <w:szCs w:val="22"/>
        </w:rPr>
        <w:t>elek</w:t>
      </w:r>
      <w:proofErr w:type="spellEnd"/>
      <w:r w:rsidRPr="00C21A7C">
        <w:rPr>
          <w:rFonts w:cs="Arial"/>
          <w:sz w:val="22"/>
          <w:szCs w:val="22"/>
        </w:rPr>
        <w:t>. pošti.</w:t>
      </w:r>
    </w:p>
    <w:p w:rsidR="00334435" w:rsidRPr="00C21A7C" w:rsidRDefault="00334435" w:rsidP="00334435">
      <w:pPr>
        <w:spacing w:line="260" w:lineRule="exact"/>
        <w:jc w:val="both"/>
        <w:rPr>
          <w:rFonts w:cs="Arial"/>
          <w:sz w:val="22"/>
          <w:szCs w:val="22"/>
        </w:rPr>
      </w:pPr>
    </w:p>
    <w:p w:rsidR="00334435" w:rsidRPr="00C21A7C" w:rsidRDefault="00334435" w:rsidP="00334435">
      <w:pPr>
        <w:spacing w:line="260" w:lineRule="exact"/>
        <w:jc w:val="both"/>
        <w:rPr>
          <w:rFonts w:cs="Arial"/>
          <w:sz w:val="22"/>
          <w:szCs w:val="22"/>
        </w:rPr>
      </w:pPr>
      <w:r w:rsidRPr="00C21A7C">
        <w:rPr>
          <w:rFonts w:cs="Arial"/>
          <w:sz w:val="22"/>
          <w:szCs w:val="22"/>
        </w:rPr>
        <w:t>Naročnik in izvajalec soglašata, da pravica zaračunati pogodbeno kazen oz. zahtevati povrnitev sorazmernega dela letnega pavšala za obdobje po datumu razdrtja pogodbe do konca letnega obdobja, za katerega naročnik plača letni pavšal, ni pogojena z nastankom škode naročniku. Povračilo tako nastale škode bo naročnik uveljavljal po splošnih načelih odškodninske odgovornosti, neodvisno od uveljavljanja pogodbene kazni  oz. drugih odškodnin.</w:t>
      </w:r>
    </w:p>
    <w:p w:rsidR="00334435" w:rsidRPr="00C21A7C" w:rsidRDefault="00334435" w:rsidP="00334435">
      <w:pPr>
        <w:spacing w:line="260" w:lineRule="exact"/>
        <w:jc w:val="both"/>
        <w:rPr>
          <w:rFonts w:cs="Arial"/>
          <w:sz w:val="22"/>
          <w:szCs w:val="22"/>
        </w:rPr>
      </w:pPr>
    </w:p>
    <w:p w:rsidR="00334435" w:rsidRPr="004D7DBA" w:rsidRDefault="00334435" w:rsidP="00334435">
      <w:pPr>
        <w:spacing w:line="260" w:lineRule="exact"/>
        <w:jc w:val="both"/>
        <w:rPr>
          <w:rFonts w:cs="Arial"/>
          <w:sz w:val="22"/>
          <w:szCs w:val="22"/>
        </w:rPr>
      </w:pPr>
      <w:r w:rsidRPr="00C21A7C">
        <w:rPr>
          <w:rFonts w:cs="Arial"/>
          <w:sz w:val="22"/>
          <w:szCs w:val="22"/>
        </w:rPr>
        <w:t>Naročnik pride v zamudo, če v predvidenem roku ne opravi svojih obveznosti, Naročnik pride v zamudo, če v predvidenem roku ne opravi del, ki so zanj predvidena po terminskem planu oziroma če ne zagotovi ustreznih pogojev za nemoteno delo izvajalca (npr. informacijskih in kadrovskih virov).</w:t>
      </w:r>
    </w:p>
    <w:p w:rsidR="00334435" w:rsidRPr="00E953D7" w:rsidRDefault="00334435" w:rsidP="00334435">
      <w:pPr>
        <w:pStyle w:val="NoSpacing"/>
        <w:jc w:val="both"/>
        <w:rPr>
          <w:rFonts w:cs="Arial"/>
          <w:b/>
          <w:bCs/>
          <w:strike/>
          <w:sz w:val="22"/>
          <w:szCs w:val="22"/>
        </w:rPr>
      </w:pPr>
    </w:p>
    <w:p w:rsidR="00334435" w:rsidRPr="00E953D7" w:rsidRDefault="00334435" w:rsidP="00B311DD">
      <w:pPr>
        <w:pStyle w:val="ListParagraph"/>
        <w:numPr>
          <w:ilvl w:val="0"/>
          <w:numId w:val="40"/>
        </w:numPr>
        <w:spacing w:line="260" w:lineRule="exact"/>
        <w:jc w:val="center"/>
        <w:rPr>
          <w:rFonts w:cs="Arial"/>
          <w:bCs/>
          <w:sz w:val="22"/>
          <w:szCs w:val="22"/>
        </w:rPr>
      </w:pPr>
      <w:r w:rsidRPr="00E953D7">
        <w:rPr>
          <w:rFonts w:cs="Arial"/>
          <w:bCs/>
          <w:sz w:val="22"/>
          <w:szCs w:val="22"/>
        </w:rPr>
        <w:t>člen</w:t>
      </w:r>
    </w:p>
    <w:p w:rsidR="00334435" w:rsidRPr="00E953D7" w:rsidRDefault="00334435" w:rsidP="00334435">
      <w:pPr>
        <w:spacing w:line="260" w:lineRule="exact"/>
        <w:jc w:val="center"/>
        <w:rPr>
          <w:rFonts w:cs="Arial"/>
          <w:bCs/>
          <w:strike/>
          <w:sz w:val="22"/>
          <w:szCs w:val="22"/>
        </w:rPr>
      </w:pPr>
    </w:p>
    <w:p w:rsidR="00334435" w:rsidRPr="00C253BF" w:rsidRDefault="00334435" w:rsidP="00334435">
      <w:pPr>
        <w:spacing w:line="260" w:lineRule="exact"/>
        <w:jc w:val="both"/>
        <w:rPr>
          <w:rFonts w:cs="Arial"/>
          <w:bCs/>
          <w:sz w:val="22"/>
          <w:szCs w:val="22"/>
        </w:rPr>
      </w:pPr>
      <w:r w:rsidRPr="00C253BF">
        <w:rPr>
          <w:rFonts w:cs="Arial"/>
          <w:bCs/>
          <w:sz w:val="22"/>
          <w:szCs w:val="22"/>
        </w:rPr>
        <w:t>Če izvajalec po svoji krivdi ne opravi obveznosti v skladu s pogodbo oziroma je v zamudi glede na dogovorjene roke, je naročniku upravičen obračunati pogodbeno kazen in sicer v višini 300</w:t>
      </w:r>
      <w:r>
        <w:rPr>
          <w:rFonts w:cs="Arial"/>
          <w:bCs/>
          <w:sz w:val="22"/>
          <w:szCs w:val="22"/>
        </w:rPr>
        <w:t>,00</w:t>
      </w:r>
      <w:r w:rsidRPr="00C253BF">
        <w:rPr>
          <w:rFonts w:cs="Arial"/>
          <w:bCs/>
          <w:sz w:val="22"/>
          <w:szCs w:val="22"/>
        </w:rPr>
        <w:t xml:space="preserve"> EUR z DDV za vsak zamujeni dan, vendar največ do višine 10% vrednosti pogodbe v EUR z DDV.</w:t>
      </w:r>
    </w:p>
    <w:p w:rsidR="00334435" w:rsidRPr="00C253BF" w:rsidRDefault="00334435" w:rsidP="00334435">
      <w:pPr>
        <w:spacing w:line="260" w:lineRule="exact"/>
        <w:jc w:val="both"/>
        <w:rPr>
          <w:rFonts w:cs="Arial"/>
          <w:bCs/>
          <w:sz w:val="22"/>
          <w:szCs w:val="22"/>
        </w:rPr>
      </w:pPr>
    </w:p>
    <w:p w:rsidR="00334435" w:rsidRPr="00C253BF" w:rsidRDefault="00334435" w:rsidP="00334435">
      <w:pPr>
        <w:spacing w:line="260" w:lineRule="exact"/>
        <w:jc w:val="both"/>
        <w:rPr>
          <w:rFonts w:cs="Arial"/>
          <w:bCs/>
          <w:sz w:val="22"/>
          <w:szCs w:val="22"/>
        </w:rPr>
      </w:pPr>
      <w:r w:rsidRPr="00C253BF">
        <w:rPr>
          <w:rFonts w:cs="Arial"/>
          <w:bCs/>
          <w:sz w:val="22"/>
          <w:szCs w:val="22"/>
        </w:rPr>
        <w:t>Pogodbena vrednost znaša …………………….EUR z DDV in je  izračunana kot 48-</w:t>
      </w:r>
      <w:proofErr w:type="spellStart"/>
      <w:r w:rsidRPr="00C253BF">
        <w:rPr>
          <w:rFonts w:cs="Arial"/>
          <w:bCs/>
          <w:sz w:val="22"/>
          <w:szCs w:val="22"/>
        </w:rPr>
        <w:t>kratnik</w:t>
      </w:r>
      <w:proofErr w:type="spellEnd"/>
      <w:r w:rsidRPr="00C253BF">
        <w:rPr>
          <w:rFonts w:cs="Arial"/>
          <w:bCs/>
          <w:sz w:val="22"/>
          <w:szCs w:val="22"/>
        </w:rPr>
        <w:t xml:space="preserve"> mesečnega pavšala vzdrževanja</w:t>
      </w:r>
      <w:r>
        <w:rPr>
          <w:rFonts w:cs="Arial"/>
          <w:bCs/>
          <w:sz w:val="22"/>
          <w:szCs w:val="22"/>
        </w:rPr>
        <w:t xml:space="preserve"> aktivne mrežne opreme</w:t>
      </w:r>
      <w:r w:rsidRPr="00C253BF">
        <w:rPr>
          <w:rFonts w:cs="Arial"/>
          <w:bCs/>
          <w:sz w:val="22"/>
          <w:szCs w:val="22"/>
        </w:rPr>
        <w:t xml:space="preserve"> v EUR z DDV. </w:t>
      </w:r>
    </w:p>
    <w:p w:rsidR="00334435" w:rsidRPr="00C253BF" w:rsidRDefault="00334435" w:rsidP="00334435">
      <w:pPr>
        <w:spacing w:line="260" w:lineRule="exact"/>
        <w:jc w:val="both"/>
        <w:rPr>
          <w:rFonts w:cs="Arial"/>
          <w:bCs/>
          <w:sz w:val="22"/>
          <w:szCs w:val="22"/>
        </w:rPr>
      </w:pPr>
    </w:p>
    <w:p w:rsidR="00334435" w:rsidRPr="00965B02" w:rsidRDefault="00334435" w:rsidP="00334435">
      <w:pPr>
        <w:spacing w:line="260" w:lineRule="exact"/>
        <w:jc w:val="both"/>
        <w:rPr>
          <w:rFonts w:cs="Arial"/>
          <w:bCs/>
          <w:color w:val="FF0000"/>
          <w:sz w:val="22"/>
          <w:szCs w:val="22"/>
        </w:rPr>
      </w:pPr>
      <w:r w:rsidRPr="00E953D7">
        <w:rPr>
          <w:rFonts w:cs="Arial"/>
          <w:bCs/>
          <w:sz w:val="22"/>
          <w:szCs w:val="22"/>
        </w:rPr>
        <w:t>Ne glede na prvi odstavek tega člena izvajalec odgovarja naročniku za vso nastalo škodo, ki bi jo povzročil naročniku ali tretjim osebam kot tudi stroške, ki bi jih naročnik utrpel zaradi pomanjkljivo ali nepravilno opravljenih pogodbenih obveznosti.</w:t>
      </w:r>
    </w:p>
    <w:p w:rsidR="00334435" w:rsidRPr="00E953D7" w:rsidRDefault="00334435" w:rsidP="00334435">
      <w:pPr>
        <w:spacing w:line="260" w:lineRule="exact"/>
        <w:jc w:val="both"/>
        <w:rPr>
          <w:rFonts w:cs="Arial"/>
          <w:bCs/>
          <w:sz w:val="22"/>
          <w:szCs w:val="22"/>
        </w:rPr>
      </w:pPr>
    </w:p>
    <w:p w:rsidR="00334435" w:rsidRDefault="00334435" w:rsidP="00334435">
      <w:pPr>
        <w:spacing w:line="260" w:lineRule="exact"/>
        <w:jc w:val="both"/>
        <w:rPr>
          <w:rFonts w:cs="Arial"/>
          <w:bCs/>
          <w:sz w:val="22"/>
          <w:szCs w:val="22"/>
        </w:rPr>
      </w:pPr>
      <w:r w:rsidRPr="00E953D7">
        <w:rPr>
          <w:rFonts w:cs="Arial"/>
          <w:bCs/>
          <w:sz w:val="22"/>
          <w:szCs w:val="22"/>
        </w:rPr>
        <w:t>Če bo škoda, ki jo bo zaradi zamude utrpel naročnik, večja od pogodbene kazni, ima naročnik pravico zahtevati razliko do polne odškodnine.</w:t>
      </w:r>
    </w:p>
    <w:p w:rsidR="00334435" w:rsidRDefault="00334435" w:rsidP="006D2D01">
      <w:pPr>
        <w:spacing w:line="260" w:lineRule="exact"/>
        <w:jc w:val="both"/>
        <w:rPr>
          <w:rFonts w:cs="Arial"/>
          <w:bCs/>
          <w:sz w:val="22"/>
          <w:szCs w:val="22"/>
        </w:rPr>
      </w:pPr>
      <w:r w:rsidRPr="004D7DBA">
        <w:rPr>
          <w:rFonts w:cs="Arial"/>
          <w:bCs/>
          <w:sz w:val="22"/>
          <w:szCs w:val="22"/>
        </w:rPr>
        <w:t xml:space="preserve"> </w:t>
      </w:r>
    </w:p>
    <w:p w:rsidR="00334435" w:rsidRPr="00E953D7" w:rsidRDefault="00334435" w:rsidP="00334435">
      <w:pPr>
        <w:spacing w:line="260" w:lineRule="exact"/>
        <w:rPr>
          <w:rFonts w:cs="Arial"/>
          <w:b/>
          <w:bCs/>
          <w:sz w:val="22"/>
          <w:szCs w:val="22"/>
        </w:rPr>
      </w:pPr>
      <w:r w:rsidRPr="00E953D7">
        <w:rPr>
          <w:rFonts w:cs="Arial"/>
          <w:b/>
          <w:bCs/>
          <w:sz w:val="22"/>
          <w:szCs w:val="22"/>
        </w:rPr>
        <w:lastRenderedPageBreak/>
        <w:t>IX. Podizvajalci</w:t>
      </w:r>
    </w:p>
    <w:p w:rsidR="00334435" w:rsidRPr="00E953D7" w:rsidRDefault="00334435" w:rsidP="00334435">
      <w:pPr>
        <w:pStyle w:val="ListParagraph"/>
        <w:spacing w:line="260" w:lineRule="exact"/>
        <w:rPr>
          <w:rFonts w:cs="Arial"/>
          <w:b/>
          <w:bCs/>
          <w:sz w:val="22"/>
          <w:szCs w:val="22"/>
        </w:rPr>
      </w:pPr>
    </w:p>
    <w:p w:rsidR="00334435" w:rsidRPr="00827D66" w:rsidRDefault="00334435" w:rsidP="00334435">
      <w:pPr>
        <w:spacing w:line="260" w:lineRule="exact"/>
        <w:jc w:val="center"/>
        <w:rPr>
          <w:rFonts w:cs="Arial"/>
          <w:bCs/>
          <w:color w:val="FF0000"/>
          <w:sz w:val="22"/>
          <w:szCs w:val="22"/>
        </w:rPr>
      </w:pPr>
      <w:r w:rsidRPr="00827D66">
        <w:rPr>
          <w:rFonts w:cs="Arial"/>
          <w:bCs/>
          <w:color w:val="FF0000"/>
          <w:sz w:val="22"/>
          <w:szCs w:val="22"/>
        </w:rPr>
        <w:t>(</w:t>
      </w:r>
      <w:r w:rsidRPr="00827D66">
        <w:rPr>
          <w:rFonts w:cs="Arial"/>
          <w:bCs/>
          <w:i/>
          <w:color w:val="FF0000"/>
          <w:sz w:val="22"/>
          <w:szCs w:val="22"/>
        </w:rPr>
        <w:t xml:space="preserve">v primeru, da dobavitelj/izvajalec nastopa s podizvajalci, mora </w:t>
      </w:r>
      <w:r>
        <w:rPr>
          <w:rFonts w:cs="Arial"/>
          <w:bCs/>
          <w:i/>
          <w:color w:val="FF0000"/>
          <w:sz w:val="22"/>
          <w:szCs w:val="22"/>
        </w:rPr>
        <w:t xml:space="preserve"> izpolniti </w:t>
      </w:r>
      <w:r w:rsidRPr="00827D66">
        <w:rPr>
          <w:rFonts w:cs="Arial"/>
          <w:bCs/>
          <w:i/>
          <w:color w:val="FF0000"/>
          <w:sz w:val="22"/>
          <w:szCs w:val="22"/>
        </w:rPr>
        <w:t>podatke v tem členu)</w:t>
      </w:r>
    </w:p>
    <w:p w:rsidR="00334435" w:rsidRPr="00E953D7" w:rsidRDefault="00334435" w:rsidP="00334435">
      <w:pPr>
        <w:spacing w:line="260" w:lineRule="exact"/>
        <w:rPr>
          <w:rFonts w:cs="Arial"/>
          <w:sz w:val="22"/>
          <w:szCs w:val="22"/>
        </w:rPr>
      </w:pPr>
    </w:p>
    <w:p w:rsidR="00334435" w:rsidRPr="00E953D7" w:rsidRDefault="00334435" w:rsidP="00B311DD">
      <w:pPr>
        <w:pStyle w:val="ListParagraph"/>
        <w:numPr>
          <w:ilvl w:val="0"/>
          <w:numId w:val="40"/>
        </w:numPr>
        <w:spacing w:line="260" w:lineRule="exact"/>
        <w:jc w:val="center"/>
        <w:rPr>
          <w:rFonts w:cs="Arial"/>
          <w:bCs/>
          <w:sz w:val="22"/>
          <w:szCs w:val="22"/>
        </w:rPr>
      </w:pPr>
      <w:r w:rsidRPr="00E953D7">
        <w:rPr>
          <w:rFonts w:cs="Arial"/>
          <w:bCs/>
          <w:sz w:val="22"/>
          <w:szCs w:val="22"/>
        </w:rPr>
        <w:t>člen</w:t>
      </w:r>
    </w:p>
    <w:p w:rsidR="00334435" w:rsidRPr="00E953D7" w:rsidRDefault="00334435" w:rsidP="00334435">
      <w:pPr>
        <w:spacing w:line="260" w:lineRule="exact"/>
        <w:rPr>
          <w:rFonts w:cs="Arial"/>
          <w:b/>
          <w:bCs/>
          <w:sz w:val="22"/>
          <w:szCs w:val="22"/>
        </w:rPr>
      </w:pPr>
    </w:p>
    <w:p w:rsidR="00334435" w:rsidRPr="00E953D7" w:rsidRDefault="00C57012" w:rsidP="00334435">
      <w:pPr>
        <w:tabs>
          <w:tab w:val="num" w:pos="704"/>
        </w:tabs>
        <w:spacing w:line="260" w:lineRule="exact"/>
        <w:jc w:val="both"/>
        <w:rPr>
          <w:rFonts w:cs="Arial"/>
          <w:sz w:val="22"/>
          <w:szCs w:val="22"/>
        </w:rPr>
      </w:pPr>
      <w:r>
        <w:rPr>
          <w:rFonts w:cs="Arial"/>
          <w:sz w:val="22"/>
          <w:szCs w:val="22"/>
        </w:rPr>
        <w:t>Glavni izvajalec bo izpolnil</w:t>
      </w:r>
      <w:r w:rsidR="00334435" w:rsidRPr="00E953D7">
        <w:rPr>
          <w:rFonts w:cs="Arial"/>
          <w:sz w:val="22"/>
          <w:szCs w:val="22"/>
        </w:rPr>
        <w:t xml:space="preserve"> obveznosti, prevzete s to pogodbo, s/brez podizvajalcev: (ustrezno označi)</w:t>
      </w:r>
    </w:p>
    <w:p w:rsidR="00C57012" w:rsidRDefault="00334435" w:rsidP="00C57012">
      <w:pPr>
        <w:numPr>
          <w:ilvl w:val="1"/>
          <w:numId w:val="18"/>
        </w:numPr>
        <w:tabs>
          <w:tab w:val="num" w:pos="567"/>
        </w:tabs>
        <w:spacing w:line="260" w:lineRule="exact"/>
        <w:ind w:left="567" w:hanging="425"/>
        <w:jc w:val="both"/>
        <w:rPr>
          <w:rFonts w:cs="Arial"/>
          <w:sz w:val="22"/>
          <w:szCs w:val="22"/>
        </w:rPr>
      </w:pPr>
      <w:r w:rsidRPr="00E953D7">
        <w:rPr>
          <w:rFonts w:cs="Arial"/>
          <w:sz w:val="22"/>
          <w:szCs w:val="22"/>
        </w:rPr>
        <w:t xml:space="preserve">podizvajalec: </w:t>
      </w:r>
      <w:r w:rsidR="00D81C7C">
        <w:rPr>
          <w:rFonts w:cs="Arial"/>
          <w:sz w:val="22"/>
          <w:szCs w:val="22"/>
        </w:rPr>
        <w:t>______________</w:t>
      </w:r>
      <w:r w:rsidRPr="00E953D7">
        <w:rPr>
          <w:rFonts w:cs="Arial"/>
          <w:sz w:val="22"/>
          <w:szCs w:val="22"/>
        </w:rPr>
        <w:t xml:space="preserve">(naziv, polni naslov, matična številka, davčna številka in transakcijski račun); </w:t>
      </w:r>
    </w:p>
    <w:p w:rsidR="00334435" w:rsidRPr="00C57012" w:rsidRDefault="00334435" w:rsidP="00C57012">
      <w:pPr>
        <w:numPr>
          <w:ilvl w:val="1"/>
          <w:numId w:val="18"/>
        </w:numPr>
        <w:tabs>
          <w:tab w:val="num" w:pos="567"/>
        </w:tabs>
        <w:spacing w:line="260" w:lineRule="exact"/>
        <w:ind w:left="567" w:hanging="425"/>
        <w:jc w:val="both"/>
        <w:rPr>
          <w:rFonts w:cs="Arial"/>
          <w:sz w:val="22"/>
          <w:szCs w:val="22"/>
        </w:rPr>
      </w:pPr>
      <w:r w:rsidRPr="00C57012">
        <w:rPr>
          <w:rFonts w:cs="Arial"/>
          <w:sz w:val="22"/>
          <w:szCs w:val="22"/>
        </w:rPr>
        <w:t>podizvajalec: ______________ (naziv, polni naslov, matična številka, davčna številka in trans</w:t>
      </w:r>
      <w:r w:rsidR="00D81C7C" w:rsidRPr="00C57012">
        <w:rPr>
          <w:rFonts w:cs="Arial"/>
          <w:sz w:val="22"/>
          <w:szCs w:val="22"/>
        </w:rPr>
        <w:t>akcijski račun).</w:t>
      </w:r>
    </w:p>
    <w:p w:rsidR="00D81C7C" w:rsidRPr="00D81C7C" w:rsidRDefault="00D81C7C" w:rsidP="00D81C7C">
      <w:pPr>
        <w:spacing w:line="260" w:lineRule="exact"/>
        <w:ind w:left="426"/>
        <w:jc w:val="both"/>
        <w:rPr>
          <w:rFonts w:cs="Arial"/>
          <w:sz w:val="22"/>
          <w:szCs w:val="22"/>
        </w:rPr>
      </w:pPr>
    </w:p>
    <w:p w:rsidR="005040B6" w:rsidRDefault="00334435" w:rsidP="00334435">
      <w:pPr>
        <w:shd w:val="clear" w:color="auto" w:fill="FFFFFF"/>
        <w:spacing w:line="260" w:lineRule="exact"/>
        <w:jc w:val="both"/>
        <w:rPr>
          <w:rFonts w:cs="Arial"/>
          <w:color w:val="000000"/>
          <w:sz w:val="22"/>
          <w:szCs w:val="22"/>
        </w:rPr>
      </w:pPr>
      <w:r w:rsidRPr="00E953D7">
        <w:rPr>
          <w:rFonts w:cs="Arial"/>
          <w:color w:val="000000"/>
          <w:sz w:val="22"/>
          <w:szCs w:val="22"/>
        </w:rPr>
        <w:t xml:space="preserve">Le če podizvajalec v skladu in na način, določen v drugem in tretjem odstavku 94. člena ZJN-3, zahteva neposredno plačilo, se šteje, da je neposredno plačilo podizvajalcu obvezno v skladu z ZJN-3 in </w:t>
      </w:r>
      <w:r w:rsidR="00C57012">
        <w:rPr>
          <w:rFonts w:cs="Arial"/>
          <w:color w:val="000000"/>
          <w:sz w:val="22"/>
          <w:szCs w:val="22"/>
        </w:rPr>
        <w:t xml:space="preserve">obveznost zavezuje naročnika in </w:t>
      </w:r>
      <w:r w:rsidR="00C3132B">
        <w:rPr>
          <w:rFonts w:cs="Arial"/>
          <w:color w:val="000000"/>
          <w:sz w:val="22"/>
          <w:szCs w:val="22"/>
        </w:rPr>
        <w:t>glavnega izvajalca</w:t>
      </w:r>
      <w:r w:rsidRPr="00E953D7">
        <w:rPr>
          <w:rFonts w:cs="Arial"/>
          <w:color w:val="000000"/>
          <w:sz w:val="22"/>
          <w:szCs w:val="22"/>
        </w:rPr>
        <w:t xml:space="preserve">. </w:t>
      </w:r>
    </w:p>
    <w:p w:rsidR="005040B6" w:rsidRDefault="005040B6" w:rsidP="00334435">
      <w:pPr>
        <w:shd w:val="clear" w:color="auto" w:fill="FFFFFF"/>
        <w:spacing w:line="260" w:lineRule="exact"/>
        <w:jc w:val="both"/>
        <w:rPr>
          <w:rFonts w:cs="Arial"/>
          <w:color w:val="000000"/>
          <w:sz w:val="22"/>
          <w:szCs w:val="22"/>
        </w:rPr>
      </w:pPr>
    </w:p>
    <w:p w:rsidR="00334435" w:rsidRPr="00E953D7" w:rsidRDefault="00C57012" w:rsidP="00334435">
      <w:pPr>
        <w:shd w:val="clear" w:color="auto" w:fill="FFFFFF"/>
        <w:spacing w:line="260" w:lineRule="exact"/>
        <w:jc w:val="both"/>
        <w:rPr>
          <w:rFonts w:cs="Arial"/>
          <w:color w:val="000000"/>
          <w:sz w:val="22"/>
          <w:szCs w:val="22"/>
        </w:rPr>
      </w:pPr>
      <w:r>
        <w:rPr>
          <w:rFonts w:cs="Arial"/>
          <w:color w:val="000000"/>
          <w:sz w:val="22"/>
          <w:szCs w:val="22"/>
        </w:rPr>
        <w:t>V kolikor bo podizvajalec v skladu in na način, določen v drugem in tretjem odstavku 94.. člena</w:t>
      </w:r>
      <w:r w:rsidR="00C3132B">
        <w:rPr>
          <w:rFonts w:cs="Arial"/>
          <w:color w:val="000000"/>
          <w:sz w:val="22"/>
          <w:szCs w:val="22"/>
        </w:rPr>
        <w:t xml:space="preserve"> ZJN-3</w:t>
      </w:r>
      <w:r>
        <w:rPr>
          <w:rFonts w:cs="Arial"/>
          <w:color w:val="000000"/>
          <w:sz w:val="22"/>
          <w:szCs w:val="22"/>
        </w:rPr>
        <w:t xml:space="preserve"> zahteval neposredna plačila</w:t>
      </w:r>
      <w:r w:rsidR="00C3132B">
        <w:rPr>
          <w:rFonts w:cs="Arial"/>
          <w:color w:val="000000"/>
          <w:sz w:val="22"/>
          <w:szCs w:val="22"/>
        </w:rPr>
        <w:t>, se šteje, da</w:t>
      </w:r>
      <w:r w:rsidR="00334435" w:rsidRPr="00E953D7">
        <w:rPr>
          <w:rFonts w:cs="Arial"/>
          <w:color w:val="000000"/>
          <w:sz w:val="22"/>
          <w:szCs w:val="22"/>
        </w:rPr>
        <w:t>:</w:t>
      </w:r>
    </w:p>
    <w:p w:rsidR="00334435" w:rsidRPr="00E953D7" w:rsidRDefault="00C3132B" w:rsidP="00B311DD">
      <w:pPr>
        <w:pStyle w:val="ListParagraph"/>
        <w:numPr>
          <w:ilvl w:val="0"/>
          <w:numId w:val="20"/>
        </w:numPr>
        <w:shd w:val="clear" w:color="auto" w:fill="FFFFFF"/>
        <w:spacing w:after="200" w:line="260" w:lineRule="exact"/>
        <w:jc w:val="both"/>
        <w:rPr>
          <w:rFonts w:cs="Arial"/>
          <w:color w:val="000000"/>
          <w:sz w:val="22"/>
          <w:szCs w:val="22"/>
        </w:rPr>
      </w:pPr>
      <w:r>
        <w:rPr>
          <w:rFonts w:cs="Arial"/>
          <w:color w:val="000000"/>
          <w:sz w:val="22"/>
          <w:szCs w:val="22"/>
        </w:rPr>
        <w:t xml:space="preserve">glavni izvajalec </w:t>
      </w:r>
      <w:r w:rsidR="00334435" w:rsidRPr="00E953D7">
        <w:rPr>
          <w:rFonts w:cs="Arial"/>
          <w:color w:val="000000"/>
          <w:sz w:val="22"/>
          <w:szCs w:val="22"/>
        </w:rPr>
        <w:t xml:space="preserve"> </w:t>
      </w:r>
      <w:r>
        <w:rPr>
          <w:rFonts w:cs="Arial"/>
          <w:color w:val="000000"/>
          <w:sz w:val="22"/>
          <w:szCs w:val="22"/>
        </w:rPr>
        <w:t xml:space="preserve">s podpisom te pogodbe </w:t>
      </w:r>
      <w:r w:rsidR="00334435" w:rsidRPr="00E953D7">
        <w:rPr>
          <w:rFonts w:cs="Arial"/>
          <w:color w:val="000000"/>
          <w:sz w:val="22"/>
          <w:szCs w:val="22"/>
        </w:rPr>
        <w:t>poo</w:t>
      </w:r>
      <w:r>
        <w:rPr>
          <w:rFonts w:cs="Arial"/>
          <w:color w:val="000000"/>
          <w:sz w:val="22"/>
          <w:szCs w:val="22"/>
        </w:rPr>
        <w:t>blašča naročnika</w:t>
      </w:r>
      <w:r w:rsidR="00334435" w:rsidRPr="00E953D7">
        <w:rPr>
          <w:rFonts w:cs="Arial"/>
          <w:color w:val="000000"/>
          <w:sz w:val="22"/>
          <w:szCs w:val="22"/>
        </w:rPr>
        <w:t>, da na podlagi potrjenega računa oziroma situacije s strani gl</w:t>
      </w:r>
      <w:r>
        <w:rPr>
          <w:rFonts w:cs="Arial"/>
          <w:color w:val="000000"/>
          <w:sz w:val="22"/>
          <w:szCs w:val="22"/>
        </w:rPr>
        <w:t xml:space="preserve">avnega izvajalca </w:t>
      </w:r>
      <w:r w:rsidR="00334435" w:rsidRPr="00E953D7">
        <w:rPr>
          <w:rFonts w:cs="Arial"/>
          <w:color w:val="000000"/>
          <w:sz w:val="22"/>
          <w:szCs w:val="22"/>
        </w:rPr>
        <w:t xml:space="preserve"> neposredno plačuje podizvajalcu,</w:t>
      </w:r>
    </w:p>
    <w:p w:rsidR="00334435" w:rsidRPr="00E953D7" w:rsidRDefault="00334435" w:rsidP="00B311DD">
      <w:pPr>
        <w:pStyle w:val="ListParagraph"/>
        <w:numPr>
          <w:ilvl w:val="0"/>
          <w:numId w:val="20"/>
        </w:numPr>
        <w:shd w:val="clear" w:color="auto" w:fill="FFFFFF"/>
        <w:spacing w:after="200" w:line="260" w:lineRule="exact"/>
        <w:jc w:val="both"/>
        <w:rPr>
          <w:rFonts w:cs="Arial"/>
          <w:color w:val="000000"/>
          <w:sz w:val="22"/>
          <w:szCs w:val="22"/>
        </w:rPr>
      </w:pPr>
      <w:r w:rsidRPr="00E953D7">
        <w:rPr>
          <w:rFonts w:cs="Arial"/>
          <w:color w:val="000000"/>
          <w:sz w:val="22"/>
          <w:szCs w:val="22"/>
        </w:rPr>
        <w:t xml:space="preserve">podizvajalec </w:t>
      </w:r>
      <w:r w:rsidR="00C3132B">
        <w:rPr>
          <w:rFonts w:cs="Arial"/>
          <w:color w:val="000000"/>
          <w:sz w:val="22"/>
          <w:szCs w:val="22"/>
        </w:rPr>
        <w:t xml:space="preserve">je dolžan najkasneje z izstavitvijo prvega računa </w:t>
      </w:r>
      <w:r w:rsidRPr="00E953D7">
        <w:rPr>
          <w:rFonts w:cs="Arial"/>
          <w:color w:val="000000"/>
          <w:sz w:val="22"/>
          <w:szCs w:val="22"/>
        </w:rPr>
        <w:t xml:space="preserve">predložiti soglasje, na podlagi </w:t>
      </w:r>
      <w:r w:rsidR="00C3132B">
        <w:rPr>
          <w:rFonts w:cs="Arial"/>
          <w:color w:val="000000"/>
          <w:sz w:val="22"/>
          <w:szCs w:val="22"/>
        </w:rPr>
        <w:t xml:space="preserve">katerega naročnik </w:t>
      </w:r>
      <w:r w:rsidRPr="00E953D7">
        <w:rPr>
          <w:rFonts w:cs="Arial"/>
          <w:color w:val="000000"/>
          <w:sz w:val="22"/>
          <w:szCs w:val="22"/>
        </w:rPr>
        <w:t>n</w:t>
      </w:r>
      <w:r w:rsidR="00C3132B">
        <w:rPr>
          <w:rFonts w:cs="Arial"/>
          <w:color w:val="000000"/>
          <w:sz w:val="22"/>
          <w:szCs w:val="22"/>
        </w:rPr>
        <w:t xml:space="preserve">amesto glavnega izvajalca </w:t>
      </w:r>
      <w:r w:rsidRPr="00E953D7">
        <w:rPr>
          <w:rFonts w:cs="Arial"/>
          <w:color w:val="000000"/>
          <w:sz w:val="22"/>
          <w:szCs w:val="22"/>
        </w:rPr>
        <w:t xml:space="preserve"> poravna podi</w:t>
      </w:r>
      <w:r w:rsidR="00C3132B">
        <w:rPr>
          <w:rFonts w:cs="Arial"/>
          <w:color w:val="000000"/>
          <w:sz w:val="22"/>
          <w:szCs w:val="22"/>
        </w:rPr>
        <w:t>zvajalčevo terjatev do glavnega  izvajalca</w:t>
      </w:r>
      <w:r w:rsidRPr="00E953D7">
        <w:rPr>
          <w:rFonts w:cs="Arial"/>
          <w:color w:val="000000"/>
          <w:sz w:val="22"/>
          <w:szCs w:val="22"/>
        </w:rPr>
        <w:t>,</w:t>
      </w:r>
    </w:p>
    <w:p w:rsidR="00334435" w:rsidRPr="00E953D7" w:rsidRDefault="00C3132B" w:rsidP="00B311DD">
      <w:pPr>
        <w:pStyle w:val="ListParagraph"/>
        <w:numPr>
          <w:ilvl w:val="0"/>
          <w:numId w:val="20"/>
        </w:numPr>
        <w:shd w:val="clear" w:color="auto" w:fill="FFFFFF"/>
        <w:spacing w:after="200" w:line="260" w:lineRule="exact"/>
        <w:jc w:val="both"/>
        <w:rPr>
          <w:rFonts w:cs="Arial"/>
          <w:color w:val="000000"/>
          <w:sz w:val="22"/>
          <w:szCs w:val="22"/>
        </w:rPr>
      </w:pPr>
      <w:r>
        <w:rPr>
          <w:rFonts w:cs="Arial"/>
          <w:color w:val="000000"/>
          <w:sz w:val="22"/>
          <w:szCs w:val="22"/>
        </w:rPr>
        <w:t xml:space="preserve">glavni izvajalec </w:t>
      </w:r>
      <w:r w:rsidR="00334435" w:rsidRPr="00E953D7">
        <w:rPr>
          <w:rFonts w:cs="Arial"/>
          <w:color w:val="000000"/>
          <w:sz w:val="22"/>
          <w:szCs w:val="22"/>
        </w:rPr>
        <w:t xml:space="preserve"> svojemu računu ali situaciji priložiti račun ali situacijo podizvajalca, ki ga je predhodno potrdil.</w:t>
      </w:r>
    </w:p>
    <w:p w:rsidR="00C3132B" w:rsidRDefault="00C3132B" w:rsidP="00334435">
      <w:pPr>
        <w:shd w:val="clear" w:color="auto" w:fill="FFFFFF"/>
        <w:spacing w:line="260" w:lineRule="exact"/>
        <w:jc w:val="both"/>
        <w:rPr>
          <w:rFonts w:cs="Arial"/>
          <w:color w:val="000000"/>
          <w:sz w:val="22"/>
          <w:szCs w:val="22"/>
        </w:rPr>
      </w:pPr>
      <w:r>
        <w:rPr>
          <w:rFonts w:cs="Arial"/>
          <w:color w:val="000000"/>
          <w:sz w:val="22"/>
          <w:szCs w:val="22"/>
        </w:rPr>
        <w:t>Zgolj ob izpolnitvi vseh pogojev iz predhodnega odstavka, je naročnik obvezan izvršiti neposredno plačilo podizvajalcu.</w:t>
      </w:r>
    </w:p>
    <w:p w:rsidR="00C3132B" w:rsidRDefault="00C3132B" w:rsidP="00334435">
      <w:pPr>
        <w:shd w:val="clear" w:color="auto" w:fill="FFFFFF"/>
        <w:spacing w:line="260" w:lineRule="exact"/>
        <w:jc w:val="both"/>
        <w:rPr>
          <w:rFonts w:cs="Arial"/>
          <w:color w:val="000000"/>
          <w:sz w:val="22"/>
          <w:szCs w:val="22"/>
        </w:rPr>
      </w:pPr>
    </w:p>
    <w:p w:rsidR="00C3132B" w:rsidRDefault="00C3132B" w:rsidP="00334435">
      <w:pPr>
        <w:shd w:val="clear" w:color="auto" w:fill="FFFFFF"/>
        <w:spacing w:line="260" w:lineRule="exact"/>
        <w:jc w:val="both"/>
        <w:rPr>
          <w:rFonts w:cs="Arial"/>
          <w:color w:val="000000"/>
          <w:sz w:val="22"/>
          <w:szCs w:val="22"/>
        </w:rPr>
      </w:pPr>
      <w:r>
        <w:rPr>
          <w:rFonts w:cs="Arial"/>
          <w:color w:val="000000"/>
          <w:sz w:val="22"/>
          <w:szCs w:val="22"/>
        </w:rPr>
        <w:t>Plačila podizvajalcem se izvedejo v rokih in na enak način kot velja za plačila izvajalcu.</w:t>
      </w:r>
    </w:p>
    <w:p w:rsidR="00C62D92" w:rsidRDefault="00C62D92" w:rsidP="00334435">
      <w:pPr>
        <w:shd w:val="clear" w:color="auto" w:fill="FFFFFF"/>
        <w:spacing w:line="260" w:lineRule="exact"/>
        <w:jc w:val="both"/>
        <w:rPr>
          <w:rFonts w:cs="Arial"/>
          <w:color w:val="000000"/>
          <w:sz w:val="22"/>
          <w:szCs w:val="22"/>
        </w:rPr>
      </w:pPr>
    </w:p>
    <w:p w:rsidR="00C57012" w:rsidRDefault="00C57012" w:rsidP="00334435">
      <w:pPr>
        <w:shd w:val="clear" w:color="auto" w:fill="FFFFFF"/>
        <w:spacing w:line="260" w:lineRule="exact"/>
        <w:jc w:val="both"/>
        <w:rPr>
          <w:rFonts w:cs="Arial"/>
          <w:color w:val="000000"/>
          <w:sz w:val="22"/>
          <w:szCs w:val="22"/>
        </w:rPr>
      </w:pPr>
      <w:r>
        <w:rPr>
          <w:rFonts w:cs="Arial"/>
          <w:color w:val="000000"/>
          <w:sz w:val="22"/>
          <w:szCs w:val="22"/>
        </w:rPr>
        <w:t>Izvajalec mora med  izvajanjem te pogodbe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w:t>
      </w:r>
      <w:r w:rsidR="006D2D01">
        <w:rPr>
          <w:rFonts w:cs="Arial"/>
          <w:color w:val="000000"/>
          <w:sz w:val="22"/>
          <w:szCs w:val="22"/>
        </w:rPr>
        <w:t>ruge, tretje in četrte alineje drugega</w:t>
      </w:r>
      <w:r>
        <w:rPr>
          <w:rFonts w:cs="Arial"/>
          <w:color w:val="000000"/>
          <w:sz w:val="22"/>
          <w:szCs w:val="22"/>
        </w:rPr>
        <w:t xml:space="preserve"> </w:t>
      </w:r>
      <w:r w:rsidR="006D2D01">
        <w:rPr>
          <w:rFonts w:cs="Arial"/>
          <w:color w:val="000000"/>
          <w:sz w:val="22"/>
          <w:szCs w:val="22"/>
        </w:rPr>
        <w:t>o</w:t>
      </w:r>
      <w:r>
        <w:rPr>
          <w:rFonts w:cs="Arial"/>
          <w:color w:val="000000"/>
          <w:sz w:val="22"/>
          <w:szCs w:val="22"/>
        </w:rPr>
        <w:t xml:space="preserve">dstavka 94. </w:t>
      </w:r>
      <w:r w:rsidR="006D2D01">
        <w:rPr>
          <w:rFonts w:cs="Arial"/>
          <w:color w:val="000000"/>
          <w:sz w:val="22"/>
          <w:szCs w:val="22"/>
        </w:rPr>
        <w:t>č</w:t>
      </w:r>
      <w:r>
        <w:rPr>
          <w:rFonts w:cs="Arial"/>
          <w:color w:val="000000"/>
          <w:sz w:val="22"/>
          <w:szCs w:val="22"/>
        </w:rPr>
        <w:t xml:space="preserve">lena ZJN-3. </w:t>
      </w:r>
    </w:p>
    <w:p w:rsidR="006D2D01" w:rsidRDefault="006D2D01" w:rsidP="00334435">
      <w:pPr>
        <w:shd w:val="clear" w:color="auto" w:fill="FFFFFF"/>
        <w:spacing w:line="260" w:lineRule="exact"/>
        <w:jc w:val="both"/>
        <w:rPr>
          <w:rFonts w:cs="Arial"/>
          <w:color w:val="000000"/>
          <w:sz w:val="22"/>
          <w:szCs w:val="22"/>
        </w:rPr>
      </w:pPr>
    </w:p>
    <w:p w:rsidR="006D2D01" w:rsidRDefault="006D2D01" w:rsidP="00334435">
      <w:pPr>
        <w:shd w:val="clear" w:color="auto" w:fill="FFFFFF"/>
        <w:spacing w:line="260" w:lineRule="exact"/>
        <w:jc w:val="both"/>
        <w:rPr>
          <w:rFonts w:cs="Arial"/>
          <w:color w:val="000000"/>
          <w:sz w:val="22"/>
          <w:szCs w:val="22"/>
        </w:rPr>
      </w:pPr>
      <w:r>
        <w:rPr>
          <w:rFonts w:cs="Arial"/>
          <w:color w:val="000000"/>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rsidR="00C57012" w:rsidRDefault="00C57012" w:rsidP="00334435">
      <w:pPr>
        <w:shd w:val="clear" w:color="auto" w:fill="FFFFFF"/>
        <w:spacing w:line="260" w:lineRule="exact"/>
        <w:jc w:val="both"/>
        <w:rPr>
          <w:rFonts w:cs="Arial"/>
          <w:color w:val="000000"/>
          <w:sz w:val="22"/>
          <w:szCs w:val="22"/>
        </w:rPr>
      </w:pPr>
    </w:p>
    <w:p w:rsidR="00334435" w:rsidRDefault="00334435" w:rsidP="00334435">
      <w:pPr>
        <w:shd w:val="clear" w:color="auto" w:fill="FFFFFF"/>
        <w:spacing w:line="260" w:lineRule="exact"/>
        <w:jc w:val="both"/>
        <w:rPr>
          <w:rFonts w:cs="Arial"/>
          <w:color w:val="000000"/>
          <w:sz w:val="22"/>
          <w:szCs w:val="22"/>
        </w:rPr>
      </w:pPr>
      <w:r w:rsidRPr="00E953D7">
        <w:rPr>
          <w:rFonts w:cs="Arial"/>
          <w:color w:val="000000"/>
          <w:sz w:val="22"/>
          <w:szCs w:val="22"/>
        </w:rPr>
        <w:t>Če neposredno plačilo podizvajalcu ni obvezno v skladu s 94. členom ZJN-3, mora naročnik (zavarovanec) od glavnega izvajalca (zavarovalnice)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rsidR="00C62D92" w:rsidRPr="00E953D7" w:rsidRDefault="00C62D92" w:rsidP="00334435">
      <w:pPr>
        <w:shd w:val="clear" w:color="auto" w:fill="FFFFFF"/>
        <w:spacing w:line="260" w:lineRule="exact"/>
        <w:jc w:val="both"/>
        <w:rPr>
          <w:rFonts w:cs="Arial"/>
          <w:color w:val="000000"/>
          <w:sz w:val="22"/>
          <w:szCs w:val="22"/>
        </w:rPr>
      </w:pPr>
    </w:p>
    <w:p w:rsidR="00334435" w:rsidRPr="006853C6" w:rsidRDefault="00334435" w:rsidP="00334435">
      <w:pPr>
        <w:spacing w:line="260" w:lineRule="exact"/>
        <w:rPr>
          <w:rFonts w:cs="Arial"/>
          <w:sz w:val="22"/>
          <w:szCs w:val="22"/>
        </w:rPr>
      </w:pPr>
    </w:p>
    <w:p w:rsidR="00334435" w:rsidRPr="00E953D7" w:rsidRDefault="00334435" w:rsidP="00334435">
      <w:pPr>
        <w:spacing w:line="260" w:lineRule="exact"/>
        <w:rPr>
          <w:rFonts w:cs="Arial"/>
          <w:b/>
          <w:bCs/>
          <w:sz w:val="22"/>
          <w:szCs w:val="22"/>
        </w:rPr>
      </w:pPr>
      <w:r>
        <w:rPr>
          <w:rFonts w:cs="Arial"/>
          <w:b/>
          <w:bCs/>
          <w:sz w:val="22"/>
          <w:szCs w:val="22"/>
        </w:rPr>
        <w:lastRenderedPageBreak/>
        <w:t xml:space="preserve">X. </w:t>
      </w:r>
      <w:r w:rsidRPr="00E953D7">
        <w:rPr>
          <w:rFonts w:cs="Arial"/>
          <w:b/>
          <w:bCs/>
          <w:sz w:val="22"/>
          <w:szCs w:val="22"/>
        </w:rPr>
        <w:t>Finančna zavarovanja</w:t>
      </w:r>
    </w:p>
    <w:p w:rsidR="00334435" w:rsidRPr="006853C6" w:rsidRDefault="00334435" w:rsidP="00334435">
      <w:pPr>
        <w:spacing w:line="260" w:lineRule="exact"/>
        <w:rPr>
          <w:rFonts w:cs="Arial"/>
          <w:sz w:val="22"/>
          <w:szCs w:val="22"/>
        </w:rPr>
      </w:pPr>
    </w:p>
    <w:p w:rsidR="00334435" w:rsidRPr="006853C6" w:rsidRDefault="00334435" w:rsidP="00B311DD">
      <w:pPr>
        <w:pStyle w:val="ListParagraph"/>
        <w:numPr>
          <w:ilvl w:val="0"/>
          <w:numId w:val="40"/>
        </w:numPr>
        <w:spacing w:line="260" w:lineRule="exact"/>
        <w:jc w:val="center"/>
        <w:rPr>
          <w:rFonts w:cs="Arial"/>
          <w:bCs/>
          <w:sz w:val="22"/>
          <w:szCs w:val="22"/>
        </w:rPr>
      </w:pPr>
      <w:r w:rsidRPr="006853C6">
        <w:rPr>
          <w:rFonts w:cs="Arial"/>
          <w:bCs/>
          <w:sz w:val="22"/>
          <w:szCs w:val="22"/>
        </w:rPr>
        <w:t>člen</w:t>
      </w:r>
    </w:p>
    <w:p w:rsidR="00334435" w:rsidRPr="006853C6" w:rsidRDefault="00334435" w:rsidP="003344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 w:val="22"/>
          <w:szCs w:val="22"/>
        </w:rPr>
      </w:pPr>
    </w:p>
    <w:p w:rsidR="00334435" w:rsidRPr="006853C6" w:rsidRDefault="00334435" w:rsidP="003344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 w:val="22"/>
          <w:szCs w:val="22"/>
          <w:u w:val="single"/>
        </w:rPr>
      </w:pPr>
      <w:r w:rsidRPr="006853C6">
        <w:rPr>
          <w:rFonts w:cs="Arial"/>
          <w:sz w:val="22"/>
          <w:szCs w:val="22"/>
          <w:u w:val="single"/>
        </w:rPr>
        <w:t xml:space="preserve">Zavarovanje za dobro izvedbo pogodbenih obveznosti </w:t>
      </w:r>
    </w:p>
    <w:p w:rsidR="00334435" w:rsidRPr="006853C6" w:rsidRDefault="00334435" w:rsidP="00334435">
      <w:pPr>
        <w:spacing w:line="260" w:lineRule="exact"/>
        <w:jc w:val="both"/>
        <w:rPr>
          <w:rFonts w:cs="Arial"/>
          <w:sz w:val="22"/>
          <w:szCs w:val="22"/>
        </w:rPr>
      </w:pPr>
      <w:r w:rsidRPr="006853C6">
        <w:rPr>
          <w:rFonts w:cs="Arial"/>
          <w:sz w:val="22"/>
          <w:szCs w:val="22"/>
        </w:rPr>
        <w:t>Zavarovalnica  mora   zavarovancu najkasneje v 10 dneh po podpisu te pogodbe izročiti finančno zavarovanje za dobro izvedbo pogodbenih obveznosti v eni od naslednjih oblik:</w:t>
      </w:r>
    </w:p>
    <w:p w:rsidR="00334435" w:rsidRPr="006853C6" w:rsidRDefault="00334435" w:rsidP="00334435">
      <w:pPr>
        <w:spacing w:line="260" w:lineRule="exact"/>
        <w:ind w:left="709" w:hanging="425"/>
        <w:jc w:val="both"/>
        <w:rPr>
          <w:rFonts w:cs="Arial"/>
          <w:sz w:val="22"/>
          <w:szCs w:val="22"/>
        </w:rPr>
      </w:pPr>
      <w:r w:rsidRPr="006853C6">
        <w:rPr>
          <w:rFonts w:cs="Arial"/>
          <w:sz w:val="22"/>
          <w:szCs w:val="22"/>
        </w:rPr>
        <w:t xml:space="preserve">-  nepreklicno brezpogojno bančno garancijo banke oz. </w:t>
      </w:r>
    </w:p>
    <w:p w:rsidR="00334435" w:rsidRPr="006853C6" w:rsidRDefault="00334435" w:rsidP="00334435">
      <w:pPr>
        <w:spacing w:line="260" w:lineRule="exact"/>
        <w:ind w:left="709" w:hanging="425"/>
        <w:jc w:val="both"/>
        <w:rPr>
          <w:rFonts w:cs="Arial"/>
          <w:sz w:val="22"/>
          <w:szCs w:val="22"/>
        </w:rPr>
      </w:pPr>
      <w:r w:rsidRPr="006853C6">
        <w:rPr>
          <w:rFonts w:cs="Arial"/>
          <w:sz w:val="22"/>
          <w:szCs w:val="22"/>
        </w:rPr>
        <w:t>- kavcijsko zavarovanje zavarovalnice oz.</w:t>
      </w:r>
    </w:p>
    <w:p w:rsidR="00334435" w:rsidRPr="006853C6" w:rsidRDefault="00334435" w:rsidP="00334435">
      <w:pPr>
        <w:spacing w:line="260" w:lineRule="exact"/>
        <w:ind w:left="709" w:hanging="425"/>
        <w:jc w:val="both"/>
        <w:rPr>
          <w:rFonts w:cs="Arial"/>
          <w:sz w:val="22"/>
          <w:szCs w:val="22"/>
        </w:rPr>
      </w:pPr>
      <w:r w:rsidRPr="006853C6">
        <w:rPr>
          <w:rFonts w:cs="Arial"/>
          <w:sz w:val="22"/>
          <w:szCs w:val="22"/>
        </w:rPr>
        <w:t>- depozit pri zavarovancu</w:t>
      </w:r>
    </w:p>
    <w:p w:rsidR="00334435" w:rsidRPr="006853C6" w:rsidRDefault="00334435" w:rsidP="00334435">
      <w:pPr>
        <w:spacing w:line="260" w:lineRule="exact"/>
        <w:ind w:left="284"/>
        <w:jc w:val="both"/>
        <w:rPr>
          <w:rFonts w:cs="Arial"/>
          <w:sz w:val="22"/>
          <w:szCs w:val="22"/>
        </w:rPr>
      </w:pPr>
      <w:r w:rsidRPr="006853C6">
        <w:rPr>
          <w:rFonts w:cs="Arial"/>
          <w:sz w:val="22"/>
          <w:szCs w:val="22"/>
        </w:rPr>
        <w:t xml:space="preserve">in sicer v višini 10%  pogodbene vrednosti, ki je navedena v </w:t>
      </w:r>
      <w:r>
        <w:rPr>
          <w:rFonts w:cs="Arial"/>
          <w:sz w:val="22"/>
          <w:szCs w:val="22"/>
        </w:rPr>
        <w:t>druge odstavku 22. člena</w:t>
      </w:r>
      <w:r w:rsidRPr="006853C6">
        <w:rPr>
          <w:rFonts w:cs="Arial"/>
          <w:sz w:val="22"/>
          <w:szCs w:val="22"/>
        </w:rPr>
        <w:t xml:space="preserve"> te pogodbe. </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 xml:space="preserve">Predložitev finančnega zavarovanja za dobro izvedbo pogodbenih obveznosti je pogoj za veljavnost pogodbe. Finančno zavarovanje za dobro izvedbo pogodbenih obveznosti mora veljati še 30 dni po koncu veljavnosti pogodbe. </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Zavarovanec bo unovčil finančno zavarovanje za dobro izvedbo pogodbenih obveznosti, če se bo izkazalo, da naročilo ni izvedeno v rokih, kvaliteti in količini, zahtevanih v razpisni dokumentaciji in pogodbi. Finančno zavarovanje za dobro izvedbo pogodbenih obveznosti služi tudi za poplačilo potrjenih obveznosti izvajalca do podizvajalcev.</w:t>
      </w:r>
    </w:p>
    <w:p w:rsidR="00334435" w:rsidRPr="006853C6" w:rsidRDefault="00334435" w:rsidP="00334435">
      <w:pPr>
        <w:spacing w:line="260" w:lineRule="exact"/>
        <w:jc w:val="both"/>
        <w:rPr>
          <w:rFonts w:cs="Arial"/>
          <w:sz w:val="22"/>
          <w:szCs w:val="22"/>
          <w:u w:val="single"/>
        </w:rPr>
      </w:pPr>
    </w:p>
    <w:p w:rsidR="00334435" w:rsidRPr="006853C6" w:rsidRDefault="00334435" w:rsidP="00334435">
      <w:pPr>
        <w:spacing w:line="260" w:lineRule="exact"/>
        <w:jc w:val="both"/>
        <w:rPr>
          <w:rFonts w:cs="Arial"/>
          <w:sz w:val="22"/>
          <w:szCs w:val="22"/>
        </w:rPr>
      </w:pPr>
      <w:r w:rsidRPr="006853C6">
        <w:rPr>
          <w:rFonts w:cs="Arial"/>
          <w:sz w:val="22"/>
          <w:szCs w:val="22"/>
        </w:rPr>
        <w:t xml:space="preserve">Finančno zavarovanje za dobro izvedbo pogodbenih obveznosti (bančna garancija oz. kavcijsko zavarovanje) mora biti izdano s strani banke (zavarovalnice), ki je sprejemljiva za naročnika ter mora imeti takšne lastnosti, kot so določene oz. se pričakujejo v vzorcu dokumentacije v zvezi z oddajo javnega naročila (Obrazec </w:t>
      </w:r>
      <w:r>
        <w:rPr>
          <w:rFonts w:cs="Arial"/>
          <w:sz w:val="22"/>
          <w:szCs w:val="22"/>
        </w:rPr>
        <w:t>9. »Vzorec bančne garancije za dobro izvedbo pogodbenih obveznosti«</w:t>
      </w:r>
      <w:r w:rsidRPr="006853C6">
        <w:rPr>
          <w:rFonts w:cs="Arial"/>
          <w:sz w:val="22"/>
          <w:szCs w:val="22"/>
        </w:rPr>
        <w:t xml:space="preserve">). </w:t>
      </w:r>
    </w:p>
    <w:p w:rsidR="00334435"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p>
    <w:p w:rsidR="00334435" w:rsidRPr="00E953D7" w:rsidRDefault="00334435" w:rsidP="00334435">
      <w:pPr>
        <w:spacing w:line="260" w:lineRule="exact"/>
        <w:rPr>
          <w:rFonts w:cs="Arial"/>
          <w:b/>
          <w:bCs/>
          <w:sz w:val="22"/>
          <w:szCs w:val="22"/>
        </w:rPr>
      </w:pPr>
      <w:r w:rsidRPr="00E953D7">
        <w:rPr>
          <w:rFonts w:cs="Arial"/>
          <w:b/>
          <w:sz w:val="22"/>
          <w:szCs w:val="22"/>
        </w:rPr>
        <w:t xml:space="preserve">XI. </w:t>
      </w:r>
      <w:r w:rsidRPr="00E953D7">
        <w:rPr>
          <w:rFonts w:cs="Arial"/>
          <w:b/>
          <w:bCs/>
          <w:sz w:val="22"/>
          <w:szCs w:val="22"/>
        </w:rPr>
        <w:t>Sodelovanje, pooblaščene osebe, višja sila</w:t>
      </w:r>
    </w:p>
    <w:p w:rsidR="00334435" w:rsidRPr="006853C6" w:rsidRDefault="00334435" w:rsidP="00334435">
      <w:pPr>
        <w:spacing w:before="120" w:after="160"/>
        <w:jc w:val="both"/>
        <w:rPr>
          <w:rFonts w:cstheme="minorHAnsi"/>
          <w:color w:val="191919"/>
          <w:sz w:val="22"/>
          <w:szCs w:val="22"/>
        </w:rPr>
      </w:pPr>
    </w:p>
    <w:p w:rsidR="00334435" w:rsidRPr="006853C6" w:rsidRDefault="00334435" w:rsidP="00B311DD">
      <w:pPr>
        <w:pStyle w:val="ListParagraph"/>
        <w:numPr>
          <w:ilvl w:val="0"/>
          <w:numId w:val="40"/>
        </w:numPr>
        <w:spacing w:line="260" w:lineRule="exact"/>
        <w:jc w:val="center"/>
        <w:rPr>
          <w:rFonts w:cs="Arial"/>
          <w:bCs/>
          <w:sz w:val="22"/>
          <w:szCs w:val="22"/>
        </w:rPr>
      </w:pPr>
      <w:r w:rsidRPr="006853C6">
        <w:rPr>
          <w:rFonts w:cs="Arial"/>
          <w:bCs/>
          <w:sz w:val="22"/>
          <w:szCs w:val="22"/>
        </w:rPr>
        <w:t>člen</w:t>
      </w:r>
    </w:p>
    <w:p w:rsidR="00334435" w:rsidRPr="006853C6" w:rsidRDefault="00334435" w:rsidP="00334435">
      <w:pPr>
        <w:pStyle w:val="NoSpacing"/>
        <w:rPr>
          <w:rFonts w:cs="Arial"/>
          <w:sz w:val="22"/>
          <w:szCs w:val="22"/>
        </w:rPr>
      </w:pPr>
    </w:p>
    <w:p w:rsidR="00334435" w:rsidRDefault="00334435" w:rsidP="00334435">
      <w:pPr>
        <w:pStyle w:val="NoSpacing"/>
        <w:rPr>
          <w:rFonts w:cs="Arial"/>
          <w:sz w:val="22"/>
          <w:szCs w:val="22"/>
        </w:rPr>
      </w:pPr>
      <w:r w:rsidRPr="006853C6">
        <w:rPr>
          <w:rFonts w:cs="Arial"/>
          <w:sz w:val="22"/>
          <w:szCs w:val="22"/>
        </w:rPr>
        <w:t xml:space="preserve">Pogodbeni predstavnik naročnika po tej pogodbi oz. skrbnik pogodbe je </w:t>
      </w:r>
    </w:p>
    <w:p w:rsidR="00334435" w:rsidRPr="006853C6" w:rsidRDefault="00334435" w:rsidP="00334435">
      <w:pPr>
        <w:pStyle w:val="NoSpacing"/>
        <w:jc w:val="both"/>
        <w:rPr>
          <w:rFonts w:cs="Arial"/>
          <w:sz w:val="22"/>
          <w:szCs w:val="22"/>
        </w:rPr>
      </w:pPr>
      <w:r w:rsidRPr="006853C6">
        <w:rPr>
          <w:rFonts w:cs="Arial"/>
          <w:sz w:val="22"/>
          <w:szCs w:val="22"/>
        </w:rPr>
        <w:t>_________________________</w:t>
      </w:r>
    </w:p>
    <w:p w:rsidR="00334435" w:rsidRPr="006853C6" w:rsidRDefault="00334435" w:rsidP="00334435">
      <w:pPr>
        <w:pStyle w:val="NoSpacing"/>
        <w:jc w:val="both"/>
        <w:rPr>
          <w:rFonts w:cs="Arial"/>
          <w:sz w:val="22"/>
          <w:szCs w:val="22"/>
        </w:rPr>
      </w:pPr>
      <w:r w:rsidRPr="006853C6">
        <w:rPr>
          <w:rFonts w:cs="Arial"/>
          <w:sz w:val="22"/>
          <w:szCs w:val="22"/>
        </w:rPr>
        <w:t>Telefon: __________________</w:t>
      </w:r>
    </w:p>
    <w:p w:rsidR="00334435" w:rsidRPr="006853C6" w:rsidRDefault="00334435" w:rsidP="00334435">
      <w:pPr>
        <w:pStyle w:val="NoSpacing"/>
        <w:jc w:val="both"/>
        <w:rPr>
          <w:rFonts w:cs="Arial"/>
          <w:sz w:val="22"/>
          <w:szCs w:val="22"/>
        </w:rPr>
      </w:pPr>
      <w:r w:rsidRPr="006853C6">
        <w:rPr>
          <w:rFonts w:cs="Arial"/>
          <w:sz w:val="22"/>
          <w:szCs w:val="22"/>
        </w:rPr>
        <w:t>E-</w:t>
      </w:r>
      <w:proofErr w:type="spellStart"/>
      <w:r w:rsidRPr="006853C6">
        <w:rPr>
          <w:rFonts w:cs="Arial"/>
          <w:sz w:val="22"/>
          <w:szCs w:val="22"/>
        </w:rPr>
        <w:t>mail</w:t>
      </w:r>
      <w:proofErr w:type="spellEnd"/>
      <w:r w:rsidRPr="006853C6">
        <w:rPr>
          <w:rFonts w:cs="Arial"/>
          <w:sz w:val="22"/>
          <w:szCs w:val="22"/>
        </w:rPr>
        <w:t>: _</w:t>
      </w:r>
      <w:r>
        <w:rPr>
          <w:rFonts w:cs="Arial"/>
          <w:sz w:val="22"/>
          <w:szCs w:val="22"/>
        </w:rPr>
        <w:t>_______________</w:t>
      </w:r>
      <w:r w:rsidRPr="006853C6">
        <w:rPr>
          <w:rFonts w:cs="Arial"/>
          <w:sz w:val="22"/>
          <w:szCs w:val="22"/>
        </w:rPr>
        <w:t>___</w:t>
      </w:r>
    </w:p>
    <w:p w:rsidR="00334435" w:rsidRPr="006853C6" w:rsidRDefault="00334435" w:rsidP="00334435">
      <w:pPr>
        <w:pStyle w:val="NoSpacing"/>
        <w:jc w:val="both"/>
        <w:rPr>
          <w:rFonts w:cs="Arial"/>
          <w:sz w:val="22"/>
          <w:szCs w:val="22"/>
        </w:rPr>
      </w:pPr>
    </w:p>
    <w:p w:rsidR="00334435" w:rsidRPr="006853C6" w:rsidRDefault="00334435" w:rsidP="00334435">
      <w:pPr>
        <w:pStyle w:val="NoSpacing"/>
        <w:jc w:val="both"/>
        <w:rPr>
          <w:rFonts w:cs="Arial"/>
          <w:sz w:val="22"/>
          <w:szCs w:val="22"/>
        </w:rPr>
      </w:pPr>
      <w:r w:rsidRPr="006853C6">
        <w:rPr>
          <w:rFonts w:cs="Arial"/>
          <w:sz w:val="22"/>
          <w:szCs w:val="22"/>
        </w:rPr>
        <w:t>Pogodbeni predstavnik izvajalca po tej pogodbi, oz. skrbnik pogodbe je</w:t>
      </w:r>
    </w:p>
    <w:p w:rsidR="00334435" w:rsidRPr="006853C6" w:rsidRDefault="00334435" w:rsidP="00334435">
      <w:pPr>
        <w:pStyle w:val="NoSpacing"/>
        <w:jc w:val="both"/>
        <w:rPr>
          <w:rFonts w:cs="Arial"/>
          <w:sz w:val="22"/>
          <w:szCs w:val="22"/>
        </w:rPr>
      </w:pPr>
      <w:r w:rsidRPr="006853C6">
        <w:rPr>
          <w:rFonts w:cs="Arial"/>
          <w:sz w:val="22"/>
          <w:szCs w:val="22"/>
        </w:rPr>
        <w:t>_________________________</w:t>
      </w:r>
    </w:p>
    <w:p w:rsidR="00334435" w:rsidRPr="006853C6" w:rsidRDefault="00334435" w:rsidP="00334435">
      <w:pPr>
        <w:pStyle w:val="NoSpacing"/>
        <w:jc w:val="both"/>
        <w:rPr>
          <w:rFonts w:cs="Arial"/>
          <w:sz w:val="22"/>
          <w:szCs w:val="22"/>
        </w:rPr>
      </w:pPr>
      <w:r w:rsidRPr="006853C6">
        <w:rPr>
          <w:rFonts w:cs="Arial"/>
          <w:sz w:val="22"/>
          <w:szCs w:val="22"/>
        </w:rPr>
        <w:t>Telefon: __________________</w:t>
      </w:r>
    </w:p>
    <w:p w:rsidR="00334435" w:rsidRPr="006853C6" w:rsidRDefault="00334435" w:rsidP="00334435">
      <w:pPr>
        <w:pStyle w:val="NoSpacing"/>
        <w:jc w:val="both"/>
        <w:rPr>
          <w:rFonts w:cs="Arial"/>
          <w:sz w:val="22"/>
          <w:szCs w:val="22"/>
        </w:rPr>
      </w:pPr>
      <w:r w:rsidRPr="006853C6">
        <w:rPr>
          <w:rFonts w:cs="Arial"/>
          <w:sz w:val="22"/>
          <w:szCs w:val="22"/>
        </w:rPr>
        <w:t>E-</w:t>
      </w:r>
      <w:proofErr w:type="spellStart"/>
      <w:r w:rsidRPr="006853C6">
        <w:rPr>
          <w:rFonts w:cs="Arial"/>
          <w:sz w:val="22"/>
          <w:szCs w:val="22"/>
        </w:rPr>
        <w:t>mail</w:t>
      </w:r>
      <w:proofErr w:type="spellEnd"/>
      <w:r w:rsidRPr="006853C6">
        <w:rPr>
          <w:rFonts w:cs="Arial"/>
          <w:sz w:val="22"/>
          <w:szCs w:val="22"/>
        </w:rPr>
        <w:t>: ___________________</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t xml:space="preserve">Skrbnika pogodbe s strani izvajalca in naročnika imenujeta odgovorni osebi, ki skrbita za nemoteno izvajanje te pogodbe. Prav tako določita osebe, ki bodo sodelovale pri izvajanju </w:t>
      </w:r>
    </w:p>
    <w:p w:rsidR="00334435" w:rsidRDefault="00334435" w:rsidP="00334435">
      <w:pPr>
        <w:pStyle w:val="NoSpacing"/>
        <w:jc w:val="both"/>
        <w:rPr>
          <w:rFonts w:cs="Arial"/>
          <w:sz w:val="22"/>
          <w:szCs w:val="22"/>
        </w:rPr>
      </w:pPr>
      <w:r>
        <w:rPr>
          <w:rFonts w:cs="Arial"/>
          <w:sz w:val="22"/>
          <w:szCs w:val="22"/>
        </w:rPr>
        <w:t>vzdrževanja.</w:t>
      </w:r>
    </w:p>
    <w:p w:rsidR="00334435" w:rsidRDefault="00334435" w:rsidP="00334435">
      <w:pPr>
        <w:pStyle w:val="NoSpacing"/>
        <w:jc w:val="both"/>
        <w:rPr>
          <w:rFonts w:cs="Arial"/>
          <w:sz w:val="22"/>
          <w:szCs w:val="22"/>
        </w:rPr>
      </w:pPr>
    </w:p>
    <w:p w:rsidR="00334435" w:rsidRDefault="00334435" w:rsidP="00334435">
      <w:pPr>
        <w:pStyle w:val="NoSpacing"/>
        <w:jc w:val="both"/>
        <w:rPr>
          <w:rFonts w:cs="Arial"/>
          <w:sz w:val="22"/>
          <w:szCs w:val="22"/>
        </w:rPr>
      </w:pPr>
      <w:r>
        <w:rPr>
          <w:rFonts w:cs="Arial"/>
          <w:sz w:val="22"/>
          <w:szCs w:val="22"/>
        </w:rPr>
        <w:t>Če katera od strank spremeni odgovorno osebo in osebe, ki bodo izvajale storitve po tej pogodbi, je o tem dolžna nemudoma pisno obvestiti nasprotno stranko.</w:t>
      </w:r>
    </w:p>
    <w:p w:rsidR="00334435" w:rsidRDefault="00334435" w:rsidP="00334435">
      <w:pPr>
        <w:pStyle w:val="NoSpacing"/>
        <w:jc w:val="both"/>
        <w:rPr>
          <w:rFonts w:cs="Arial"/>
          <w:sz w:val="22"/>
          <w:szCs w:val="22"/>
        </w:rPr>
      </w:pPr>
    </w:p>
    <w:p w:rsidR="00334435" w:rsidRPr="00AE3E68" w:rsidRDefault="00334435" w:rsidP="00334435">
      <w:pPr>
        <w:pStyle w:val="NoSpacing"/>
        <w:jc w:val="both"/>
        <w:rPr>
          <w:rFonts w:cs="Arial"/>
          <w:sz w:val="22"/>
          <w:szCs w:val="22"/>
        </w:rPr>
      </w:pPr>
      <w:r>
        <w:rPr>
          <w:rFonts w:cs="Arial"/>
          <w:sz w:val="22"/>
          <w:szCs w:val="22"/>
        </w:rPr>
        <w:t>Odgovorna oseba naročnika predstavlja kontaktno osebo naročnika, s katero izvajalec koordinira delo in ga izvaja v skladu s to pogodbo.</w:t>
      </w:r>
    </w:p>
    <w:p w:rsidR="00334435" w:rsidRDefault="00334435" w:rsidP="00334435">
      <w:pPr>
        <w:spacing w:line="260" w:lineRule="exact"/>
        <w:jc w:val="both"/>
        <w:rPr>
          <w:rFonts w:cs="Arial"/>
          <w:bCs/>
          <w:sz w:val="22"/>
          <w:szCs w:val="22"/>
        </w:rPr>
      </w:pPr>
    </w:p>
    <w:p w:rsidR="006D2D01" w:rsidRDefault="006D2D01" w:rsidP="00334435">
      <w:pPr>
        <w:spacing w:line="260" w:lineRule="exact"/>
        <w:jc w:val="both"/>
        <w:rPr>
          <w:rFonts w:cs="Arial"/>
          <w:bCs/>
          <w:sz w:val="22"/>
          <w:szCs w:val="22"/>
        </w:rPr>
      </w:pPr>
    </w:p>
    <w:p w:rsidR="00334435" w:rsidRPr="006853C6" w:rsidRDefault="00334435" w:rsidP="00B311DD">
      <w:pPr>
        <w:pStyle w:val="ListParagraph"/>
        <w:numPr>
          <w:ilvl w:val="0"/>
          <w:numId w:val="40"/>
        </w:numPr>
        <w:spacing w:line="260" w:lineRule="exact"/>
        <w:jc w:val="center"/>
        <w:rPr>
          <w:rFonts w:cs="Arial"/>
          <w:bCs/>
          <w:sz w:val="22"/>
          <w:szCs w:val="22"/>
        </w:rPr>
      </w:pPr>
      <w:r w:rsidRPr="006853C6">
        <w:rPr>
          <w:rFonts w:cs="Arial"/>
          <w:bCs/>
          <w:sz w:val="22"/>
          <w:szCs w:val="22"/>
        </w:rPr>
        <w:lastRenderedPageBreak/>
        <w:t>člen</w:t>
      </w:r>
    </w:p>
    <w:p w:rsidR="00334435" w:rsidRPr="006853C6" w:rsidRDefault="00334435" w:rsidP="00334435">
      <w:pPr>
        <w:spacing w:line="260" w:lineRule="exact"/>
        <w:jc w:val="both"/>
        <w:rPr>
          <w:rFonts w:cs="Arial"/>
          <w:bCs/>
          <w:sz w:val="22"/>
          <w:szCs w:val="22"/>
        </w:rPr>
      </w:pPr>
    </w:p>
    <w:p w:rsidR="00334435" w:rsidRPr="006853C6" w:rsidRDefault="00334435" w:rsidP="00334435">
      <w:pPr>
        <w:pStyle w:val="NoSpacing"/>
        <w:jc w:val="both"/>
        <w:rPr>
          <w:rFonts w:cs="Arial"/>
          <w:sz w:val="22"/>
          <w:szCs w:val="22"/>
        </w:rPr>
      </w:pPr>
      <w:r w:rsidRPr="006853C6">
        <w:rPr>
          <w:rFonts w:cs="Arial"/>
          <w:sz w:val="22"/>
          <w:szCs w:val="22"/>
        </w:rPr>
        <w:t>Vsaka pogodbena stranka bo v primeru morebitnih ovir za izvedbo pogodbe nemudoma to sporočila nasprotni pogodbeni stranki  in predlagala možne rešitve v okviru pogodbenih določil. Druga pogodbena stranka se bo na opozorilo nemudoma odzvala in potrdila ali zavrnila predlagano rešitev.</w:t>
      </w:r>
    </w:p>
    <w:p w:rsidR="00334435" w:rsidRDefault="00334435" w:rsidP="00334435">
      <w:pPr>
        <w:spacing w:line="260" w:lineRule="exact"/>
        <w:jc w:val="both"/>
        <w:rPr>
          <w:rFonts w:cs="Arial"/>
          <w:bCs/>
          <w:sz w:val="22"/>
          <w:szCs w:val="22"/>
        </w:rPr>
      </w:pPr>
    </w:p>
    <w:p w:rsidR="00334435" w:rsidRPr="006853C6" w:rsidRDefault="00334435" w:rsidP="00334435">
      <w:pPr>
        <w:spacing w:line="260" w:lineRule="exact"/>
        <w:jc w:val="both"/>
        <w:rPr>
          <w:rFonts w:cs="Arial"/>
          <w:bCs/>
          <w:sz w:val="22"/>
          <w:szCs w:val="22"/>
        </w:rPr>
      </w:pPr>
    </w:p>
    <w:p w:rsidR="00334435" w:rsidRPr="006853C6" w:rsidRDefault="00334435" w:rsidP="00334435">
      <w:pPr>
        <w:pStyle w:val="NoSpacing"/>
        <w:jc w:val="both"/>
        <w:rPr>
          <w:rFonts w:cs="Arial"/>
          <w:b/>
          <w:bCs/>
          <w:sz w:val="22"/>
          <w:szCs w:val="22"/>
        </w:rPr>
      </w:pPr>
      <w:r>
        <w:rPr>
          <w:rFonts w:cs="Arial"/>
          <w:b/>
          <w:sz w:val="22"/>
          <w:szCs w:val="22"/>
        </w:rPr>
        <w:t xml:space="preserve">XII. </w:t>
      </w:r>
      <w:r w:rsidRPr="006853C6">
        <w:rPr>
          <w:rFonts w:cs="Arial"/>
          <w:b/>
          <w:bCs/>
          <w:sz w:val="22"/>
          <w:szCs w:val="22"/>
        </w:rPr>
        <w:t>Višja sila</w:t>
      </w:r>
    </w:p>
    <w:p w:rsidR="00334435" w:rsidRPr="006853C6" w:rsidRDefault="00334435" w:rsidP="00B311DD">
      <w:pPr>
        <w:pStyle w:val="ListParagraph"/>
        <w:numPr>
          <w:ilvl w:val="0"/>
          <w:numId w:val="40"/>
        </w:numPr>
        <w:spacing w:line="260" w:lineRule="exact"/>
        <w:jc w:val="center"/>
        <w:rPr>
          <w:rFonts w:cs="Arial"/>
          <w:bCs/>
          <w:sz w:val="22"/>
          <w:szCs w:val="22"/>
        </w:rPr>
      </w:pPr>
      <w:r w:rsidRPr="006853C6">
        <w:rPr>
          <w:rFonts w:cs="Arial"/>
          <w:bCs/>
          <w:sz w:val="22"/>
          <w:szCs w:val="22"/>
        </w:rPr>
        <w:t>člen</w:t>
      </w:r>
    </w:p>
    <w:p w:rsidR="00334435" w:rsidRPr="006853C6" w:rsidRDefault="00334435" w:rsidP="00334435">
      <w:pPr>
        <w:pStyle w:val="NoSpacing"/>
        <w:jc w:val="both"/>
        <w:rPr>
          <w:rFonts w:cs="Arial"/>
          <w:bCs/>
          <w:sz w:val="22"/>
          <w:szCs w:val="22"/>
        </w:rPr>
      </w:pPr>
    </w:p>
    <w:p w:rsidR="00334435" w:rsidRPr="006853C6" w:rsidRDefault="00334435" w:rsidP="00334435">
      <w:pPr>
        <w:pStyle w:val="NoSpacing"/>
        <w:jc w:val="both"/>
        <w:rPr>
          <w:rFonts w:cs="Arial"/>
          <w:bCs/>
          <w:sz w:val="22"/>
          <w:szCs w:val="22"/>
        </w:rPr>
      </w:pPr>
      <w:r w:rsidRPr="006853C6">
        <w:rPr>
          <w:rFonts w:cs="Arial"/>
          <w:bCs/>
          <w:sz w:val="22"/>
          <w:szCs w:val="22"/>
        </w:rPr>
        <w:t>Po višjo silo pogodbeni stranki razumeta vse nepredvidene in nepričakovane dogodke, ki nastopijo neodvisno od volje strank in ki jih stranki nista mogli predvideti ob sklepanju pogodbe ter kakorkoli vplivajo na izvedbo pogodbenih obveznosti.</w:t>
      </w:r>
    </w:p>
    <w:p w:rsidR="00334435" w:rsidRPr="006853C6" w:rsidRDefault="00334435" w:rsidP="00334435">
      <w:pPr>
        <w:pStyle w:val="NoSpacing"/>
        <w:jc w:val="both"/>
        <w:rPr>
          <w:rFonts w:cs="Arial"/>
          <w:bCs/>
          <w:sz w:val="22"/>
          <w:szCs w:val="22"/>
        </w:rPr>
      </w:pPr>
    </w:p>
    <w:p w:rsidR="00334435" w:rsidRPr="006853C6" w:rsidRDefault="00334435" w:rsidP="00334435">
      <w:pPr>
        <w:pStyle w:val="NoSpacing"/>
        <w:jc w:val="both"/>
        <w:rPr>
          <w:rFonts w:cs="Arial"/>
          <w:bCs/>
          <w:sz w:val="22"/>
          <w:szCs w:val="22"/>
        </w:rPr>
      </w:pPr>
      <w:r w:rsidRPr="006853C6">
        <w:rPr>
          <w:rFonts w:cs="Arial"/>
          <w:bCs/>
          <w:sz w:val="22"/>
          <w:szCs w:val="22"/>
        </w:rPr>
        <w:t>Nobena od pogodbenih strank ni odgovorna za neizpolnitev ali zamudo pri izvajanju storitev in obveznosti po tej pogodbi, do katere pride zaradi višje sile.</w:t>
      </w:r>
    </w:p>
    <w:p w:rsidR="00334435" w:rsidRPr="006853C6" w:rsidRDefault="00334435" w:rsidP="00334435">
      <w:pPr>
        <w:pStyle w:val="NoSpacing"/>
        <w:jc w:val="both"/>
        <w:rPr>
          <w:rFonts w:cs="Arial"/>
          <w:bCs/>
          <w:sz w:val="22"/>
          <w:szCs w:val="22"/>
        </w:rPr>
      </w:pPr>
    </w:p>
    <w:p w:rsidR="00334435" w:rsidRPr="006853C6" w:rsidRDefault="00334435" w:rsidP="00334435">
      <w:pPr>
        <w:pStyle w:val="NoSpacing"/>
        <w:jc w:val="both"/>
        <w:rPr>
          <w:rFonts w:cs="Arial"/>
          <w:bCs/>
          <w:sz w:val="22"/>
          <w:szCs w:val="22"/>
        </w:rPr>
      </w:pPr>
      <w:r w:rsidRPr="006853C6">
        <w:rPr>
          <w:rFonts w:cs="Arial"/>
          <w:bCs/>
          <w:sz w:val="22"/>
          <w:szCs w:val="22"/>
        </w:rPr>
        <w:t>Pogodbena stranka, pri kateri je nastala višja sila, je dolžna obvestiti nasprotno pogodbeno stranko o nastanku višje sile v dveh delovnih dneh po nastanku le-te z navedbo vzroka višje sile. Pogodbeni stranki bosta višjo silo ustrezno dokumentirali z zapisnikom.</w:t>
      </w:r>
    </w:p>
    <w:p w:rsidR="00334435" w:rsidRPr="006853C6" w:rsidRDefault="00334435" w:rsidP="00334435">
      <w:pPr>
        <w:pStyle w:val="NoSpacing"/>
        <w:jc w:val="both"/>
        <w:rPr>
          <w:rFonts w:cs="Arial"/>
          <w:bCs/>
          <w:sz w:val="22"/>
          <w:szCs w:val="22"/>
        </w:rPr>
      </w:pPr>
    </w:p>
    <w:p w:rsidR="00334435" w:rsidRPr="00FA6836" w:rsidRDefault="00334435" w:rsidP="00334435">
      <w:pPr>
        <w:pStyle w:val="NoSpacing"/>
        <w:jc w:val="both"/>
        <w:rPr>
          <w:rFonts w:cs="Arial"/>
          <w:sz w:val="22"/>
          <w:szCs w:val="22"/>
          <w:highlight w:val="lightGray"/>
        </w:rPr>
      </w:pPr>
    </w:p>
    <w:p w:rsidR="00334435" w:rsidRPr="00965B02" w:rsidRDefault="00334435" w:rsidP="00334435">
      <w:pPr>
        <w:spacing w:line="260" w:lineRule="exact"/>
        <w:rPr>
          <w:rFonts w:cs="Arial"/>
          <w:b/>
          <w:bCs/>
          <w:sz w:val="22"/>
          <w:szCs w:val="22"/>
        </w:rPr>
      </w:pPr>
      <w:r w:rsidRPr="00965B02">
        <w:rPr>
          <w:rFonts w:cs="Arial"/>
          <w:b/>
          <w:bCs/>
          <w:sz w:val="22"/>
          <w:szCs w:val="22"/>
        </w:rPr>
        <w:t>XIII. Varovanje zaupnih in osebnih podatkov</w:t>
      </w:r>
    </w:p>
    <w:p w:rsidR="00334435" w:rsidRPr="006853C6" w:rsidRDefault="00334435" w:rsidP="00334435">
      <w:pPr>
        <w:spacing w:line="260" w:lineRule="exact"/>
        <w:rPr>
          <w:rFonts w:cs="Arial"/>
          <w:b/>
          <w:bCs/>
          <w:sz w:val="22"/>
          <w:szCs w:val="22"/>
        </w:rPr>
      </w:pPr>
    </w:p>
    <w:p w:rsidR="00334435" w:rsidRPr="006853C6" w:rsidRDefault="00334435" w:rsidP="00B311DD">
      <w:pPr>
        <w:pStyle w:val="ListParagraph"/>
        <w:numPr>
          <w:ilvl w:val="0"/>
          <w:numId w:val="40"/>
        </w:numPr>
        <w:spacing w:line="260" w:lineRule="exact"/>
        <w:jc w:val="center"/>
        <w:rPr>
          <w:rFonts w:cs="Arial"/>
          <w:bCs/>
          <w:sz w:val="22"/>
          <w:szCs w:val="22"/>
        </w:rPr>
      </w:pPr>
      <w:r w:rsidRPr="006853C6">
        <w:rPr>
          <w:rFonts w:cs="Arial"/>
          <w:bCs/>
          <w:sz w:val="22"/>
          <w:szCs w:val="22"/>
        </w:rPr>
        <w:t>člen</w:t>
      </w:r>
    </w:p>
    <w:p w:rsidR="00334435" w:rsidRPr="006853C6" w:rsidRDefault="00334435" w:rsidP="00334435">
      <w:pPr>
        <w:pStyle w:val="NoSpacing"/>
        <w:jc w:val="both"/>
        <w:rPr>
          <w:rFonts w:cs="Arial"/>
          <w:sz w:val="22"/>
          <w:szCs w:val="22"/>
          <w:u w:val="single"/>
          <w:lang w:eastAsia="en-US"/>
        </w:rPr>
      </w:pPr>
      <w:r w:rsidRPr="006853C6">
        <w:rPr>
          <w:rFonts w:cs="Arial"/>
          <w:sz w:val="22"/>
          <w:szCs w:val="22"/>
          <w:u w:val="single"/>
          <w:lang w:eastAsia="en-US"/>
        </w:rPr>
        <w:t>Varovanje zaupnih podatkov</w:t>
      </w:r>
    </w:p>
    <w:p w:rsidR="00334435" w:rsidRPr="006853C6" w:rsidRDefault="00334435" w:rsidP="00334435">
      <w:pPr>
        <w:pStyle w:val="NoSpacing"/>
        <w:jc w:val="both"/>
        <w:rPr>
          <w:rFonts w:cs="Arial"/>
          <w:sz w:val="22"/>
          <w:szCs w:val="22"/>
          <w:u w:val="single"/>
          <w:lang w:eastAsia="en-US"/>
        </w:rPr>
      </w:pPr>
    </w:p>
    <w:p w:rsidR="00334435" w:rsidRPr="006853C6" w:rsidRDefault="00334435" w:rsidP="00334435">
      <w:pPr>
        <w:jc w:val="both"/>
        <w:rPr>
          <w:rFonts w:cs="Arial"/>
          <w:color w:val="000000"/>
          <w:sz w:val="22"/>
          <w:szCs w:val="22"/>
        </w:rPr>
      </w:pPr>
      <w:r w:rsidRPr="006853C6">
        <w:rPr>
          <w:rFonts w:cs="Arial"/>
          <w:color w:val="000000"/>
          <w:sz w:val="22"/>
          <w:szCs w:val="22"/>
        </w:rPr>
        <w:t>Vsi podatki, informacije in dokumentacija, ki jih pogodbeni stranki prejmeta druga od druge v okviru te pogodbe, ne glede na to ali se nanašajo na katerokoli od pogodbenih strank ali na tretje osebe, se uporabljajo samo za namene izvršitve pogodbenih obveznosti in so zaupne narave.</w:t>
      </w:r>
    </w:p>
    <w:p w:rsidR="00334435" w:rsidRPr="006853C6" w:rsidRDefault="00334435" w:rsidP="00334435">
      <w:pPr>
        <w:spacing w:before="225" w:after="225"/>
        <w:jc w:val="both"/>
        <w:rPr>
          <w:rFonts w:cs="Arial"/>
          <w:color w:val="000000"/>
          <w:sz w:val="22"/>
          <w:szCs w:val="22"/>
        </w:rPr>
      </w:pPr>
      <w:r w:rsidRPr="006853C6">
        <w:rPr>
          <w:rFonts w:cs="Arial"/>
          <w:color w:val="000000"/>
          <w:sz w:val="22"/>
          <w:szCs w:val="22"/>
        </w:rPr>
        <w:t>Izvajalec se zavezuje, da bo prejete podatke, informacije in dokumentacijo varoval kot poslovno skrivnost in jih ne bo razkril tretjim osebam niti jih ne bo sam izkoriščal ali omogočil, da bi jih izkoriščale tretje osebe, v času trajanja te pogodbe in tudi po prenehanju te pogodbe.</w:t>
      </w:r>
    </w:p>
    <w:p w:rsidR="00334435" w:rsidRPr="006853C6" w:rsidRDefault="00334435" w:rsidP="00334435">
      <w:pPr>
        <w:spacing w:before="225" w:after="225"/>
        <w:jc w:val="both"/>
        <w:rPr>
          <w:rFonts w:cs="Arial"/>
          <w:color w:val="000000"/>
          <w:sz w:val="22"/>
          <w:szCs w:val="22"/>
        </w:rPr>
      </w:pPr>
      <w:r w:rsidRPr="006853C6">
        <w:rPr>
          <w:rFonts w:cs="Arial"/>
          <w:color w:val="000000"/>
          <w:sz w:val="22"/>
          <w:szCs w:val="22"/>
        </w:rPr>
        <w:t>Nobena pogodbena stranka ne bo posredovala osebam, ki niso njeni delavci, nobenih informacij in materialov, ki jih bo pridobila od druge pogodbene stranke pri izvajanju storitev iz te pogodbe. Teh materialov tudi ne bo razmnoževala brez v vnaprejšnjega pisnega dovoljenja druge pogodbene stranke. Izvajalec se izrecno zavezuje, da bo vse podatke o delovanju in poslovanju naročnika, ki bi jih med trajanjem te pogodbe lahko pridobil pri izvajanju dogovorjenih storitev, varoval kot poslovno skrivnost tudi po poteku te pogodbe.</w:t>
      </w:r>
    </w:p>
    <w:p w:rsidR="00334435" w:rsidRPr="006853C6" w:rsidRDefault="00334435" w:rsidP="00334435">
      <w:pPr>
        <w:jc w:val="both"/>
        <w:rPr>
          <w:rFonts w:cs="Arial"/>
          <w:color w:val="000000"/>
          <w:sz w:val="22"/>
          <w:szCs w:val="22"/>
        </w:rPr>
      </w:pPr>
      <w:r w:rsidRPr="006853C6">
        <w:rPr>
          <w:rFonts w:cs="Arial"/>
          <w:color w:val="000000"/>
          <w:sz w:val="22"/>
          <w:szCs w:val="22"/>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rsidR="00334435" w:rsidRDefault="00334435" w:rsidP="00334435">
      <w:pPr>
        <w:jc w:val="both"/>
        <w:rPr>
          <w:rFonts w:cs="Arial"/>
          <w:color w:val="000000"/>
          <w:sz w:val="22"/>
          <w:szCs w:val="22"/>
          <w:highlight w:val="yellow"/>
        </w:rPr>
      </w:pPr>
    </w:p>
    <w:p w:rsidR="006D2D01" w:rsidRDefault="006D2D01" w:rsidP="00334435">
      <w:pPr>
        <w:jc w:val="both"/>
        <w:rPr>
          <w:rFonts w:cs="Arial"/>
          <w:color w:val="000000"/>
          <w:sz w:val="22"/>
          <w:szCs w:val="22"/>
          <w:highlight w:val="yellow"/>
        </w:rPr>
      </w:pPr>
    </w:p>
    <w:p w:rsidR="006D2D01" w:rsidRDefault="006D2D01" w:rsidP="00334435">
      <w:pPr>
        <w:jc w:val="both"/>
        <w:rPr>
          <w:rFonts w:cs="Arial"/>
          <w:color w:val="000000"/>
          <w:sz w:val="22"/>
          <w:szCs w:val="22"/>
          <w:highlight w:val="yellow"/>
        </w:rPr>
      </w:pPr>
    </w:p>
    <w:p w:rsidR="006D2D01" w:rsidRDefault="006D2D01" w:rsidP="00334435">
      <w:pPr>
        <w:jc w:val="both"/>
        <w:rPr>
          <w:rFonts w:cs="Arial"/>
          <w:color w:val="000000"/>
          <w:sz w:val="22"/>
          <w:szCs w:val="22"/>
          <w:highlight w:val="yellow"/>
        </w:rPr>
      </w:pPr>
    </w:p>
    <w:p w:rsidR="006D2D01" w:rsidRDefault="006D2D01" w:rsidP="00334435">
      <w:pPr>
        <w:jc w:val="both"/>
        <w:rPr>
          <w:rFonts w:cs="Arial"/>
          <w:color w:val="000000"/>
          <w:sz w:val="22"/>
          <w:szCs w:val="22"/>
          <w:highlight w:val="yellow"/>
        </w:rPr>
      </w:pPr>
    </w:p>
    <w:p w:rsidR="006D2D01" w:rsidRDefault="006D2D01" w:rsidP="00334435">
      <w:pPr>
        <w:jc w:val="both"/>
        <w:rPr>
          <w:rFonts w:cs="Arial"/>
          <w:color w:val="000000"/>
          <w:sz w:val="22"/>
          <w:szCs w:val="22"/>
          <w:highlight w:val="yellow"/>
        </w:rPr>
      </w:pPr>
    </w:p>
    <w:p w:rsidR="006D2D01" w:rsidRPr="00C44C94" w:rsidRDefault="006D2D01" w:rsidP="00334435">
      <w:pPr>
        <w:jc w:val="both"/>
        <w:rPr>
          <w:rFonts w:cs="Arial"/>
          <w:color w:val="000000"/>
          <w:sz w:val="22"/>
          <w:szCs w:val="22"/>
          <w:highlight w:val="yellow"/>
        </w:rPr>
      </w:pPr>
    </w:p>
    <w:p w:rsidR="00334435" w:rsidRPr="000C7A7F" w:rsidRDefault="00334435" w:rsidP="00B311DD">
      <w:pPr>
        <w:pStyle w:val="ListParagraph"/>
        <w:numPr>
          <w:ilvl w:val="0"/>
          <w:numId w:val="40"/>
        </w:numPr>
        <w:spacing w:line="260" w:lineRule="exact"/>
        <w:jc w:val="center"/>
        <w:rPr>
          <w:rFonts w:cs="Arial"/>
          <w:bCs/>
          <w:sz w:val="22"/>
          <w:szCs w:val="22"/>
        </w:rPr>
      </w:pPr>
      <w:r w:rsidRPr="000C7A7F">
        <w:rPr>
          <w:rFonts w:cs="Arial"/>
          <w:bCs/>
          <w:sz w:val="22"/>
          <w:szCs w:val="22"/>
        </w:rPr>
        <w:lastRenderedPageBreak/>
        <w:t>člen</w:t>
      </w:r>
    </w:p>
    <w:p w:rsidR="00334435" w:rsidRPr="006853C6" w:rsidRDefault="00334435" w:rsidP="00334435">
      <w:pPr>
        <w:pStyle w:val="NoSpacing"/>
        <w:jc w:val="both"/>
        <w:rPr>
          <w:rFonts w:cs="Arial"/>
          <w:sz w:val="22"/>
          <w:szCs w:val="22"/>
          <w:u w:val="single"/>
        </w:rPr>
      </w:pPr>
    </w:p>
    <w:p w:rsidR="00334435" w:rsidRPr="006853C6" w:rsidRDefault="00334435" w:rsidP="00334435">
      <w:pPr>
        <w:pStyle w:val="NoSpacing"/>
        <w:jc w:val="both"/>
        <w:rPr>
          <w:rFonts w:cs="Arial"/>
          <w:sz w:val="22"/>
          <w:szCs w:val="22"/>
          <w:u w:val="single"/>
        </w:rPr>
      </w:pPr>
      <w:r w:rsidRPr="006853C6">
        <w:rPr>
          <w:rFonts w:cs="Arial"/>
          <w:sz w:val="22"/>
          <w:szCs w:val="22"/>
          <w:u w:val="single"/>
        </w:rPr>
        <w:t>Varovanje osebnih podatkov</w:t>
      </w:r>
    </w:p>
    <w:p w:rsidR="00334435" w:rsidRPr="006853C6" w:rsidRDefault="00334435" w:rsidP="00334435">
      <w:pPr>
        <w:tabs>
          <w:tab w:val="num" w:pos="704"/>
        </w:tabs>
        <w:spacing w:line="260" w:lineRule="exact"/>
        <w:jc w:val="both"/>
        <w:rPr>
          <w:rFonts w:cs="Arial"/>
          <w:sz w:val="22"/>
          <w:szCs w:val="22"/>
        </w:rPr>
      </w:pPr>
    </w:p>
    <w:p w:rsidR="00334435" w:rsidRPr="006853C6" w:rsidRDefault="00334435" w:rsidP="00334435">
      <w:pPr>
        <w:jc w:val="both"/>
        <w:rPr>
          <w:rFonts w:cs="Arial"/>
          <w:color w:val="000000"/>
          <w:sz w:val="22"/>
          <w:szCs w:val="22"/>
        </w:rPr>
      </w:pPr>
      <w:r w:rsidRPr="006853C6">
        <w:rPr>
          <w:rFonts w:cs="Arial"/>
          <w:color w:val="000000"/>
          <w:sz w:val="22"/>
          <w:szCs w:val="22"/>
        </w:rPr>
        <w:t>Vse podatke, ki jih bo izvajalec prejel od naročnika in imajo naravo osebnih podatkov, lahko izvajalec uporabi zgolj za namen izvedbe storitev po tej pogodbi. Uporabljati pa jih mora v skladu z določili GDPR in s predpisi s področja varstva osebnih podatkov.</w:t>
      </w:r>
    </w:p>
    <w:p w:rsidR="00334435" w:rsidRPr="006853C6" w:rsidRDefault="00334435" w:rsidP="00334435">
      <w:pPr>
        <w:spacing w:before="225" w:after="225"/>
        <w:jc w:val="both"/>
        <w:rPr>
          <w:rFonts w:cs="Arial"/>
          <w:sz w:val="22"/>
          <w:szCs w:val="22"/>
        </w:rPr>
      </w:pPr>
      <w:r w:rsidRPr="006853C6">
        <w:rPr>
          <w:rFonts w:cs="Arial"/>
          <w:sz w:val="22"/>
          <w:szCs w:val="22"/>
        </w:rPr>
        <w:t>Stranki sta sporazumni, da je iz namena uporabe izključena vključitev teh podatkov v katerikoli drug dokument, nadaljnje distribuiranje, shranjevanje, reproduciranje oziroma kakršnokoli drugačno obliko razpolaganja, ki ni nujno potrebna za izvedbo storitev po tej pogodbi.</w:t>
      </w:r>
    </w:p>
    <w:p w:rsidR="00334435" w:rsidRPr="006853C6" w:rsidRDefault="00334435" w:rsidP="00334435">
      <w:pPr>
        <w:spacing w:before="225" w:after="225"/>
        <w:jc w:val="both"/>
        <w:rPr>
          <w:rFonts w:cs="Arial"/>
          <w:sz w:val="22"/>
          <w:szCs w:val="22"/>
        </w:rPr>
      </w:pPr>
      <w:r w:rsidRPr="006853C6">
        <w:rPr>
          <w:rFonts w:cs="Arial"/>
          <w:sz w:val="22"/>
          <w:szCs w:val="22"/>
        </w:rPr>
        <w:t>Izvajalec se zavezuje, da bo vse osebe, ki so pri njem v delovnem razmerju, pogodbene ter zunanje sodelavce, ki se bodo seznanili s podatki v okviru izvajanja te pogodbe, pisno opozoril na dolžnost varovanja podatkov. V vsakem primeru izvajalec v celoti odgovarja za ravnanja svojih zaposlenih oziroma podizvajalcev ali pogodbenih strokovnjakov v nasprotju s tem členom.</w:t>
      </w:r>
    </w:p>
    <w:p w:rsidR="00334435" w:rsidRPr="006853C6" w:rsidRDefault="00334435" w:rsidP="00334435">
      <w:pPr>
        <w:spacing w:before="225" w:after="225"/>
        <w:jc w:val="both"/>
        <w:rPr>
          <w:rFonts w:cs="Arial"/>
          <w:sz w:val="22"/>
          <w:szCs w:val="22"/>
        </w:rPr>
      </w:pPr>
      <w:r w:rsidRPr="006853C6">
        <w:rPr>
          <w:rFonts w:cs="Arial"/>
          <w:sz w:val="22"/>
          <w:szCs w:val="22"/>
        </w:rPr>
        <w:t>Ne glede na določila tega člena se izvajalec in naročnik zaradi varstva osebnih podatkov še dodatno zavežeta skleniti poseben sporazum o obdelavi osebnih podatkov, ki podrobno določa medsebojne pravice, obveznosti in odgovornosti glede obdelave osebnih podatkov.</w:t>
      </w:r>
    </w:p>
    <w:p w:rsidR="00334435" w:rsidRPr="006853C6" w:rsidRDefault="00334435" w:rsidP="00334435">
      <w:pPr>
        <w:spacing w:before="225" w:after="225"/>
        <w:jc w:val="both"/>
        <w:rPr>
          <w:rFonts w:cs="Arial"/>
          <w:sz w:val="22"/>
          <w:szCs w:val="22"/>
        </w:rPr>
      </w:pPr>
      <w:r w:rsidRPr="006853C6">
        <w:rPr>
          <w:rFonts w:cs="Arial"/>
          <w:sz w:val="22"/>
          <w:szCs w:val="22"/>
        </w:rPr>
        <w:t>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 in sicer na tak način, da ravna v skladu z določili tega dogovora, ki obravnavajo varovanje prostorov, varovanje nosilcev podatkov, ki vsebujejo osebne podatke ter varovanje strojne in programske opreme.</w:t>
      </w:r>
    </w:p>
    <w:p w:rsidR="00334435" w:rsidRPr="006853C6" w:rsidRDefault="00334435" w:rsidP="00334435">
      <w:pPr>
        <w:spacing w:before="225" w:after="225"/>
        <w:jc w:val="both"/>
        <w:rPr>
          <w:rFonts w:cs="Arial"/>
          <w:sz w:val="22"/>
          <w:szCs w:val="22"/>
        </w:rPr>
      </w:pPr>
      <w:r w:rsidRPr="006853C6">
        <w:rPr>
          <w:rFonts w:cs="Arial"/>
          <w:sz w:val="22"/>
          <w:szCs w:val="22"/>
        </w:rPr>
        <w:t>Naročnik oziroma uporabniki imajo pravico nadzorovati izvajalčevo izvajanje postopkov in ukrepov v zvezi z obdelavo in varovanjem osebnih podatkov po pogodbi.</w:t>
      </w:r>
    </w:p>
    <w:p w:rsidR="00334435" w:rsidRPr="006853C6" w:rsidRDefault="00334435" w:rsidP="00334435">
      <w:pPr>
        <w:spacing w:before="225" w:after="225"/>
        <w:jc w:val="both"/>
        <w:rPr>
          <w:rFonts w:cs="Arial"/>
          <w:sz w:val="22"/>
          <w:szCs w:val="22"/>
        </w:rPr>
      </w:pPr>
      <w:r w:rsidRPr="006853C6">
        <w:rPr>
          <w:rFonts w:cs="Arial"/>
          <w:sz w:val="22"/>
          <w:szCs w:val="22"/>
        </w:rPr>
        <w:t xml:space="preserve">Zaposleni pri izvajalcu, ki so člani projektne skupine, ki bi se po tej pogodbi seznanili z osebnimi podatki,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rsidR="00334435" w:rsidRPr="006853C6" w:rsidRDefault="00334435" w:rsidP="00334435">
      <w:pPr>
        <w:spacing w:before="225" w:after="225"/>
        <w:jc w:val="both"/>
        <w:rPr>
          <w:rFonts w:cs="Arial"/>
          <w:sz w:val="22"/>
          <w:szCs w:val="22"/>
        </w:rPr>
      </w:pPr>
      <w:r w:rsidRPr="006853C6">
        <w:rPr>
          <w:rFonts w:cs="Arial"/>
          <w:sz w:val="22"/>
          <w:szCs w:val="22"/>
        </w:rPr>
        <w:t>V primeru spora med izvajalcem in naročnikom je izvajalec dolžan na podlagi pisnega zahtevka naročnika osebne podatke nemudoma vrniti. Morebitne kopije teh podatkov mora izvajalec takoj uničiti ali jih posredovati naročniku.</w:t>
      </w:r>
    </w:p>
    <w:p w:rsidR="00334435" w:rsidRPr="006853C6" w:rsidRDefault="00334435" w:rsidP="00334435">
      <w:pPr>
        <w:tabs>
          <w:tab w:val="num" w:pos="704"/>
        </w:tabs>
        <w:spacing w:line="260" w:lineRule="exact"/>
        <w:jc w:val="both"/>
        <w:rPr>
          <w:rFonts w:cs="Arial"/>
          <w:sz w:val="22"/>
          <w:szCs w:val="22"/>
        </w:rPr>
      </w:pPr>
      <w:r w:rsidRPr="006853C6">
        <w:rPr>
          <w:rFonts w:cs="Arial"/>
          <w:sz w:val="22"/>
          <w:szCs w:val="22"/>
        </w:rPr>
        <w:t>V primeru prenehanja pogodbe se osebni podatki brez nepotrebnega odlašanja vrnejo naročniku.</w:t>
      </w:r>
    </w:p>
    <w:p w:rsidR="00334435" w:rsidRDefault="00334435" w:rsidP="00334435">
      <w:pPr>
        <w:tabs>
          <w:tab w:val="num" w:pos="704"/>
        </w:tabs>
        <w:spacing w:line="260" w:lineRule="exact"/>
        <w:jc w:val="both"/>
        <w:rPr>
          <w:rFonts w:cs="Arial"/>
          <w:sz w:val="22"/>
          <w:szCs w:val="22"/>
          <w:highlight w:val="yellow"/>
        </w:rPr>
      </w:pPr>
    </w:p>
    <w:p w:rsidR="00334435" w:rsidRPr="00FA6836" w:rsidRDefault="00334435" w:rsidP="00334435">
      <w:pPr>
        <w:tabs>
          <w:tab w:val="num" w:pos="704"/>
        </w:tabs>
        <w:spacing w:line="260" w:lineRule="exact"/>
        <w:jc w:val="both"/>
        <w:rPr>
          <w:rFonts w:cs="Arial"/>
          <w:sz w:val="22"/>
          <w:szCs w:val="22"/>
          <w:highlight w:val="lightGray"/>
        </w:rPr>
      </w:pPr>
    </w:p>
    <w:p w:rsidR="00334435" w:rsidRPr="006853C6" w:rsidRDefault="00334435" w:rsidP="00334435">
      <w:pPr>
        <w:spacing w:line="260" w:lineRule="exact"/>
        <w:jc w:val="both"/>
        <w:rPr>
          <w:rFonts w:cs="Arial"/>
          <w:b/>
          <w:sz w:val="22"/>
          <w:szCs w:val="22"/>
        </w:rPr>
      </w:pPr>
      <w:r w:rsidRPr="006853C6">
        <w:rPr>
          <w:rFonts w:cs="Arial"/>
          <w:b/>
          <w:sz w:val="22"/>
          <w:szCs w:val="22"/>
          <w:lang w:eastAsia="en-US"/>
        </w:rPr>
        <w:t>XI</w:t>
      </w:r>
      <w:r>
        <w:rPr>
          <w:rFonts w:cs="Arial"/>
          <w:b/>
          <w:sz w:val="22"/>
          <w:szCs w:val="22"/>
          <w:lang w:eastAsia="en-US"/>
        </w:rPr>
        <w:t>V</w:t>
      </w:r>
      <w:r w:rsidRPr="006853C6">
        <w:rPr>
          <w:rFonts w:cs="Arial"/>
          <w:b/>
          <w:sz w:val="22"/>
          <w:szCs w:val="22"/>
          <w:lang w:eastAsia="en-US"/>
        </w:rPr>
        <w:t>. Odstop od pogodbe</w:t>
      </w:r>
      <w:r w:rsidRPr="006853C6">
        <w:rPr>
          <w:rFonts w:cs="Arial"/>
          <w:b/>
          <w:sz w:val="22"/>
          <w:szCs w:val="22"/>
        </w:rPr>
        <w:t xml:space="preserve"> </w:t>
      </w:r>
    </w:p>
    <w:p w:rsidR="00334435" w:rsidRPr="006853C6" w:rsidRDefault="00334435" w:rsidP="00334435">
      <w:pPr>
        <w:spacing w:line="260" w:lineRule="exact"/>
        <w:jc w:val="both"/>
        <w:rPr>
          <w:rFonts w:cs="Arial"/>
          <w:b/>
          <w:sz w:val="22"/>
          <w:szCs w:val="22"/>
          <w:lang w:eastAsia="en-US"/>
        </w:rPr>
      </w:pPr>
    </w:p>
    <w:p w:rsidR="00334435" w:rsidRPr="006853C6" w:rsidRDefault="00334435" w:rsidP="00B311DD">
      <w:pPr>
        <w:pStyle w:val="ListParagraph"/>
        <w:numPr>
          <w:ilvl w:val="0"/>
          <w:numId w:val="40"/>
        </w:numPr>
        <w:spacing w:line="260" w:lineRule="exact"/>
        <w:jc w:val="center"/>
        <w:rPr>
          <w:rFonts w:cs="Arial"/>
          <w:sz w:val="22"/>
          <w:szCs w:val="22"/>
        </w:rPr>
      </w:pPr>
      <w:r w:rsidRPr="006853C6">
        <w:rPr>
          <w:rFonts w:cs="Arial"/>
          <w:sz w:val="22"/>
          <w:szCs w:val="22"/>
        </w:rPr>
        <w:t>člen</w:t>
      </w:r>
    </w:p>
    <w:p w:rsidR="00334435" w:rsidRPr="006853C6" w:rsidRDefault="00334435" w:rsidP="00334435">
      <w:pPr>
        <w:pStyle w:val="NoSpacing"/>
        <w:jc w:val="both"/>
        <w:rPr>
          <w:rFonts w:cs="Arial"/>
          <w:sz w:val="22"/>
          <w:szCs w:val="22"/>
        </w:rPr>
      </w:pPr>
    </w:p>
    <w:p w:rsidR="00334435" w:rsidRPr="006853C6" w:rsidRDefault="00334435" w:rsidP="00334435">
      <w:pPr>
        <w:tabs>
          <w:tab w:val="left" w:pos="1701"/>
        </w:tabs>
        <w:jc w:val="both"/>
        <w:rPr>
          <w:rFonts w:cs="Arial"/>
          <w:bCs/>
          <w:sz w:val="22"/>
          <w:szCs w:val="22"/>
        </w:rPr>
      </w:pPr>
      <w:r w:rsidRPr="006853C6">
        <w:rPr>
          <w:rFonts w:cs="Arial"/>
          <w:bCs/>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334435" w:rsidRPr="006853C6" w:rsidRDefault="00334435" w:rsidP="00334435">
      <w:pPr>
        <w:tabs>
          <w:tab w:val="left" w:pos="1701"/>
        </w:tabs>
        <w:jc w:val="both"/>
        <w:rPr>
          <w:rFonts w:cs="Arial"/>
          <w:bCs/>
          <w:sz w:val="22"/>
          <w:szCs w:val="22"/>
        </w:rPr>
      </w:pPr>
    </w:p>
    <w:p w:rsidR="00334435" w:rsidRPr="006853C6" w:rsidRDefault="00334435" w:rsidP="00334435">
      <w:pPr>
        <w:tabs>
          <w:tab w:val="left" w:pos="1701"/>
        </w:tabs>
        <w:jc w:val="both"/>
        <w:rPr>
          <w:rFonts w:cs="Arial"/>
          <w:bCs/>
          <w:sz w:val="22"/>
          <w:szCs w:val="22"/>
        </w:rPr>
      </w:pPr>
      <w:r w:rsidRPr="006853C6">
        <w:rPr>
          <w:rFonts w:cs="Arial"/>
          <w:bCs/>
          <w:sz w:val="22"/>
          <w:szCs w:val="22"/>
        </w:rPr>
        <w:t xml:space="preserve">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w:t>
      </w:r>
      <w:proofErr w:type="spellStart"/>
      <w:r w:rsidRPr="006853C6">
        <w:rPr>
          <w:rFonts w:cs="Arial"/>
          <w:bCs/>
          <w:sz w:val="22"/>
          <w:szCs w:val="22"/>
        </w:rPr>
        <w:t>priporočene</w:t>
      </w:r>
      <w:proofErr w:type="spellEnd"/>
      <w:r w:rsidRPr="006853C6">
        <w:rPr>
          <w:rFonts w:cs="Arial"/>
          <w:bCs/>
          <w:sz w:val="22"/>
          <w:szCs w:val="22"/>
        </w:rPr>
        <w:t xml:space="preserve"> pošiljke na pošto.</w:t>
      </w:r>
    </w:p>
    <w:p w:rsidR="00334435" w:rsidRDefault="00334435" w:rsidP="00334435">
      <w:pPr>
        <w:tabs>
          <w:tab w:val="left" w:pos="1701"/>
        </w:tabs>
        <w:jc w:val="both"/>
        <w:rPr>
          <w:rFonts w:cs="Arial"/>
          <w:bCs/>
          <w:sz w:val="22"/>
          <w:szCs w:val="22"/>
        </w:rPr>
      </w:pPr>
    </w:p>
    <w:p w:rsidR="00334435" w:rsidRDefault="00334435" w:rsidP="00334435">
      <w:pPr>
        <w:spacing w:line="260" w:lineRule="exact"/>
        <w:rPr>
          <w:rFonts w:cs="Arial"/>
          <w:b/>
          <w:sz w:val="22"/>
          <w:szCs w:val="22"/>
          <w:lang w:eastAsia="en-US"/>
        </w:rPr>
      </w:pPr>
    </w:p>
    <w:p w:rsidR="00334435" w:rsidRPr="00E953D7" w:rsidRDefault="00334435" w:rsidP="00334435">
      <w:pPr>
        <w:spacing w:line="260" w:lineRule="exact"/>
        <w:rPr>
          <w:rFonts w:cs="Arial"/>
          <w:b/>
          <w:sz w:val="22"/>
          <w:szCs w:val="22"/>
          <w:lang w:eastAsia="en-US"/>
        </w:rPr>
      </w:pPr>
      <w:r>
        <w:rPr>
          <w:rFonts w:cs="Arial"/>
          <w:b/>
          <w:sz w:val="22"/>
          <w:szCs w:val="22"/>
          <w:lang w:eastAsia="en-US"/>
        </w:rPr>
        <w:t xml:space="preserve">XV. </w:t>
      </w:r>
      <w:r w:rsidRPr="00E953D7">
        <w:rPr>
          <w:rFonts w:cs="Arial"/>
          <w:b/>
          <w:sz w:val="22"/>
          <w:szCs w:val="22"/>
          <w:lang w:eastAsia="en-US"/>
        </w:rPr>
        <w:t>Odstop od pogodbe</w:t>
      </w:r>
      <w:r w:rsidRPr="00E953D7">
        <w:rPr>
          <w:rFonts w:cs="Arial"/>
          <w:sz w:val="22"/>
          <w:szCs w:val="22"/>
        </w:rPr>
        <w:t xml:space="preserve"> </w:t>
      </w:r>
      <w:r w:rsidRPr="00E953D7">
        <w:rPr>
          <w:rFonts w:cs="Arial"/>
          <w:b/>
          <w:sz w:val="22"/>
          <w:szCs w:val="22"/>
          <w:lang w:eastAsia="en-US"/>
        </w:rPr>
        <w:t>tretjemu v primeru statusnih sprememb izvajalca</w:t>
      </w:r>
    </w:p>
    <w:p w:rsidR="00334435" w:rsidRPr="00782570" w:rsidRDefault="00334435" w:rsidP="00334435">
      <w:pPr>
        <w:spacing w:line="260" w:lineRule="exact"/>
        <w:jc w:val="both"/>
        <w:rPr>
          <w:rFonts w:cs="Arial"/>
          <w:b/>
          <w:sz w:val="22"/>
          <w:szCs w:val="22"/>
          <w:highlight w:val="lightGray"/>
          <w:lang w:eastAsia="en-US"/>
        </w:rPr>
      </w:pPr>
    </w:p>
    <w:p w:rsidR="00334435" w:rsidRPr="006853C6" w:rsidRDefault="00334435" w:rsidP="00B311DD">
      <w:pPr>
        <w:pStyle w:val="ListParagraph"/>
        <w:numPr>
          <w:ilvl w:val="0"/>
          <w:numId w:val="40"/>
        </w:numPr>
        <w:spacing w:line="260" w:lineRule="exact"/>
        <w:jc w:val="center"/>
        <w:rPr>
          <w:rFonts w:cs="Arial"/>
          <w:sz w:val="22"/>
          <w:szCs w:val="22"/>
        </w:rPr>
      </w:pPr>
      <w:r w:rsidRPr="006853C6">
        <w:rPr>
          <w:rFonts w:cs="Arial"/>
          <w:sz w:val="22"/>
          <w:szCs w:val="22"/>
        </w:rPr>
        <w:t>člen</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 xml:space="preserve">Odstop te pogodbe tretjemu v primeru statusnih sprememb </w:t>
      </w:r>
      <w:r>
        <w:rPr>
          <w:rFonts w:cs="Arial"/>
          <w:sz w:val="22"/>
          <w:szCs w:val="22"/>
        </w:rPr>
        <w:t>izvajalca</w:t>
      </w:r>
      <w:r w:rsidRPr="006853C6">
        <w:rPr>
          <w:rFonts w:cs="Arial"/>
          <w:sz w:val="22"/>
          <w:szCs w:val="22"/>
        </w:rPr>
        <w:t xml:space="preserve"> je možen samo s pisnim soglasjem obeh pogodbenih strank in v skladu z </w:t>
      </w:r>
      <w:r w:rsidRPr="006853C6">
        <w:rPr>
          <w:rFonts w:cs="Arial"/>
          <w:bCs/>
          <w:sz w:val="22"/>
          <w:szCs w:val="22"/>
        </w:rPr>
        <w:t>določili, ki jih ureja Obligacijski zakonik (v nadaljnjem besedilu: OZ) in ZJN-3.</w:t>
      </w:r>
    </w:p>
    <w:p w:rsidR="00334435" w:rsidRPr="006853C6" w:rsidRDefault="00334435" w:rsidP="00334435">
      <w:pPr>
        <w:spacing w:line="260" w:lineRule="exact"/>
        <w:jc w:val="both"/>
        <w:rPr>
          <w:rFonts w:cs="Arial"/>
          <w:b/>
          <w:sz w:val="22"/>
          <w:szCs w:val="22"/>
          <w:lang w:eastAsia="en-US"/>
        </w:rPr>
      </w:pPr>
    </w:p>
    <w:p w:rsidR="00334435" w:rsidRPr="006853C6" w:rsidRDefault="00334435" w:rsidP="00334435">
      <w:pPr>
        <w:spacing w:line="260" w:lineRule="exact"/>
        <w:jc w:val="both"/>
        <w:rPr>
          <w:rFonts w:cs="Arial"/>
          <w:color w:val="000000"/>
          <w:sz w:val="22"/>
          <w:szCs w:val="22"/>
          <w:lang w:eastAsia="en-US"/>
        </w:rPr>
      </w:pPr>
    </w:p>
    <w:p w:rsidR="00334435" w:rsidRPr="00E953D7" w:rsidRDefault="00334435" w:rsidP="00334435">
      <w:pPr>
        <w:spacing w:line="260" w:lineRule="exact"/>
        <w:rPr>
          <w:rFonts w:cs="Arial"/>
          <w:b/>
          <w:bCs/>
          <w:sz w:val="22"/>
          <w:szCs w:val="22"/>
          <w:lang w:eastAsia="en-US"/>
        </w:rPr>
      </w:pPr>
      <w:r>
        <w:rPr>
          <w:rFonts w:cs="Arial"/>
          <w:b/>
          <w:sz w:val="22"/>
          <w:szCs w:val="22"/>
          <w:lang w:eastAsia="en-US"/>
        </w:rPr>
        <w:t xml:space="preserve">XVI. </w:t>
      </w:r>
      <w:r w:rsidRPr="00E953D7">
        <w:rPr>
          <w:rFonts w:cs="Arial"/>
          <w:b/>
          <w:sz w:val="22"/>
          <w:szCs w:val="22"/>
          <w:lang w:eastAsia="en-US"/>
        </w:rPr>
        <w:t>P</w:t>
      </w:r>
      <w:r w:rsidRPr="00E953D7">
        <w:rPr>
          <w:rFonts w:cs="Arial"/>
          <w:b/>
          <w:bCs/>
          <w:sz w:val="22"/>
          <w:szCs w:val="22"/>
          <w:lang w:eastAsia="en-US"/>
        </w:rPr>
        <w:t>rotikorupcijska klavzula</w:t>
      </w:r>
    </w:p>
    <w:p w:rsidR="00334435" w:rsidRPr="006853C6" w:rsidRDefault="00334435" w:rsidP="00334435">
      <w:pPr>
        <w:spacing w:line="260" w:lineRule="exact"/>
        <w:jc w:val="both"/>
        <w:rPr>
          <w:rFonts w:cs="Arial"/>
          <w:b/>
          <w:bCs/>
          <w:sz w:val="22"/>
          <w:szCs w:val="22"/>
          <w:lang w:eastAsia="en-US"/>
        </w:rPr>
      </w:pPr>
    </w:p>
    <w:p w:rsidR="00334435" w:rsidRPr="006853C6" w:rsidRDefault="00334435" w:rsidP="00B311DD">
      <w:pPr>
        <w:pStyle w:val="ListParagraph"/>
        <w:numPr>
          <w:ilvl w:val="0"/>
          <w:numId w:val="40"/>
        </w:numPr>
        <w:spacing w:line="260" w:lineRule="exact"/>
        <w:jc w:val="center"/>
        <w:rPr>
          <w:rFonts w:cs="Arial"/>
          <w:bCs/>
          <w:sz w:val="22"/>
          <w:szCs w:val="22"/>
          <w:lang w:eastAsia="en-US"/>
        </w:rPr>
      </w:pPr>
      <w:r w:rsidRPr="006853C6">
        <w:rPr>
          <w:rFonts w:cs="Arial"/>
          <w:bCs/>
          <w:sz w:val="22"/>
          <w:szCs w:val="22"/>
          <w:lang w:eastAsia="en-US"/>
        </w:rPr>
        <w:t>člen</w:t>
      </w:r>
    </w:p>
    <w:p w:rsidR="00334435" w:rsidRPr="006853C6" w:rsidRDefault="00334435" w:rsidP="00334435">
      <w:pPr>
        <w:spacing w:line="260" w:lineRule="exact"/>
        <w:jc w:val="both"/>
        <w:rPr>
          <w:rFonts w:cs="Arial"/>
          <w:b/>
          <w:bCs/>
          <w:sz w:val="22"/>
          <w:szCs w:val="22"/>
          <w:lang w:eastAsia="en-US"/>
        </w:rPr>
      </w:pPr>
    </w:p>
    <w:p w:rsidR="00334435" w:rsidRPr="006853C6" w:rsidRDefault="00334435" w:rsidP="00334435">
      <w:pPr>
        <w:spacing w:line="260" w:lineRule="exact"/>
        <w:jc w:val="both"/>
        <w:rPr>
          <w:rFonts w:cs="Arial"/>
          <w:sz w:val="22"/>
          <w:szCs w:val="22"/>
        </w:rPr>
      </w:pPr>
      <w:r w:rsidRPr="006853C6">
        <w:rPr>
          <w:rFonts w:cs="Arial"/>
          <w:sz w:val="22"/>
          <w:szCs w:val="22"/>
        </w:rPr>
        <w:t>Pogodbeni stranki sta seznanjeni in se zavedata dejstva, da je predmetna pogodba nična, če je ali bo v katerikoli fazi sklepanja ali izvajanja te pogodbe kdo</w:t>
      </w:r>
      <w:r>
        <w:rPr>
          <w:rFonts w:cs="Arial"/>
          <w:sz w:val="22"/>
          <w:szCs w:val="22"/>
        </w:rPr>
        <w:t>,</w:t>
      </w:r>
      <w:r w:rsidRPr="006853C6">
        <w:rPr>
          <w:rFonts w:cs="Arial"/>
          <w:sz w:val="22"/>
          <w:szCs w:val="22"/>
        </w:rPr>
        <w:t xml:space="preserve"> v imenu ali na račun druge pogodbene stranke, predstavniku ali posredniku organa ali organizacije iz javnega sektorja obljubi, ponudil ali dal kakšno nedovoljeno korist za:</w:t>
      </w:r>
    </w:p>
    <w:p w:rsidR="00334435" w:rsidRPr="006853C6" w:rsidRDefault="00334435" w:rsidP="00B311DD">
      <w:pPr>
        <w:pStyle w:val="ListParagraph"/>
        <w:numPr>
          <w:ilvl w:val="0"/>
          <w:numId w:val="16"/>
        </w:numPr>
        <w:spacing w:after="200" w:line="260" w:lineRule="exact"/>
        <w:jc w:val="both"/>
        <w:rPr>
          <w:rFonts w:cs="Arial"/>
          <w:sz w:val="22"/>
          <w:szCs w:val="22"/>
        </w:rPr>
      </w:pPr>
      <w:r w:rsidRPr="006853C6">
        <w:rPr>
          <w:rFonts w:cs="Arial"/>
          <w:sz w:val="22"/>
          <w:szCs w:val="22"/>
        </w:rPr>
        <w:t>pridobitev posla ali</w:t>
      </w:r>
    </w:p>
    <w:p w:rsidR="00334435" w:rsidRPr="006853C6" w:rsidRDefault="00334435" w:rsidP="00B311DD">
      <w:pPr>
        <w:pStyle w:val="ListParagraph"/>
        <w:numPr>
          <w:ilvl w:val="0"/>
          <w:numId w:val="16"/>
        </w:numPr>
        <w:spacing w:after="200" w:line="260" w:lineRule="exact"/>
        <w:jc w:val="both"/>
        <w:rPr>
          <w:rFonts w:cs="Arial"/>
          <w:sz w:val="22"/>
          <w:szCs w:val="22"/>
        </w:rPr>
      </w:pPr>
      <w:r w:rsidRPr="006853C6">
        <w:rPr>
          <w:rFonts w:cs="Arial"/>
          <w:sz w:val="22"/>
          <w:szCs w:val="22"/>
        </w:rPr>
        <w:t>za sklenitev posla pod ugodnejšimi pogoji ali</w:t>
      </w:r>
    </w:p>
    <w:p w:rsidR="00334435" w:rsidRPr="006853C6" w:rsidRDefault="00334435" w:rsidP="00B311DD">
      <w:pPr>
        <w:pStyle w:val="ListParagraph"/>
        <w:numPr>
          <w:ilvl w:val="0"/>
          <w:numId w:val="16"/>
        </w:numPr>
        <w:spacing w:after="200" w:line="260" w:lineRule="exact"/>
        <w:jc w:val="both"/>
        <w:rPr>
          <w:rFonts w:cs="Arial"/>
          <w:sz w:val="22"/>
          <w:szCs w:val="22"/>
        </w:rPr>
      </w:pPr>
      <w:r w:rsidRPr="006853C6">
        <w:rPr>
          <w:rFonts w:cs="Arial"/>
          <w:sz w:val="22"/>
          <w:szCs w:val="22"/>
        </w:rPr>
        <w:t>za opustitev dolžnega nadzora nad izvajanjem pogodbenih obveznosti ali</w:t>
      </w:r>
    </w:p>
    <w:p w:rsidR="00334435" w:rsidRPr="006853C6" w:rsidRDefault="00334435" w:rsidP="00B311DD">
      <w:pPr>
        <w:pStyle w:val="ListParagraph"/>
        <w:numPr>
          <w:ilvl w:val="0"/>
          <w:numId w:val="16"/>
        </w:numPr>
        <w:spacing w:after="200" w:line="260" w:lineRule="exact"/>
        <w:jc w:val="both"/>
        <w:rPr>
          <w:rFonts w:cs="Arial"/>
          <w:sz w:val="22"/>
          <w:szCs w:val="22"/>
        </w:rPr>
      </w:pPr>
      <w:r w:rsidRPr="006853C6">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34435" w:rsidRPr="006853C6" w:rsidRDefault="00334435" w:rsidP="00334435">
      <w:pPr>
        <w:spacing w:line="260" w:lineRule="exact"/>
        <w:jc w:val="both"/>
        <w:rPr>
          <w:rFonts w:cs="Arial"/>
          <w:sz w:val="22"/>
          <w:szCs w:val="22"/>
        </w:rPr>
      </w:pPr>
      <w:r w:rsidRPr="006853C6">
        <w:rPr>
          <w:rFonts w:cs="Arial"/>
          <w:sz w:val="22"/>
          <w:szCs w:val="22"/>
        </w:rPr>
        <w:t>Pogodbeni strani se zavezujeta k izogibanju vsakršnih ravnanj, ki bi povzročila ničnost pogodbe po prejšnjem odstavku tega člena. Ta izjava predstavlja izjavo v skladu s predpisi o integriteti in preprečevanju korupcije.</w:t>
      </w:r>
    </w:p>
    <w:p w:rsidR="00334435" w:rsidRPr="006853C6" w:rsidRDefault="00334435" w:rsidP="00334435">
      <w:pPr>
        <w:spacing w:line="260" w:lineRule="exact"/>
        <w:jc w:val="both"/>
        <w:rPr>
          <w:rFonts w:cs="Arial"/>
          <w:b/>
          <w:bCs/>
          <w:sz w:val="22"/>
          <w:szCs w:val="22"/>
          <w:lang w:eastAsia="en-US"/>
        </w:rPr>
      </w:pPr>
    </w:p>
    <w:p w:rsidR="00334435" w:rsidRDefault="00334435" w:rsidP="00334435">
      <w:pPr>
        <w:spacing w:line="260" w:lineRule="exact"/>
        <w:rPr>
          <w:rFonts w:cs="Arial"/>
          <w:b/>
          <w:bCs/>
          <w:sz w:val="22"/>
          <w:szCs w:val="22"/>
          <w:lang w:eastAsia="en-US"/>
        </w:rPr>
      </w:pPr>
    </w:p>
    <w:p w:rsidR="00334435" w:rsidRPr="00E953D7" w:rsidRDefault="00334435" w:rsidP="00334435">
      <w:pPr>
        <w:spacing w:line="260" w:lineRule="exact"/>
        <w:rPr>
          <w:rFonts w:cs="Arial"/>
          <w:b/>
          <w:bCs/>
          <w:sz w:val="22"/>
          <w:szCs w:val="22"/>
          <w:lang w:eastAsia="en-US"/>
        </w:rPr>
      </w:pPr>
      <w:r>
        <w:rPr>
          <w:rFonts w:cs="Arial"/>
          <w:b/>
          <w:bCs/>
          <w:sz w:val="22"/>
          <w:szCs w:val="22"/>
          <w:lang w:eastAsia="en-US"/>
        </w:rPr>
        <w:t xml:space="preserve">XVII. </w:t>
      </w:r>
      <w:r w:rsidRPr="00E953D7">
        <w:rPr>
          <w:rFonts w:cs="Arial"/>
          <w:b/>
          <w:bCs/>
          <w:sz w:val="22"/>
          <w:szCs w:val="22"/>
          <w:lang w:eastAsia="en-US"/>
        </w:rPr>
        <w:t>Razvezni pogoj</w:t>
      </w:r>
    </w:p>
    <w:p w:rsidR="00334435" w:rsidRPr="006853C6" w:rsidRDefault="00334435" w:rsidP="00334435">
      <w:pPr>
        <w:spacing w:line="260" w:lineRule="exact"/>
        <w:jc w:val="both"/>
        <w:rPr>
          <w:rFonts w:cs="Arial"/>
          <w:sz w:val="22"/>
          <w:szCs w:val="22"/>
          <w:lang w:eastAsia="en-US"/>
        </w:rPr>
      </w:pPr>
    </w:p>
    <w:p w:rsidR="00334435" w:rsidRPr="006853C6" w:rsidRDefault="00334435" w:rsidP="00B311DD">
      <w:pPr>
        <w:pStyle w:val="ListParagraph"/>
        <w:numPr>
          <w:ilvl w:val="0"/>
          <w:numId w:val="40"/>
        </w:numPr>
        <w:spacing w:line="260" w:lineRule="exact"/>
        <w:jc w:val="center"/>
        <w:rPr>
          <w:rFonts w:cs="Arial"/>
          <w:bCs/>
          <w:sz w:val="22"/>
          <w:szCs w:val="22"/>
          <w:lang w:eastAsia="en-US"/>
        </w:rPr>
      </w:pPr>
      <w:r w:rsidRPr="006853C6">
        <w:rPr>
          <w:rFonts w:cs="Arial"/>
          <w:bCs/>
          <w:sz w:val="22"/>
          <w:szCs w:val="22"/>
          <w:lang w:eastAsia="en-US"/>
        </w:rPr>
        <w:t>člen</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Ta pogodba je sklenjena pod razveznim pogojem, ki se uresniči v primeru izpolnitve ene od naslednjih okoliščin:</w:t>
      </w:r>
    </w:p>
    <w:p w:rsidR="00334435" w:rsidRPr="006853C6" w:rsidRDefault="00334435" w:rsidP="00B311DD">
      <w:pPr>
        <w:numPr>
          <w:ilvl w:val="0"/>
          <w:numId w:val="19"/>
        </w:numPr>
        <w:spacing w:line="260" w:lineRule="exact"/>
        <w:ind w:left="714" w:hanging="357"/>
        <w:jc w:val="both"/>
        <w:rPr>
          <w:rFonts w:cs="Arial"/>
          <w:sz w:val="22"/>
          <w:szCs w:val="22"/>
        </w:rPr>
      </w:pPr>
      <w:r w:rsidRPr="006853C6">
        <w:rPr>
          <w:rFonts w:cs="Arial"/>
          <w:sz w:val="22"/>
          <w:szCs w:val="22"/>
        </w:rPr>
        <w:t xml:space="preserve">če bo naročnik (zavarovanec) seznanjen, da je sodišče s pravnomočno odločitvijo ugotovilo kršitev obveznosti delovne, okoljske ali socialne zakonodaje s strani zavarovalnice ali njenega podizvajalca ali </w:t>
      </w:r>
    </w:p>
    <w:p w:rsidR="00334435" w:rsidRPr="006853C6" w:rsidRDefault="00334435" w:rsidP="00B311DD">
      <w:pPr>
        <w:numPr>
          <w:ilvl w:val="0"/>
          <w:numId w:val="19"/>
        </w:numPr>
        <w:spacing w:line="260" w:lineRule="exact"/>
        <w:ind w:left="714" w:hanging="357"/>
        <w:jc w:val="both"/>
        <w:rPr>
          <w:rFonts w:cs="Arial"/>
          <w:sz w:val="22"/>
          <w:szCs w:val="22"/>
        </w:rPr>
      </w:pPr>
      <w:r w:rsidRPr="006853C6">
        <w:rPr>
          <w:rFonts w:cs="Arial"/>
          <w:sz w:val="22"/>
          <w:szCs w:val="22"/>
        </w:rPr>
        <w:t>če bo naročnik seznanjen, da je pristojni državni organ pri zavarovalnici ali njenem podizvajalcu v času izvajanja pogodbe ugotovil najmanj dve kršitvi v zvezi s:</w:t>
      </w:r>
    </w:p>
    <w:p w:rsidR="00334435" w:rsidRPr="006853C6" w:rsidRDefault="00334435" w:rsidP="00B311DD">
      <w:pPr>
        <w:numPr>
          <w:ilvl w:val="0"/>
          <w:numId w:val="21"/>
        </w:numPr>
        <w:spacing w:line="260" w:lineRule="exact"/>
        <w:jc w:val="both"/>
        <w:rPr>
          <w:rFonts w:cs="Arial"/>
          <w:sz w:val="22"/>
          <w:szCs w:val="22"/>
        </w:rPr>
      </w:pPr>
      <w:r w:rsidRPr="006853C6">
        <w:rPr>
          <w:rFonts w:cs="Arial"/>
          <w:sz w:val="22"/>
          <w:szCs w:val="22"/>
        </w:rPr>
        <w:t xml:space="preserve">plačilom za delo, </w:t>
      </w:r>
    </w:p>
    <w:p w:rsidR="00334435" w:rsidRPr="006853C6" w:rsidRDefault="00334435" w:rsidP="00B311DD">
      <w:pPr>
        <w:numPr>
          <w:ilvl w:val="0"/>
          <w:numId w:val="21"/>
        </w:numPr>
        <w:spacing w:line="260" w:lineRule="exact"/>
        <w:jc w:val="both"/>
        <w:rPr>
          <w:rFonts w:cs="Arial"/>
          <w:sz w:val="22"/>
          <w:szCs w:val="22"/>
        </w:rPr>
      </w:pPr>
      <w:r w:rsidRPr="006853C6">
        <w:rPr>
          <w:rFonts w:cs="Arial"/>
          <w:sz w:val="22"/>
          <w:szCs w:val="22"/>
        </w:rPr>
        <w:t xml:space="preserve">delovnim časom, </w:t>
      </w:r>
    </w:p>
    <w:p w:rsidR="00334435" w:rsidRPr="006853C6" w:rsidRDefault="00334435" w:rsidP="00B311DD">
      <w:pPr>
        <w:numPr>
          <w:ilvl w:val="0"/>
          <w:numId w:val="21"/>
        </w:numPr>
        <w:spacing w:line="260" w:lineRule="exact"/>
        <w:jc w:val="both"/>
        <w:rPr>
          <w:rFonts w:cs="Arial"/>
          <w:sz w:val="22"/>
          <w:szCs w:val="22"/>
        </w:rPr>
      </w:pPr>
      <w:r w:rsidRPr="006853C6">
        <w:rPr>
          <w:rFonts w:cs="Arial"/>
          <w:sz w:val="22"/>
          <w:szCs w:val="22"/>
        </w:rPr>
        <w:t xml:space="preserve">počitki, </w:t>
      </w:r>
    </w:p>
    <w:p w:rsidR="00334435" w:rsidRPr="006853C6" w:rsidRDefault="00334435" w:rsidP="00B311DD">
      <w:pPr>
        <w:numPr>
          <w:ilvl w:val="0"/>
          <w:numId w:val="21"/>
        </w:numPr>
        <w:spacing w:line="260" w:lineRule="exact"/>
        <w:jc w:val="both"/>
        <w:rPr>
          <w:rFonts w:cs="Arial"/>
          <w:sz w:val="22"/>
          <w:szCs w:val="22"/>
        </w:rPr>
      </w:pPr>
      <w:r w:rsidRPr="006853C6">
        <w:rPr>
          <w:rFonts w:cs="Arial"/>
          <w:sz w:val="22"/>
          <w:szCs w:val="22"/>
        </w:rPr>
        <w:t xml:space="preserve">opravljanjem dela na podlagi pogodb civilnega prava kljub obstoju elementov delovnega razmerja ali v zvezi z zaposlovanjem na črno </w:t>
      </w:r>
    </w:p>
    <w:p w:rsidR="00334435" w:rsidRPr="006853C6" w:rsidRDefault="00334435" w:rsidP="00334435">
      <w:pPr>
        <w:spacing w:line="260" w:lineRule="exact"/>
        <w:ind w:left="568"/>
        <w:jc w:val="both"/>
        <w:rPr>
          <w:rFonts w:cs="Arial"/>
          <w:sz w:val="22"/>
          <w:szCs w:val="22"/>
        </w:rPr>
      </w:pPr>
      <w:r w:rsidRPr="006853C6">
        <w:rPr>
          <w:rFonts w:cs="Arial"/>
          <w:sz w:val="22"/>
          <w:szCs w:val="22"/>
        </w:rPr>
        <w:t>in za kateri mu je bila s pravnomočno odločitvijo ali več pravnomočnimi odločitvami izrečena globa za prekršek,</w:t>
      </w:r>
    </w:p>
    <w:p w:rsidR="00334435" w:rsidRPr="006853C6" w:rsidRDefault="00334435" w:rsidP="00334435">
      <w:pPr>
        <w:spacing w:line="260" w:lineRule="exact"/>
        <w:jc w:val="both"/>
        <w:rPr>
          <w:rFonts w:cs="Arial"/>
          <w:sz w:val="22"/>
          <w:szCs w:val="22"/>
        </w:rPr>
      </w:pPr>
      <w:r w:rsidRPr="006853C6">
        <w:rPr>
          <w:rFonts w:cs="Arial"/>
          <w:sz w:val="22"/>
          <w:szCs w:val="22"/>
        </w:rPr>
        <w:lastRenderedPageBreak/>
        <w:t xml:space="preserve">in pod pogojem, da je od seznanitve s kršitvijo in do izteka veljavnosti pogodbe še najmanj šest mesecev oziroma če zavarovalnica nastopa s podizvajalcem pa tudi, če zaradi ugotovljene kršitve pri podizvajalcu zavarovalnica ne nadomesti ali zamenja tega podizvajalca, na način določen v skladu s 94. členom ZJN-3 in določili te pogodbe v roku 30 dni od seznanitve s kršitvijo. </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(zavarovanec) obvestil zavarovalnico.</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Če naročnik (zavarovanec) v roku 30 dni od seznanitve s kršitvijo ne začne novega postopka javnega naročila, se šteje, da je pogodba razvezana trideseti dan od seznanitve s kršitvijo.</w:t>
      </w:r>
    </w:p>
    <w:p w:rsidR="00334435" w:rsidRPr="006853C6" w:rsidRDefault="00334435" w:rsidP="00334435">
      <w:pPr>
        <w:spacing w:line="260" w:lineRule="exact"/>
        <w:jc w:val="center"/>
        <w:rPr>
          <w:rFonts w:cs="Arial"/>
          <w:bCs/>
          <w:sz w:val="22"/>
          <w:szCs w:val="22"/>
          <w:lang w:eastAsia="en-US"/>
        </w:rPr>
      </w:pPr>
    </w:p>
    <w:p w:rsidR="00334435" w:rsidRDefault="00334435" w:rsidP="00334435">
      <w:pPr>
        <w:spacing w:line="260" w:lineRule="exact"/>
        <w:rPr>
          <w:rFonts w:cs="Arial"/>
          <w:bCs/>
          <w:sz w:val="22"/>
          <w:szCs w:val="22"/>
          <w:lang w:eastAsia="en-US"/>
        </w:rPr>
      </w:pPr>
    </w:p>
    <w:p w:rsidR="00334435" w:rsidRPr="00E953D7" w:rsidRDefault="00334435" w:rsidP="00334435">
      <w:pPr>
        <w:spacing w:line="260" w:lineRule="exact"/>
        <w:rPr>
          <w:rFonts w:cs="Arial"/>
          <w:b/>
          <w:bCs/>
          <w:sz w:val="22"/>
          <w:szCs w:val="22"/>
          <w:lang w:eastAsia="en-US"/>
        </w:rPr>
      </w:pPr>
      <w:r w:rsidRPr="00E953D7">
        <w:rPr>
          <w:rFonts w:cs="Arial"/>
          <w:b/>
          <w:bCs/>
          <w:sz w:val="22"/>
          <w:szCs w:val="22"/>
          <w:lang w:eastAsia="en-US"/>
        </w:rPr>
        <w:t>XVIII. Reševanje sporov</w:t>
      </w:r>
    </w:p>
    <w:p w:rsidR="00334435" w:rsidRPr="006853C6" w:rsidRDefault="00334435" w:rsidP="00334435">
      <w:pPr>
        <w:spacing w:line="260" w:lineRule="exact"/>
        <w:jc w:val="both"/>
        <w:rPr>
          <w:rFonts w:cs="Arial"/>
          <w:bCs/>
          <w:sz w:val="22"/>
          <w:szCs w:val="22"/>
          <w:lang w:eastAsia="en-US"/>
        </w:rPr>
      </w:pPr>
    </w:p>
    <w:p w:rsidR="00334435" w:rsidRPr="006853C6" w:rsidRDefault="00334435" w:rsidP="00B311DD">
      <w:pPr>
        <w:pStyle w:val="ListParagraph"/>
        <w:numPr>
          <w:ilvl w:val="0"/>
          <w:numId w:val="40"/>
        </w:numPr>
        <w:spacing w:line="260" w:lineRule="exact"/>
        <w:jc w:val="center"/>
        <w:rPr>
          <w:rFonts w:cs="Arial"/>
          <w:bCs/>
          <w:sz w:val="22"/>
          <w:szCs w:val="22"/>
          <w:lang w:eastAsia="en-US"/>
        </w:rPr>
      </w:pPr>
      <w:r w:rsidRPr="006853C6">
        <w:rPr>
          <w:rFonts w:cs="Arial"/>
          <w:bCs/>
          <w:sz w:val="22"/>
          <w:szCs w:val="22"/>
          <w:lang w:eastAsia="en-US"/>
        </w:rPr>
        <w:t>člen</w:t>
      </w:r>
    </w:p>
    <w:p w:rsidR="00334435" w:rsidRPr="006853C6" w:rsidRDefault="00334435" w:rsidP="00334435">
      <w:pPr>
        <w:keepNext/>
        <w:keepLines/>
        <w:spacing w:line="260" w:lineRule="exact"/>
        <w:jc w:val="both"/>
        <w:rPr>
          <w:rFonts w:cs="Arial"/>
          <w:sz w:val="22"/>
          <w:szCs w:val="22"/>
          <w:lang w:eastAsia="en-US"/>
        </w:rPr>
      </w:pPr>
    </w:p>
    <w:p w:rsidR="00334435" w:rsidRPr="006853C6" w:rsidRDefault="00334435" w:rsidP="00334435">
      <w:pPr>
        <w:keepNext/>
        <w:keepLines/>
        <w:spacing w:line="260" w:lineRule="exact"/>
        <w:jc w:val="both"/>
        <w:rPr>
          <w:rFonts w:cs="Arial"/>
          <w:sz w:val="22"/>
          <w:szCs w:val="22"/>
          <w:lang w:eastAsia="en-US"/>
        </w:rPr>
      </w:pPr>
      <w:r w:rsidRPr="006853C6">
        <w:rPr>
          <w:rFonts w:cs="Arial"/>
          <w:sz w:val="22"/>
          <w:szCs w:val="22"/>
          <w:lang w:eastAsia="en-US"/>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je za odločanje krajevno pristojno stvarno pristojno sodišče v Ljubljani.</w:t>
      </w:r>
    </w:p>
    <w:p w:rsidR="00334435" w:rsidRPr="006853C6" w:rsidRDefault="00334435" w:rsidP="00334435">
      <w:pPr>
        <w:spacing w:line="260" w:lineRule="exact"/>
        <w:rPr>
          <w:rFonts w:cs="Arial"/>
          <w:bCs/>
          <w:sz w:val="22"/>
          <w:szCs w:val="22"/>
          <w:lang w:eastAsia="en-US"/>
        </w:rPr>
      </w:pPr>
    </w:p>
    <w:p w:rsidR="00334435" w:rsidRPr="006853C6" w:rsidRDefault="00334435" w:rsidP="00B311DD">
      <w:pPr>
        <w:pStyle w:val="ListParagraph"/>
        <w:numPr>
          <w:ilvl w:val="0"/>
          <w:numId w:val="40"/>
        </w:numPr>
        <w:spacing w:line="260" w:lineRule="exact"/>
        <w:jc w:val="center"/>
        <w:rPr>
          <w:rFonts w:cs="Arial"/>
          <w:bCs/>
          <w:sz w:val="22"/>
          <w:szCs w:val="22"/>
          <w:lang w:eastAsia="en-US"/>
        </w:rPr>
      </w:pPr>
      <w:r w:rsidRPr="006853C6">
        <w:rPr>
          <w:rFonts w:cs="Arial"/>
          <w:bCs/>
          <w:sz w:val="22"/>
          <w:szCs w:val="22"/>
          <w:lang w:eastAsia="en-US"/>
        </w:rPr>
        <w:t>člen</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Pri tolmačenju te pogodbe in reševanju sporov se poleg pogodbe in OZ upoštevajo kot sestavni deli pogodbe tudi:</w:t>
      </w:r>
    </w:p>
    <w:p w:rsidR="00334435" w:rsidRPr="006853C6" w:rsidRDefault="00334435" w:rsidP="00B311DD">
      <w:pPr>
        <w:pStyle w:val="ListParagraph"/>
        <w:numPr>
          <w:ilvl w:val="0"/>
          <w:numId w:val="22"/>
        </w:numPr>
        <w:spacing w:after="200" w:line="260" w:lineRule="exact"/>
        <w:jc w:val="both"/>
        <w:rPr>
          <w:rFonts w:cs="Arial"/>
          <w:sz w:val="22"/>
          <w:szCs w:val="22"/>
        </w:rPr>
      </w:pPr>
      <w:r w:rsidRPr="006853C6">
        <w:rPr>
          <w:rFonts w:cs="Arial"/>
          <w:sz w:val="22"/>
          <w:szCs w:val="22"/>
        </w:rPr>
        <w:t>razpisna dokumentacija in</w:t>
      </w:r>
    </w:p>
    <w:p w:rsidR="00334435" w:rsidRDefault="00334435" w:rsidP="00B311DD">
      <w:pPr>
        <w:pStyle w:val="ListParagraph"/>
        <w:numPr>
          <w:ilvl w:val="0"/>
          <w:numId w:val="22"/>
        </w:numPr>
        <w:spacing w:after="200" w:line="260" w:lineRule="exact"/>
        <w:jc w:val="both"/>
        <w:rPr>
          <w:rFonts w:cs="Arial"/>
          <w:sz w:val="22"/>
          <w:szCs w:val="22"/>
        </w:rPr>
      </w:pPr>
      <w:r w:rsidRPr="006853C6">
        <w:rPr>
          <w:rFonts w:cs="Arial"/>
          <w:sz w:val="22"/>
          <w:szCs w:val="22"/>
        </w:rPr>
        <w:t>ponudbena dokumentacija izvajalca.</w:t>
      </w:r>
    </w:p>
    <w:p w:rsidR="00334435" w:rsidRPr="00E953D7" w:rsidRDefault="00334435" w:rsidP="00334435">
      <w:pPr>
        <w:pStyle w:val="ListParagraph"/>
        <w:spacing w:after="200" w:line="260" w:lineRule="exact"/>
        <w:jc w:val="both"/>
        <w:rPr>
          <w:rFonts w:cs="Arial"/>
          <w:sz w:val="22"/>
          <w:szCs w:val="22"/>
        </w:rPr>
      </w:pPr>
    </w:p>
    <w:p w:rsidR="00334435" w:rsidRPr="006853C6" w:rsidRDefault="00334435" w:rsidP="00B311DD">
      <w:pPr>
        <w:pStyle w:val="ListParagraph"/>
        <w:numPr>
          <w:ilvl w:val="0"/>
          <w:numId w:val="40"/>
        </w:numPr>
        <w:spacing w:line="260" w:lineRule="exact"/>
        <w:jc w:val="center"/>
        <w:rPr>
          <w:rFonts w:cs="Arial"/>
          <w:bCs/>
          <w:sz w:val="22"/>
          <w:szCs w:val="22"/>
        </w:rPr>
      </w:pPr>
      <w:r w:rsidRPr="006853C6">
        <w:rPr>
          <w:rFonts w:cs="Arial"/>
          <w:bCs/>
          <w:sz w:val="22"/>
          <w:szCs w:val="22"/>
        </w:rPr>
        <w:t>člen</w:t>
      </w:r>
    </w:p>
    <w:p w:rsidR="00334435" w:rsidRPr="006853C6" w:rsidRDefault="00334435" w:rsidP="00334435">
      <w:pPr>
        <w:spacing w:line="260" w:lineRule="exact"/>
        <w:rPr>
          <w:rFonts w:cs="Arial"/>
          <w:b/>
          <w:bCs/>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Pri izvajanju določil iz pogodbe in izpolnjevanju medsebojnih obveznosti, ki so opredeljene v tej pogodbi, veljajo določila OZ in drugih predpisov, ki urejajo to področje.</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V primeru razveze pogodbe je dolžna stranka, na strani katere so nastali razlogi za razvezo, povrniti drugi stranki vso škodo, ki bi ji nastala zaradi razveze.</w:t>
      </w:r>
    </w:p>
    <w:p w:rsidR="00334435" w:rsidRPr="006853C6" w:rsidRDefault="00334435" w:rsidP="00334435">
      <w:pPr>
        <w:spacing w:line="260" w:lineRule="exact"/>
        <w:rPr>
          <w:rFonts w:cs="Arial"/>
          <w:b/>
          <w:bCs/>
          <w:sz w:val="22"/>
          <w:szCs w:val="22"/>
        </w:rPr>
      </w:pPr>
    </w:p>
    <w:p w:rsidR="00334435" w:rsidRDefault="00334435" w:rsidP="00334435">
      <w:pPr>
        <w:spacing w:line="260" w:lineRule="exact"/>
        <w:rPr>
          <w:rFonts w:cs="Arial"/>
          <w:b/>
          <w:bCs/>
          <w:sz w:val="22"/>
          <w:szCs w:val="22"/>
        </w:rPr>
      </w:pPr>
    </w:p>
    <w:p w:rsidR="00334435" w:rsidRPr="00E953D7" w:rsidRDefault="00334435" w:rsidP="00334435">
      <w:pPr>
        <w:spacing w:line="260" w:lineRule="exact"/>
        <w:rPr>
          <w:rFonts w:cs="Arial"/>
          <w:b/>
          <w:bCs/>
          <w:sz w:val="22"/>
          <w:szCs w:val="22"/>
        </w:rPr>
      </w:pPr>
      <w:r>
        <w:rPr>
          <w:rFonts w:cs="Arial"/>
          <w:b/>
          <w:bCs/>
          <w:sz w:val="22"/>
          <w:szCs w:val="22"/>
        </w:rPr>
        <w:t xml:space="preserve">XIX. </w:t>
      </w:r>
      <w:r w:rsidRPr="00E953D7">
        <w:rPr>
          <w:rFonts w:cs="Arial"/>
          <w:b/>
          <w:bCs/>
          <w:sz w:val="22"/>
          <w:szCs w:val="22"/>
        </w:rPr>
        <w:t>Veljavnost pogodbe</w:t>
      </w:r>
    </w:p>
    <w:p w:rsidR="00334435" w:rsidRPr="006853C6" w:rsidRDefault="00334435" w:rsidP="00334435">
      <w:pPr>
        <w:spacing w:line="260" w:lineRule="exact"/>
        <w:rPr>
          <w:rFonts w:cs="Arial"/>
          <w:sz w:val="22"/>
          <w:szCs w:val="22"/>
        </w:rPr>
      </w:pPr>
    </w:p>
    <w:p w:rsidR="00334435" w:rsidRPr="006853C6" w:rsidRDefault="00334435" w:rsidP="00B311DD">
      <w:pPr>
        <w:pStyle w:val="ListParagraph"/>
        <w:numPr>
          <w:ilvl w:val="0"/>
          <w:numId w:val="40"/>
        </w:numPr>
        <w:spacing w:line="260" w:lineRule="exact"/>
        <w:jc w:val="center"/>
        <w:rPr>
          <w:rFonts w:cs="Arial"/>
          <w:bCs/>
          <w:sz w:val="22"/>
          <w:szCs w:val="22"/>
        </w:rPr>
      </w:pPr>
      <w:r w:rsidRPr="006853C6">
        <w:rPr>
          <w:rFonts w:cs="Arial"/>
          <w:bCs/>
          <w:sz w:val="22"/>
          <w:szCs w:val="22"/>
        </w:rPr>
        <w:t>člen</w:t>
      </w:r>
    </w:p>
    <w:p w:rsidR="00334435" w:rsidRPr="006853C6" w:rsidRDefault="00334435" w:rsidP="00334435">
      <w:pPr>
        <w:tabs>
          <w:tab w:val="left" w:pos="1701"/>
        </w:tabs>
        <w:spacing w:line="260" w:lineRule="exact"/>
        <w:jc w:val="both"/>
        <w:rPr>
          <w:rFonts w:cs="Arial"/>
          <w:bCs/>
          <w:sz w:val="22"/>
          <w:szCs w:val="22"/>
        </w:rPr>
      </w:pPr>
    </w:p>
    <w:p w:rsidR="00334435" w:rsidRPr="006853C6" w:rsidRDefault="00334435" w:rsidP="00334435">
      <w:pPr>
        <w:spacing w:line="260" w:lineRule="exact"/>
        <w:jc w:val="both"/>
        <w:rPr>
          <w:rFonts w:cs="Arial"/>
          <w:color w:val="FF0000"/>
          <w:sz w:val="22"/>
          <w:szCs w:val="22"/>
        </w:rPr>
      </w:pPr>
      <w:r w:rsidRPr="00965B02">
        <w:rPr>
          <w:rFonts w:cs="Arial"/>
          <w:sz w:val="22"/>
          <w:szCs w:val="22"/>
        </w:rPr>
        <w:t xml:space="preserve">Pogodba se sklepa za obdobje 48 mesecev in </w:t>
      </w:r>
      <w:r w:rsidRPr="00965B02">
        <w:rPr>
          <w:rFonts w:cs="Arial"/>
          <w:bCs/>
          <w:sz w:val="22"/>
          <w:szCs w:val="22"/>
        </w:rPr>
        <w:t xml:space="preserve">je sklenjena z dnem podpisa zadnje od </w:t>
      </w:r>
      <w:r w:rsidRPr="006853C6">
        <w:rPr>
          <w:rFonts w:cs="Arial"/>
          <w:bCs/>
          <w:sz w:val="22"/>
          <w:szCs w:val="22"/>
        </w:rPr>
        <w:t xml:space="preserve">pogodbenih strank in  stopi v veljavo z dnem, ko izvajalec naročniku predloži finančno zavarovanje za dobro izvedbo pogodbenih obveznosti v skladu z </w:t>
      </w:r>
      <w:r w:rsidRPr="00965B02">
        <w:rPr>
          <w:rFonts w:cs="Arial"/>
          <w:bCs/>
          <w:sz w:val="22"/>
          <w:szCs w:val="22"/>
        </w:rPr>
        <w:t>26.</w:t>
      </w:r>
      <w:r w:rsidRPr="006853C6">
        <w:rPr>
          <w:rFonts w:cs="Arial"/>
          <w:bCs/>
          <w:sz w:val="22"/>
          <w:szCs w:val="22"/>
        </w:rPr>
        <w:t xml:space="preserve"> členom te pogodbe</w:t>
      </w:r>
      <w:r w:rsidRPr="006853C6">
        <w:rPr>
          <w:rFonts w:cs="Arial"/>
          <w:sz w:val="22"/>
          <w:szCs w:val="22"/>
        </w:rPr>
        <w:t xml:space="preserve">. </w:t>
      </w:r>
    </w:p>
    <w:p w:rsidR="00334435" w:rsidRPr="006853C6" w:rsidRDefault="00334435" w:rsidP="00334435">
      <w:pPr>
        <w:tabs>
          <w:tab w:val="left" w:pos="1701"/>
        </w:tabs>
        <w:spacing w:line="260" w:lineRule="exact"/>
        <w:jc w:val="both"/>
        <w:rPr>
          <w:rFonts w:cs="Arial"/>
          <w:bCs/>
          <w:sz w:val="22"/>
          <w:szCs w:val="22"/>
        </w:rPr>
      </w:pPr>
    </w:p>
    <w:p w:rsidR="00334435" w:rsidRPr="006853C6" w:rsidRDefault="00334435" w:rsidP="00334435">
      <w:pPr>
        <w:tabs>
          <w:tab w:val="left" w:pos="1701"/>
        </w:tabs>
        <w:spacing w:line="260" w:lineRule="exact"/>
        <w:jc w:val="both"/>
        <w:rPr>
          <w:rFonts w:cs="Arial"/>
          <w:bCs/>
          <w:sz w:val="22"/>
          <w:szCs w:val="22"/>
        </w:rPr>
      </w:pPr>
      <w:r w:rsidRPr="006853C6">
        <w:rPr>
          <w:rFonts w:cs="Arial"/>
          <w:bCs/>
          <w:sz w:val="22"/>
          <w:szCs w:val="22"/>
        </w:rPr>
        <w:t>Sporazumevanje v zvezi z izvajanjem te pogodbe bo opravljeno v slovenskem jeziku ali kadar bo to za naročnika sprejemljivo, tudi v angleškem jeziku.</w:t>
      </w:r>
    </w:p>
    <w:p w:rsidR="00334435" w:rsidRPr="006853C6" w:rsidRDefault="00334435" w:rsidP="00334435">
      <w:pPr>
        <w:tabs>
          <w:tab w:val="left" w:pos="1701"/>
        </w:tabs>
        <w:spacing w:line="260" w:lineRule="exact"/>
        <w:jc w:val="both"/>
        <w:rPr>
          <w:rFonts w:cs="Arial"/>
          <w:bCs/>
          <w:sz w:val="22"/>
          <w:szCs w:val="22"/>
        </w:rPr>
      </w:pPr>
    </w:p>
    <w:p w:rsidR="00334435" w:rsidRPr="006853C6" w:rsidRDefault="00334435" w:rsidP="00334435">
      <w:pPr>
        <w:tabs>
          <w:tab w:val="left" w:pos="1701"/>
        </w:tabs>
        <w:spacing w:line="260" w:lineRule="exact"/>
        <w:jc w:val="both"/>
        <w:rPr>
          <w:rFonts w:cs="Arial"/>
          <w:bCs/>
          <w:sz w:val="22"/>
          <w:szCs w:val="22"/>
        </w:rPr>
      </w:pPr>
      <w:r w:rsidRPr="006853C6">
        <w:rPr>
          <w:rFonts w:cs="Arial"/>
          <w:bCs/>
          <w:sz w:val="22"/>
          <w:szCs w:val="22"/>
        </w:rPr>
        <w:t>Če v dokumentih pride do dvoumnosti, mora izvajalec oziroma naročnik dati vse potrebne obrazložitve ali navodila.</w:t>
      </w:r>
    </w:p>
    <w:p w:rsidR="00334435" w:rsidRPr="006853C6" w:rsidRDefault="00334435" w:rsidP="00334435">
      <w:pPr>
        <w:tabs>
          <w:tab w:val="left" w:pos="1701"/>
        </w:tabs>
        <w:spacing w:line="260" w:lineRule="exact"/>
        <w:jc w:val="both"/>
        <w:rPr>
          <w:rFonts w:cs="Arial"/>
          <w:bCs/>
          <w:sz w:val="22"/>
          <w:szCs w:val="22"/>
        </w:rPr>
      </w:pPr>
    </w:p>
    <w:p w:rsidR="00334435" w:rsidRPr="006853C6" w:rsidRDefault="00334435" w:rsidP="00334435">
      <w:pPr>
        <w:tabs>
          <w:tab w:val="left" w:pos="1701"/>
        </w:tabs>
        <w:spacing w:line="260" w:lineRule="exact"/>
        <w:jc w:val="both"/>
        <w:rPr>
          <w:rFonts w:cs="Arial"/>
          <w:bCs/>
          <w:sz w:val="22"/>
          <w:szCs w:val="22"/>
        </w:rPr>
      </w:pPr>
      <w:r w:rsidRPr="006853C6">
        <w:rPr>
          <w:rFonts w:cs="Arial"/>
          <w:bCs/>
          <w:sz w:val="22"/>
          <w:szCs w:val="22"/>
        </w:rPr>
        <w:lastRenderedPageBreak/>
        <w:t>Za vse, kar s to pogodbo ni posebej definirano ali je v nasprotju za ustavo, prisilnimi predpisi ali moralnimi načeli Republike Slovenije, se uporabljajo določila OZ in ostale veljavne zakonodaje Republike Slovenije.</w:t>
      </w:r>
    </w:p>
    <w:p w:rsidR="00334435" w:rsidRPr="006853C6" w:rsidRDefault="00334435" w:rsidP="00334435">
      <w:pPr>
        <w:tabs>
          <w:tab w:val="left" w:pos="1701"/>
        </w:tabs>
        <w:spacing w:line="260" w:lineRule="exact"/>
        <w:jc w:val="both"/>
        <w:rPr>
          <w:rFonts w:cs="Arial"/>
          <w:bCs/>
          <w:sz w:val="22"/>
          <w:szCs w:val="22"/>
        </w:rPr>
      </w:pPr>
    </w:p>
    <w:p w:rsidR="00334435" w:rsidRPr="006853C6" w:rsidRDefault="00334435" w:rsidP="00334435">
      <w:pPr>
        <w:tabs>
          <w:tab w:val="left" w:pos="1701"/>
        </w:tabs>
        <w:spacing w:line="260" w:lineRule="exact"/>
        <w:jc w:val="both"/>
        <w:rPr>
          <w:rFonts w:cs="Arial"/>
          <w:bCs/>
          <w:sz w:val="22"/>
          <w:szCs w:val="22"/>
        </w:rPr>
      </w:pPr>
      <w:r w:rsidRPr="006853C6">
        <w:rPr>
          <w:rFonts w:cs="Arial"/>
          <w:bCs/>
          <w:sz w:val="22"/>
          <w:szCs w:val="22"/>
        </w:rPr>
        <w:t>Vse spremembe in dopolnitve pogodbe so možne samo v pisni obliki in  ne morejo biti v nasprotju z določili ZJN-3 in OZ ter veljajo z dnem podpisa zadnje od pogodbenih strank.</w:t>
      </w:r>
    </w:p>
    <w:p w:rsidR="00334435" w:rsidRPr="006853C6" w:rsidRDefault="00334435" w:rsidP="00334435">
      <w:pPr>
        <w:tabs>
          <w:tab w:val="left" w:pos="1701"/>
        </w:tabs>
        <w:spacing w:line="260" w:lineRule="exact"/>
        <w:jc w:val="both"/>
        <w:rPr>
          <w:rFonts w:cs="Arial"/>
          <w:bCs/>
          <w:sz w:val="22"/>
          <w:szCs w:val="22"/>
        </w:rPr>
      </w:pPr>
    </w:p>
    <w:p w:rsidR="00334435" w:rsidRPr="006853C6" w:rsidRDefault="00334435" w:rsidP="00334435">
      <w:pPr>
        <w:tabs>
          <w:tab w:val="left" w:pos="1701"/>
        </w:tabs>
        <w:spacing w:line="260" w:lineRule="exact"/>
        <w:jc w:val="both"/>
        <w:rPr>
          <w:rFonts w:cs="Arial"/>
          <w:bCs/>
          <w:sz w:val="22"/>
          <w:szCs w:val="22"/>
        </w:rPr>
      </w:pPr>
      <w:r w:rsidRPr="006853C6">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334435" w:rsidRPr="006853C6" w:rsidRDefault="00334435" w:rsidP="00334435">
      <w:pPr>
        <w:spacing w:line="260" w:lineRule="exact"/>
        <w:jc w:val="both"/>
        <w:rPr>
          <w:rFonts w:cs="Arial"/>
          <w:sz w:val="22"/>
          <w:szCs w:val="22"/>
        </w:rPr>
      </w:pPr>
    </w:p>
    <w:p w:rsidR="00334435" w:rsidRPr="006853C6" w:rsidRDefault="00334435" w:rsidP="00B311DD">
      <w:pPr>
        <w:pStyle w:val="ListParagraph"/>
        <w:numPr>
          <w:ilvl w:val="0"/>
          <w:numId w:val="40"/>
        </w:numPr>
        <w:spacing w:line="260" w:lineRule="exact"/>
        <w:jc w:val="center"/>
        <w:rPr>
          <w:rFonts w:cs="Arial"/>
          <w:bCs/>
          <w:sz w:val="22"/>
          <w:szCs w:val="22"/>
        </w:rPr>
      </w:pPr>
      <w:r w:rsidRPr="006853C6">
        <w:rPr>
          <w:rFonts w:cs="Arial"/>
          <w:bCs/>
          <w:sz w:val="22"/>
          <w:szCs w:val="22"/>
        </w:rPr>
        <w:t>člen</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sz w:val="22"/>
          <w:szCs w:val="22"/>
        </w:rPr>
      </w:pPr>
      <w:r w:rsidRPr="006853C6">
        <w:rPr>
          <w:rFonts w:cs="Arial"/>
          <w:sz w:val="22"/>
          <w:szCs w:val="22"/>
        </w:rPr>
        <w:t>Ta pogodba je sestavljena in podpisana v dveh (2) enakih izvodih, od katerih vsaka od strank prejme en (1) izvod.</w:t>
      </w:r>
    </w:p>
    <w:p w:rsidR="00334435" w:rsidRPr="006853C6" w:rsidRDefault="00334435" w:rsidP="00334435">
      <w:pPr>
        <w:spacing w:line="260" w:lineRule="exact"/>
        <w:jc w:val="both"/>
        <w:rPr>
          <w:rFonts w:cs="Arial"/>
          <w:sz w:val="22"/>
          <w:szCs w:val="22"/>
        </w:rPr>
      </w:pPr>
    </w:p>
    <w:p w:rsidR="00334435" w:rsidRPr="006853C6" w:rsidRDefault="00334435" w:rsidP="00334435">
      <w:pPr>
        <w:spacing w:line="260" w:lineRule="exact"/>
        <w:jc w:val="both"/>
        <w:rPr>
          <w:rFonts w:cs="Arial"/>
          <w:color w:val="000000"/>
          <w:sz w:val="22"/>
          <w:szCs w:val="22"/>
        </w:rPr>
      </w:pPr>
    </w:p>
    <w:p w:rsidR="00334435" w:rsidRPr="006853C6" w:rsidRDefault="00334435" w:rsidP="00334435">
      <w:pPr>
        <w:spacing w:line="260" w:lineRule="exact"/>
        <w:jc w:val="both"/>
        <w:rPr>
          <w:rFonts w:cs="Arial"/>
          <w:color w:val="000000"/>
          <w:sz w:val="22"/>
          <w:szCs w:val="22"/>
        </w:rPr>
      </w:pPr>
      <w:r w:rsidRPr="006853C6">
        <w:rPr>
          <w:rFonts w:cs="Arial"/>
          <w:color w:val="000000"/>
          <w:sz w:val="22"/>
          <w:szCs w:val="22"/>
        </w:rPr>
        <w:t>Priloge:</w:t>
      </w:r>
    </w:p>
    <w:p w:rsidR="00334435" w:rsidRPr="006853C6" w:rsidRDefault="00334435" w:rsidP="00B311DD">
      <w:pPr>
        <w:pStyle w:val="ListParagraph"/>
        <w:numPr>
          <w:ilvl w:val="0"/>
          <w:numId w:val="13"/>
        </w:numPr>
        <w:spacing w:line="260" w:lineRule="exact"/>
        <w:jc w:val="both"/>
        <w:rPr>
          <w:rFonts w:cs="Arial"/>
          <w:color w:val="000000"/>
          <w:sz w:val="22"/>
          <w:szCs w:val="22"/>
        </w:rPr>
      </w:pPr>
      <w:r>
        <w:rPr>
          <w:rFonts w:cs="Arial"/>
          <w:color w:val="000000"/>
          <w:sz w:val="22"/>
          <w:szCs w:val="22"/>
        </w:rPr>
        <w:t xml:space="preserve">Priloga 1 Tehnične zahteve za predmet javnega naročila </w:t>
      </w:r>
    </w:p>
    <w:p w:rsidR="00334435" w:rsidRPr="006853C6" w:rsidRDefault="00334435" w:rsidP="00B311DD">
      <w:pPr>
        <w:pStyle w:val="NoSpacing"/>
        <w:numPr>
          <w:ilvl w:val="0"/>
          <w:numId w:val="13"/>
        </w:numPr>
        <w:jc w:val="both"/>
        <w:rPr>
          <w:rFonts w:cs="Arial"/>
          <w:sz w:val="22"/>
          <w:szCs w:val="22"/>
        </w:rPr>
      </w:pPr>
      <w:r w:rsidRPr="006853C6">
        <w:rPr>
          <w:rFonts w:cs="Arial"/>
          <w:sz w:val="22"/>
          <w:szCs w:val="22"/>
        </w:rPr>
        <w:t>Priloga 2 Pisni sporazum o skupnih ukrepih za zagotavljanje varnosti in zdravja pri delu na skupnem delovišču (Priloga 2).</w:t>
      </w:r>
    </w:p>
    <w:p w:rsidR="00334435" w:rsidRPr="006853C6" w:rsidRDefault="00334435" w:rsidP="00B311DD">
      <w:pPr>
        <w:pStyle w:val="ListParagraph"/>
        <w:numPr>
          <w:ilvl w:val="0"/>
          <w:numId w:val="13"/>
        </w:numPr>
        <w:spacing w:line="260" w:lineRule="exact"/>
        <w:jc w:val="both"/>
        <w:rPr>
          <w:rFonts w:cs="Arial"/>
          <w:color w:val="000000"/>
          <w:sz w:val="22"/>
          <w:szCs w:val="22"/>
        </w:rPr>
      </w:pPr>
      <w:r w:rsidRPr="006853C6">
        <w:rPr>
          <w:rFonts w:cs="Arial"/>
          <w:sz w:val="22"/>
          <w:szCs w:val="22"/>
        </w:rPr>
        <w:t>Priloga 3 Navodila za osebe, ki v prostorih naročnika občasno opravljajo storitvene ali druge dejavnost</w:t>
      </w:r>
    </w:p>
    <w:p w:rsidR="00334435" w:rsidRDefault="00334435" w:rsidP="00334435">
      <w:pPr>
        <w:spacing w:line="260" w:lineRule="exact"/>
        <w:jc w:val="both"/>
        <w:rPr>
          <w:rFonts w:cs="Arial"/>
          <w:i/>
          <w:sz w:val="22"/>
          <w:szCs w:val="22"/>
        </w:rPr>
      </w:pPr>
    </w:p>
    <w:p w:rsidR="00334435" w:rsidRDefault="00334435" w:rsidP="00334435">
      <w:pPr>
        <w:spacing w:line="260" w:lineRule="exact"/>
        <w:jc w:val="both"/>
        <w:rPr>
          <w:rFonts w:cs="Arial"/>
          <w:i/>
          <w:sz w:val="22"/>
          <w:szCs w:val="22"/>
        </w:rPr>
      </w:pPr>
    </w:p>
    <w:p w:rsidR="00334435" w:rsidRPr="00C44C94" w:rsidRDefault="00334435" w:rsidP="00334435">
      <w:pPr>
        <w:spacing w:line="260" w:lineRule="exact"/>
        <w:ind w:left="357"/>
        <w:jc w:val="both"/>
        <w:rPr>
          <w:rFonts w:cs="Arial"/>
          <w:sz w:val="22"/>
          <w:szCs w:val="22"/>
        </w:rPr>
      </w:pPr>
    </w:p>
    <w:p w:rsidR="00334435" w:rsidRDefault="00334435" w:rsidP="00334435">
      <w:pPr>
        <w:spacing w:line="260" w:lineRule="exact"/>
        <w:ind w:left="357"/>
        <w:jc w:val="both"/>
        <w:rPr>
          <w:rFonts w:cs="Arial"/>
          <w:i/>
          <w:sz w:val="22"/>
          <w:szCs w:val="22"/>
        </w:rPr>
      </w:pPr>
    </w:p>
    <w:p w:rsidR="00334435" w:rsidRPr="00874967" w:rsidRDefault="00334435" w:rsidP="00334435">
      <w:pPr>
        <w:spacing w:line="260" w:lineRule="exact"/>
        <w:ind w:left="357"/>
        <w:jc w:val="both"/>
        <w:rPr>
          <w:rFonts w:cs="Arial"/>
          <w:i/>
          <w:sz w:val="22"/>
          <w:szCs w:val="22"/>
        </w:rPr>
      </w:pPr>
    </w:p>
    <w:tbl>
      <w:tblPr>
        <w:tblW w:w="0" w:type="auto"/>
        <w:jc w:val="center"/>
        <w:tblLook w:val="01E0" w:firstRow="1" w:lastRow="1" w:firstColumn="1" w:lastColumn="1" w:noHBand="0" w:noVBand="0"/>
      </w:tblPr>
      <w:tblGrid>
        <w:gridCol w:w="4605"/>
        <w:gridCol w:w="4605"/>
      </w:tblGrid>
      <w:tr w:rsidR="00334435" w:rsidRPr="00874967" w:rsidTr="00AD7641">
        <w:trPr>
          <w:jc w:val="center"/>
        </w:trPr>
        <w:tc>
          <w:tcPr>
            <w:tcW w:w="4605" w:type="dxa"/>
          </w:tcPr>
          <w:p w:rsidR="00334435" w:rsidRPr="00874967" w:rsidRDefault="00334435" w:rsidP="00AD7641">
            <w:pPr>
              <w:spacing w:line="260" w:lineRule="exact"/>
              <w:rPr>
                <w:rFonts w:cs="Arial"/>
                <w:sz w:val="22"/>
                <w:szCs w:val="22"/>
              </w:rPr>
            </w:pPr>
          </w:p>
          <w:p w:rsidR="00334435" w:rsidRPr="00874967" w:rsidRDefault="00334435" w:rsidP="00AD7641">
            <w:pPr>
              <w:spacing w:line="260" w:lineRule="exact"/>
              <w:rPr>
                <w:rFonts w:cs="Arial"/>
                <w:sz w:val="22"/>
                <w:szCs w:val="22"/>
              </w:rPr>
            </w:pPr>
            <w:r w:rsidRPr="00874967">
              <w:rPr>
                <w:rFonts w:cs="Arial"/>
                <w:sz w:val="22"/>
                <w:szCs w:val="22"/>
              </w:rPr>
              <w:t>Št. pogodbe: __________________</w:t>
            </w:r>
            <w:r w:rsidRPr="00874967">
              <w:rPr>
                <w:rFonts w:cs="Arial"/>
                <w:sz w:val="22"/>
                <w:szCs w:val="22"/>
              </w:rPr>
              <w:tab/>
            </w:r>
          </w:p>
          <w:p w:rsidR="00334435" w:rsidRPr="00874967" w:rsidRDefault="00334435" w:rsidP="00AD7641">
            <w:pPr>
              <w:spacing w:line="260" w:lineRule="exact"/>
              <w:rPr>
                <w:rFonts w:cs="Arial"/>
                <w:sz w:val="22"/>
                <w:szCs w:val="22"/>
              </w:rPr>
            </w:pPr>
            <w:r w:rsidRPr="00874967">
              <w:rPr>
                <w:rFonts w:cs="Arial"/>
                <w:sz w:val="22"/>
                <w:szCs w:val="22"/>
              </w:rPr>
              <w:tab/>
            </w:r>
          </w:p>
          <w:p w:rsidR="00334435" w:rsidRPr="00874967" w:rsidRDefault="00334435" w:rsidP="00AD7641">
            <w:pPr>
              <w:spacing w:line="260" w:lineRule="exact"/>
              <w:jc w:val="both"/>
              <w:rPr>
                <w:rFonts w:eastAsia="Calibri" w:cs="Arial"/>
                <w:sz w:val="22"/>
                <w:szCs w:val="22"/>
                <w:lang w:eastAsia="en-US"/>
              </w:rPr>
            </w:pPr>
            <w:r w:rsidRPr="00874967">
              <w:rPr>
                <w:rFonts w:eastAsia="Calibri" w:cs="Arial"/>
                <w:sz w:val="22"/>
                <w:szCs w:val="22"/>
                <w:lang w:eastAsia="en-US"/>
              </w:rPr>
              <w:t>V/na: ______________, dne _________</w:t>
            </w:r>
            <w:r w:rsidRPr="00874967">
              <w:rPr>
                <w:rFonts w:cs="Arial"/>
                <w:sz w:val="22"/>
                <w:szCs w:val="22"/>
              </w:rPr>
              <w:tab/>
            </w:r>
            <w:r w:rsidRPr="00874967">
              <w:rPr>
                <w:rFonts w:cs="Arial"/>
                <w:sz w:val="22"/>
                <w:szCs w:val="22"/>
              </w:rPr>
              <w:tab/>
            </w:r>
          </w:p>
          <w:p w:rsidR="00334435" w:rsidRDefault="00334435" w:rsidP="00AD7641">
            <w:pPr>
              <w:spacing w:line="260" w:lineRule="exact"/>
              <w:rPr>
                <w:rFonts w:cs="Arial"/>
                <w:sz w:val="22"/>
                <w:szCs w:val="22"/>
              </w:rPr>
            </w:pPr>
          </w:p>
          <w:p w:rsidR="00334435" w:rsidRPr="00874967" w:rsidRDefault="00334435" w:rsidP="00AD7641">
            <w:pPr>
              <w:spacing w:line="260" w:lineRule="exact"/>
              <w:rPr>
                <w:rFonts w:cs="Arial"/>
                <w:sz w:val="22"/>
                <w:szCs w:val="22"/>
              </w:rPr>
            </w:pPr>
            <w:r>
              <w:rPr>
                <w:rFonts w:cs="Arial"/>
                <w:sz w:val="22"/>
                <w:szCs w:val="22"/>
              </w:rPr>
              <w:t>Izvajalec</w:t>
            </w:r>
            <w:r w:rsidRPr="00874967">
              <w:rPr>
                <w:rFonts w:cs="Arial"/>
                <w:sz w:val="22"/>
                <w:szCs w:val="22"/>
              </w:rPr>
              <w:t>:</w:t>
            </w:r>
          </w:p>
          <w:p w:rsidR="00334435" w:rsidRDefault="00334435" w:rsidP="00AD7641">
            <w:pPr>
              <w:spacing w:line="260" w:lineRule="exact"/>
              <w:rPr>
                <w:rFonts w:eastAsia="Calibri" w:cs="Arial"/>
                <w:sz w:val="22"/>
                <w:szCs w:val="22"/>
                <w:lang w:eastAsia="en-US"/>
              </w:rPr>
            </w:pPr>
            <w:r>
              <w:rPr>
                <w:rFonts w:eastAsia="Calibri" w:cs="Arial"/>
                <w:sz w:val="22"/>
                <w:szCs w:val="22"/>
                <w:lang w:eastAsia="en-US"/>
              </w:rPr>
              <w:t>_____________________</w:t>
            </w:r>
          </w:p>
          <w:p w:rsidR="00334435" w:rsidRPr="00904EAA" w:rsidRDefault="00334435" w:rsidP="00AD7641">
            <w:pPr>
              <w:spacing w:line="260" w:lineRule="exact"/>
              <w:rPr>
                <w:rFonts w:eastAsia="Calibri" w:cs="Arial"/>
                <w:sz w:val="22"/>
                <w:szCs w:val="22"/>
                <w:highlight w:val="yellow"/>
                <w:lang w:eastAsia="en-US"/>
              </w:rPr>
            </w:pPr>
            <w:r w:rsidRPr="00904EAA">
              <w:rPr>
                <w:rFonts w:eastAsia="Calibri" w:cs="Arial"/>
                <w:sz w:val="22"/>
                <w:szCs w:val="22"/>
                <w:highlight w:val="yellow"/>
                <w:lang w:eastAsia="en-US"/>
              </w:rPr>
              <w:t>_____________________</w:t>
            </w:r>
          </w:p>
          <w:p w:rsidR="00334435" w:rsidRPr="00874967" w:rsidRDefault="00334435" w:rsidP="00AD7641">
            <w:pPr>
              <w:spacing w:line="260" w:lineRule="exact"/>
              <w:rPr>
                <w:rFonts w:cs="Arial"/>
                <w:bCs/>
                <w:sz w:val="22"/>
                <w:szCs w:val="22"/>
              </w:rPr>
            </w:pPr>
            <w:r w:rsidRPr="00904EAA">
              <w:rPr>
                <w:rFonts w:cs="Arial"/>
                <w:bCs/>
                <w:sz w:val="22"/>
                <w:szCs w:val="22"/>
                <w:highlight w:val="yellow"/>
              </w:rPr>
              <w:t>_____________________</w:t>
            </w:r>
          </w:p>
        </w:tc>
        <w:tc>
          <w:tcPr>
            <w:tcW w:w="4605" w:type="dxa"/>
            <w:hideMark/>
          </w:tcPr>
          <w:p w:rsidR="00334435" w:rsidRPr="00874967" w:rsidRDefault="00334435" w:rsidP="00AD7641">
            <w:pPr>
              <w:spacing w:line="260" w:lineRule="exact"/>
              <w:rPr>
                <w:rFonts w:cs="Arial"/>
                <w:sz w:val="22"/>
                <w:szCs w:val="22"/>
              </w:rPr>
            </w:pPr>
          </w:p>
          <w:p w:rsidR="00334435" w:rsidRPr="00874967" w:rsidRDefault="00334435" w:rsidP="00AD7641">
            <w:pPr>
              <w:spacing w:line="260" w:lineRule="exact"/>
              <w:rPr>
                <w:rFonts w:cs="Arial"/>
                <w:sz w:val="22"/>
                <w:szCs w:val="22"/>
              </w:rPr>
            </w:pPr>
            <w:r>
              <w:rPr>
                <w:rFonts w:cs="Arial"/>
                <w:sz w:val="22"/>
                <w:szCs w:val="22"/>
              </w:rPr>
              <w:t>Št. pogodbe: 03 – AU – _____ / 2022</w:t>
            </w:r>
          </w:p>
          <w:p w:rsidR="00334435" w:rsidRPr="00874967" w:rsidRDefault="00334435" w:rsidP="00AD7641">
            <w:pPr>
              <w:spacing w:line="260" w:lineRule="exact"/>
              <w:rPr>
                <w:rFonts w:cs="Arial"/>
                <w:sz w:val="22"/>
                <w:szCs w:val="22"/>
              </w:rPr>
            </w:pPr>
          </w:p>
          <w:p w:rsidR="00334435" w:rsidRPr="00874967" w:rsidRDefault="00334435" w:rsidP="00AD7641">
            <w:pPr>
              <w:spacing w:line="260" w:lineRule="exact"/>
              <w:rPr>
                <w:rFonts w:cs="Arial"/>
                <w:sz w:val="22"/>
                <w:szCs w:val="22"/>
              </w:rPr>
            </w:pPr>
            <w:r w:rsidRPr="00874967">
              <w:rPr>
                <w:rFonts w:cs="Arial"/>
                <w:sz w:val="22"/>
                <w:szCs w:val="22"/>
              </w:rPr>
              <w:t>V Ljubljani, dne _____________</w:t>
            </w:r>
            <w:r w:rsidRPr="00874967">
              <w:rPr>
                <w:rFonts w:cs="Arial"/>
                <w:sz w:val="22"/>
                <w:szCs w:val="22"/>
              </w:rPr>
              <w:tab/>
            </w:r>
            <w:r w:rsidRPr="00874967">
              <w:rPr>
                <w:rFonts w:cs="Arial"/>
                <w:sz w:val="22"/>
                <w:szCs w:val="22"/>
              </w:rPr>
              <w:tab/>
            </w:r>
            <w:r w:rsidRPr="00874967">
              <w:rPr>
                <w:rFonts w:cs="Arial"/>
                <w:sz w:val="22"/>
                <w:szCs w:val="22"/>
              </w:rPr>
              <w:tab/>
            </w:r>
          </w:p>
          <w:p w:rsidR="00334435" w:rsidRDefault="00334435" w:rsidP="00AD7641">
            <w:pPr>
              <w:spacing w:line="260" w:lineRule="exact"/>
              <w:rPr>
                <w:rFonts w:cs="Arial"/>
                <w:sz w:val="22"/>
                <w:szCs w:val="22"/>
              </w:rPr>
            </w:pPr>
          </w:p>
          <w:p w:rsidR="00334435" w:rsidRPr="00874967" w:rsidRDefault="00334435" w:rsidP="00AD7641">
            <w:pPr>
              <w:spacing w:line="260" w:lineRule="exact"/>
              <w:rPr>
                <w:rFonts w:cs="Arial"/>
                <w:sz w:val="22"/>
                <w:szCs w:val="22"/>
              </w:rPr>
            </w:pPr>
            <w:r>
              <w:rPr>
                <w:rFonts w:cs="Arial"/>
                <w:sz w:val="22"/>
                <w:szCs w:val="22"/>
              </w:rPr>
              <w:t>Naročnik</w:t>
            </w:r>
            <w:r w:rsidRPr="00874967">
              <w:rPr>
                <w:rFonts w:cs="Arial"/>
                <w:sz w:val="22"/>
                <w:szCs w:val="22"/>
              </w:rPr>
              <w:t>:</w:t>
            </w:r>
          </w:p>
          <w:p w:rsidR="00334435" w:rsidRPr="00874967" w:rsidRDefault="00334435" w:rsidP="00AD7641">
            <w:pPr>
              <w:spacing w:line="260" w:lineRule="exact"/>
              <w:jc w:val="both"/>
              <w:rPr>
                <w:rFonts w:eastAsia="Calibri" w:cs="Arial"/>
                <w:sz w:val="22"/>
                <w:szCs w:val="22"/>
                <w:lang w:eastAsia="en-US"/>
              </w:rPr>
            </w:pPr>
            <w:r w:rsidRPr="00874967">
              <w:rPr>
                <w:rFonts w:eastAsia="Calibri" w:cs="Arial"/>
                <w:sz w:val="22"/>
                <w:szCs w:val="22"/>
                <w:lang w:eastAsia="en-US"/>
              </w:rPr>
              <w:t>Onkološki inštitut Ljubljana</w:t>
            </w:r>
          </w:p>
          <w:p w:rsidR="00334435" w:rsidRPr="00874967" w:rsidRDefault="00334435" w:rsidP="00AD7641">
            <w:pPr>
              <w:spacing w:line="260" w:lineRule="exact"/>
              <w:rPr>
                <w:rFonts w:cs="Arial"/>
                <w:sz w:val="22"/>
                <w:szCs w:val="22"/>
              </w:rPr>
            </w:pPr>
            <w:r w:rsidRPr="00874967">
              <w:rPr>
                <w:rFonts w:eastAsia="Calibri" w:cs="Arial"/>
                <w:sz w:val="22"/>
                <w:szCs w:val="22"/>
              </w:rPr>
              <w:t>Andreja Uštar</w:t>
            </w:r>
            <w:r w:rsidRPr="00874967">
              <w:rPr>
                <w:rFonts w:cs="Arial"/>
                <w:sz w:val="22"/>
                <w:szCs w:val="22"/>
              </w:rPr>
              <w:tab/>
            </w:r>
            <w:r w:rsidRPr="00874967">
              <w:rPr>
                <w:rFonts w:cs="Arial"/>
                <w:sz w:val="22"/>
                <w:szCs w:val="22"/>
              </w:rPr>
              <w:tab/>
            </w:r>
            <w:r w:rsidRPr="00874967">
              <w:rPr>
                <w:rFonts w:cs="Arial"/>
                <w:sz w:val="22"/>
                <w:szCs w:val="22"/>
              </w:rPr>
              <w:tab/>
            </w:r>
          </w:p>
          <w:p w:rsidR="00334435" w:rsidRPr="00874967" w:rsidRDefault="00334435" w:rsidP="00AD7641">
            <w:pPr>
              <w:spacing w:line="260" w:lineRule="exact"/>
              <w:rPr>
                <w:rFonts w:cs="Arial"/>
                <w:bCs/>
                <w:sz w:val="22"/>
                <w:szCs w:val="22"/>
              </w:rPr>
            </w:pPr>
            <w:r>
              <w:rPr>
                <w:rFonts w:cs="Arial"/>
                <w:bCs/>
                <w:sz w:val="22"/>
                <w:szCs w:val="22"/>
              </w:rPr>
              <w:t>G</w:t>
            </w:r>
            <w:r w:rsidRPr="00874967">
              <w:rPr>
                <w:rFonts w:cs="Arial"/>
                <w:bCs/>
                <w:sz w:val="22"/>
                <w:szCs w:val="22"/>
              </w:rPr>
              <w:t>eneralna direktorica</w:t>
            </w:r>
          </w:p>
        </w:tc>
      </w:tr>
    </w:tbl>
    <w:p w:rsidR="00334435" w:rsidRDefault="00334435" w:rsidP="00334435"/>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B51591">
      <w:pPr>
        <w:jc w:val="center"/>
        <w:rPr>
          <w:rFonts w:cs="Arial"/>
          <w:b/>
        </w:rPr>
      </w:pPr>
    </w:p>
    <w:p w:rsidR="00E9615B" w:rsidRDefault="00E9615B" w:rsidP="00E9615B">
      <w:pPr>
        <w:keepNext/>
        <w:pBdr>
          <w:top w:val="single" w:sz="4" w:space="1" w:color="auto"/>
          <w:left w:val="single" w:sz="4" w:space="4" w:color="auto"/>
          <w:bottom w:val="single" w:sz="4" w:space="1" w:color="auto"/>
          <w:right w:val="single" w:sz="4" w:space="4" w:color="auto"/>
        </w:pBdr>
        <w:spacing w:before="240" w:after="60"/>
        <w:outlineLvl w:val="1"/>
        <w:rPr>
          <w:rFonts w:cs="Arial"/>
          <w:b/>
          <w:bCs/>
          <w:iCs/>
          <w:lang w:val="en-GB"/>
        </w:rPr>
      </w:pPr>
      <w:proofErr w:type="spellStart"/>
      <w:r>
        <w:rPr>
          <w:rFonts w:cs="Arial"/>
          <w:b/>
          <w:bCs/>
          <w:iCs/>
          <w:lang w:val="en-GB"/>
        </w:rPr>
        <w:lastRenderedPageBreak/>
        <w:t>Obrazec</w:t>
      </w:r>
      <w:proofErr w:type="spellEnd"/>
      <w:r>
        <w:rPr>
          <w:rFonts w:cs="Arial"/>
          <w:b/>
          <w:bCs/>
          <w:iCs/>
          <w:lang w:val="en-GB"/>
        </w:rPr>
        <w:t xml:space="preserve"> </w:t>
      </w:r>
      <w:proofErr w:type="spellStart"/>
      <w:r>
        <w:rPr>
          <w:rFonts w:cs="Arial"/>
          <w:b/>
          <w:bCs/>
          <w:iCs/>
          <w:lang w:val="en-GB"/>
        </w:rPr>
        <w:t>št</w:t>
      </w:r>
      <w:proofErr w:type="spellEnd"/>
      <w:r>
        <w:rPr>
          <w:rFonts w:cs="Arial"/>
          <w:b/>
          <w:bCs/>
          <w:iCs/>
          <w:lang w:val="en-GB"/>
        </w:rPr>
        <w:t>. 1</w:t>
      </w:r>
      <w:r w:rsidR="000811E3">
        <w:rPr>
          <w:rFonts w:cs="Arial"/>
          <w:b/>
          <w:bCs/>
          <w:iCs/>
          <w:lang w:val="en-GB"/>
        </w:rPr>
        <w:t>4</w:t>
      </w:r>
      <w:r>
        <w:rPr>
          <w:rFonts w:cs="Arial"/>
          <w:b/>
          <w:bCs/>
          <w:iCs/>
          <w:lang w:val="en-GB"/>
        </w:rPr>
        <w:t xml:space="preserve"> - VZOREC</w:t>
      </w:r>
      <w:r>
        <w:rPr>
          <w:rFonts w:cs="Arial"/>
          <w:b/>
          <w:bCs/>
          <w:iCs/>
          <w:lang w:val="x-none"/>
        </w:rPr>
        <w:t xml:space="preserve"> </w:t>
      </w:r>
      <w:r>
        <w:rPr>
          <w:rFonts w:cs="Arial"/>
          <w:b/>
          <w:bCs/>
          <w:iCs/>
          <w:lang w:val="en-GB"/>
        </w:rPr>
        <w:t>SPORAZUMA O VARSTVU OSEBNIH PODATKOV</w:t>
      </w:r>
    </w:p>
    <w:p w:rsidR="00E9615B" w:rsidRDefault="00E9615B" w:rsidP="00E9615B">
      <w:pPr>
        <w:jc w:val="both"/>
        <w:rPr>
          <w:rFonts w:cs="Arial"/>
          <w:i/>
        </w:rPr>
      </w:pPr>
      <w:r>
        <w:rPr>
          <w:rFonts w:cs="Arial"/>
          <w:i/>
        </w:rPr>
        <w:t>(Ponudnik mora izpolniti rumeno označena polja in podpisati pogodbo, s čimer potrjuje, da se strinja z vsebino vzorca pogodbe.)</w:t>
      </w:r>
    </w:p>
    <w:p w:rsidR="00E9615B" w:rsidRDefault="00E9615B" w:rsidP="00E9615B">
      <w:pPr>
        <w:jc w:val="both"/>
        <w:rPr>
          <w:rFonts w:cs="Arial"/>
          <w:i/>
        </w:rPr>
      </w:pPr>
    </w:p>
    <w:p w:rsidR="00E9615B" w:rsidRDefault="00E9615B" w:rsidP="00E9615B">
      <w:pPr>
        <w:jc w:val="both"/>
        <w:rPr>
          <w:rFonts w:cs="Arial"/>
          <w:i/>
        </w:rPr>
      </w:pPr>
    </w:p>
    <w:p w:rsidR="00E9615B" w:rsidRDefault="00E9615B" w:rsidP="00E9615B">
      <w:pPr>
        <w:jc w:val="center"/>
        <w:rPr>
          <w:rFonts w:cs="Arial"/>
          <w:b/>
        </w:rPr>
      </w:pPr>
    </w:p>
    <w:p w:rsidR="00E9615B" w:rsidRDefault="00E9615B" w:rsidP="00E9615B">
      <w:pPr>
        <w:jc w:val="center"/>
        <w:rPr>
          <w:rFonts w:cs="Arial"/>
          <w:b/>
        </w:rPr>
      </w:pPr>
    </w:p>
    <w:p w:rsidR="00551064" w:rsidRPr="006351A9" w:rsidRDefault="00551064" w:rsidP="00551064">
      <w:pPr>
        <w:tabs>
          <w:tab w:val="center" w:pos="4150"/>
        </w:tabs>
        <w:spacing w:before="1540" w:after="240"/>
        <w:rPr>
          <w:rFonts w:ascii="Calibri" w:hAnsi="Calibri"/>
          <w:sz w:val="22"/>
          <w:szCs w:val="22"/>
          <w:lang w:val="en-US" w:eastAsia="en-US"/>
        </w:rPr>
      </w:pPr>
      <w:r>
        <w:rPr>
          <w:rFonts w:ascii="Calibri" w:hAnsi="Calibri"/>
          <w:noProof/>
          <w:sz w:val="22"/>
          <w:szCs w:val="22"/>
        </w:rPr>
        <w:drawing>
          <wp:inline distT="0" distB="0" distL="0" distR="0">
            <wp:extent cx="2962910" cy="670560"/>
            <wp:effectExtent l="0" t="0" r="8890" b="0"/>
            <wp:docPr id="2" name="Picture 2" descr="onko_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ko_logo_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2910" cy="670560"/>
                    </a:xfrm>
                    <a:prstGeom prst="rect">
                      <a:avLst/>
                    </a:prstGeom>
                    <a:noFill/>
                    <a:ln>
                      <a:noFill/>
                    </a:ln>
                  </pic:spPr>
                </pic:pic>
              </a:graphicData>
            </a:graphic>
          </wp:inline>
        </w:drawing>
      </w:r>
    </w:p>
    <w:p w:rsidR="00551064" w:rsidRPr="006351A9" w:rsidRDefault="00551064" w:rsidP="00551064">
      <w:pPr>
        <w:pBdr>
          <w:top w:val="single" w:sz="6" w:space="6" w:color="5B9BD5"/>
          <w:bottom w:val="single" w:sz="6" w:space="6" w:color="5B9BD5"/>
        </w:pBdr>
        <w:spacing w:after="240"/>
        <w:jc w:val="center"/>
        <w:rPr>
          <w:rFonts w:ascii="Calibri Light" w:hAnsi="Calibri Light"/>
          <w:caps/>
          <w:sz w:val="80"/>
          <w:szCs w:val="80"/>
          <w:lang w:val="en-US" w:eastAsia="en-US"/>
        </w:rPr>
      </w:pPr>
      <w:r w:rsidRPr="006351A9">
        <w:rPr>
          <w:rFonts w:ascii="Calibri Light" w:hAnsi="Calibri Light"/>
          <w:caps/>
          <w:sz w:val="72"/>
          <w:szCs w:val="72"/>
          <w:lang w:val="en-US" w:eastAsia="en-US"/>
        </w:rPr>
        <w:t>sporazum o obdelavi osebnih podatkov</w:t>
      </w:r>
    </w:p>
    <w:p w:rsidR="00551064" w:rsidRPr="006351A9" w:rsidRDefault="00551064" w:rsidP="00551064">
      <w:pPr>
        <w:jc w:val="center"/>
        <w:rPr>
          <w:rFonts w:ascii="Calibri" w:hAnsi="Calibri"/>
          <w:sz w:val="28"/>
          <w:szCs w:val="28"/>
          <w:lang w:val="en-US" w:eastAsia="en-US"/>
        </w:rPr>
      </w:pPr>
      <w:r w:rsidRPr="006351A9">
        <w:rPr>
          <w:rFonts w:ascii="Calibri" w:hAnsi="Calibri"/>
          <w:sz w:val="28"/>
          <w:szCs w:val="28"/>
          <w:lang w:val="en-US" w:eastAsia="en-US"/>
        </w:rPr>
        <w:t>SKLENJEN MED</w:t>
      </w:r>
    </w:p>
    <w:p w:rsidR="00551064" w:rsidRPr="006351A9" w:rsidRDefault="00551064" w:rsidP="00551064">
      <w:pPr>
        <w:jc w:val="center"/>
        <w:rPr>
          <w:rFonts w:ascii="Calibri" w:hAnsi="Calibri"/>
          <w:sz w:val="28"/>
          <w:szCs w:val="28"/>
          <w:lang w:val="en-US" w:eastAsia="en-US"/>
        </w:rPr>
      </w:pPr>
    </w:p>
    <w:p w:rsidR="00551064" w:rsidRPr="006351A9" w:rsidRDefault="00551064" w:rsidP="00551064">
      <w:pPr>
        <w:jc w:val="center"/>
        <w:rPr>
          <w:rFonts w:ascii="Calibri" w:hAnsi="Calibri"/>
          <w:b/>
          <w:noProof/>
          <w:sz w:val="28"/>
          <w:szCs w:val="28"/>
        </w:rPr>
      </w:pPr>
      <w:r w:rsidRPr="006351A9">
        <w:rPr>
          <w:rFonts w:ascii="Calibri" w:hAnsi="Calibri"/>
          <w:b/>
          <w:noProof/>
          <w:sz w:val="28"/>
          <w:szCs w:val="28"/>
        </w:rPr>
        <w:t>Onkološki inštitut Ljubljana</w:t>
      </w:r>
    </w:p>
    <w:p w:rsidR="00551064" w:rsidRPr="006351A9" w:rsidRDefault="00551064" w:rsidP="00551064">
      <w:pPr>
        <w:jc w:val="center"/>
        <w:rPr>
          <w:rFonts w:ascii="Calibri" w:hAnsi="Calibri"/>
          <w:b/>
          <w:noProof/>
          <w:sz w:val="28"/>
          <w:szCs w:val="28"/>
        </w:rPr>
      </w:pPr>
      <w:r w:rsidRPr="006351A9">
        <w:rPr>
          <w:rFonts w:ascii="Calibri" w:hAnsi="Calibri"/>
          <w:noProof/>
          <w:sz w:val="22"/>
          <w:szCs w:val="22"/>
        </w:rPr>
        <w:t>Zaloška cesta 2, 1000 Ljubljana</w:t>
      </w:r>
    </w:p>
    <w:p w:rsidR="00551064" w:rsidRPr="006351A9" w:rsidRDefault="00551064" w:rsidP="00551064">
      <w:pPr>
        <w:rPr>
          <w:rFonts w:ascii="Calibri" w:hAnsi="Calibri"/>
          <w:noProof/>
          <w:sz w:val="22"/>
          <w:szCs w:val="22"/>
        </w:rPr>
      </w:pPr>
    </w:p>
    <w:p w:rsidR="00551064" w:rsidRPr="006351A9" w:rsidRDefault="00551064" w:rsidP="00551064">
      <w:pPr>
        <w:ind w:left="2484" w:firstLine="348"/>
        <w:rPr>
          <w:rFonts w:ascii="Cambria" w:hAnsi="Cambria"/>
          <w:sz w:val="22"/>
          <w:szCs w:val="22"/>
          <w:lang w:eastAsia="en-US"/>
        </w:rPr>
      </w:pPr>
      <w:r w:rsidRPr="006351A9">
        <w:rPr>
          <w:rFonts w:ascii="Cambria" w:hAnsi="Cambria"/>
          <w:sz w:val="22"/>
          <w:szCs w:val="22"/>
          <w:lang w:eastAsia="en-US"/>
        </w:rPr>
        <w:t>V nadaljevanju: »upravljavec«</w:t>
      </w:r>
    </w:p>
    <w:p w:rsidR="00551064" w:rsidRPr="006351A9" w:rsidRDefault="00551064" w:rsidP="00551064">
      <w:pPr>
        <w:ind w:left="1776"/>
        <w:rPr>
          <w:rFonts w:ascii="Cambria" w:hAnsi="Cambria"/>
          <w:sz w:val="22"/>
          <w:szCs w:val="22"/>
          <w:lang w:eastAsia="en-US"/>
        </w:rPr>
      </w:pPr>
    </w:p>
    <w:p w:rsidR="00551064" w:rsidRPr="006351A9" w:rsidRDefault="00551064" w:rsidP="00551064">
      <w:pPr>
        <w:ind w:left="1776"/>
        <w:rPr>
          <w:rFonts w:ascii="Calibri" w:hAnsi="Calibri"/>
          <w:noProof/>
          <w:sz w:val="28"/>
          <w:szCs w:val="28"/>
        </w:rPr>
      </w:pPr>
    </w:p>
    <w:p w:rsidR="00551064" w:rsidRPr="006351A9" w:rsidRDefault="00551064" w:rsidP="00551064">
      <w:pPr>
        <w:spacing w:after="160" w:line="259" w:lineRule="auto"/>
        <w:jc w:val="center"/>
        <w:rPr>
          <w:rFonts w:ascii="Cambria" w:hAnsi="Cambria"/>
          <w:sz w:val="22"/>
          <w:szCs w:val="22"/>
          <w:lang w:eastAsia="en-US"/>
        </w:rPr>
      </w:pPr>
      <w:r w:rsidRPr="006351A9">
        <w:rPr>
          <w:rFonts w:ascii="Cambria" w:hAnsi="Cambria"/>
          <w:sz w:val="22"/>
          <w:szCs w:val="22"/>
          <w:lang w:eastAsia="en-US"/>
        </w:rPr>
        <w:t>in</w:t>
      </w:r>
    </w:p>
    <w:p w:rsidR="00551064" w:rsidRPr="006351A9" w:rsidRDefault="00551064" w:rsidP="00551064">
      <w:pPr>
        <w:spacing w:after="160" w:line="259" w:lineRule="auto"/>
        <w:rPr>
          <w:rFonts w:ascii="Cambria" w:hAnsi="Cambria"/>
          <w:sz w:val="22"/>
          <w:szCs w:val="22"/>
          <w:lang w:eastAsia="en-US"/>
        </w:rPr>
      </w:pP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p>
    <w:p w:rsidR="00551064" w:rsidRPr="006351A9" w:rsidRDefault="00551064" w:rsidP="00551064">
      <w:pPr>
        <w:jc w:val="center"/>
        <w:rPr>
          <w:rFonts w:ascii="Calibri" w:hAnsi="Calibri"/>
          <w:b/>
          <w:noProof/>
          <w:sz w:val="28"/>
          <w:szCs w:val="28"/>
          <w:lang w:val="en-US"/>
        </w:rPr>
      </w:pPr>
      <w:r w:rsidRPr="00231A1E">
        <w:rPr>
          <w:rFonts w:ascii="Calibri" w:hAnsi="Calibri"/>
          <w:b/>
          <w:noProof/>
          <w:sz w:val="28"/>
          <w:szCs w:val="28"/>
          <w:highlight w:val="yellow"/>
          <w:lang w:val="en-US"/>
        </w:rPr>
        <w:t>……………………………</w:t>
      </w:r>
    </w:p>
    <w:p w:rsidR="00551064" w:rsidRPr="006351A9" w:rsidRDefault="00551064" w:rsidP="00551064">
      <w:pPr>
        <w:jc w:val="center"/>
        <w:rPr>
          <w:rFonts w:ascii="Calibri" w:hAnsi="Calibri"/>
          <w:noProof/>
          <w:sz w:val="22"/>
          <w:szCs w:val="22"/>
          <w:lang w:val="en-US"/>
        </w:rPr>
      </w:pPr>
      <w:r w:rsidRPr="00231A1E">
        <w:rPr>
          <w:rFonts w:ascii="Calibri" w:hAnsi="Calibri"/>
          <w:noProof/>
          <w:sz w:val="22"/>
          <w:szCs w:val="22"/>
          <w:highlight w:val="yellow"/>
          <w:lang w:val="en-US"/>
        </w:rPr>
        <w:t>……………………………..</w:t>
      </w:r>
    </w:p>
    <w:p w:rsidR="00551064" w:rsidRPr="006351A9" w:rsidRDefault="00551064" w:rsidP="00551064">
      <w:pPr>
        <w:spacing w:after="160" w:line="259" w:lineRule="auto"/>
        <w:rPr>
          <w:rFonts w:ascii="Cambria" w:hAnsi="Cambria"/>
          <w:sz w:val="22"/>
          <w:szCs w:val="22"/>
          <w:lang w:eastAsia="en-US"/>
        </w:rPr>
      </w:pPr>
    </w:p>
    <w:p w:rsidR="00551064" w:rsidRPr="006351A9" w:rsidRDefault="00551064" w:rsidP="00551064">
      <w:pPr>
        <w:spacing w:after="160" w:line="259" w:lineRule="auto"/>
        <w:jc w:val="center"/>
        <w:rPr>
          <w:rFonts w:ascii="Cambria" w:hAnsi="Cambria"/>
          <w:sz w:val="22"/>
          <w:szCs w:val="22"/>
          <w:lang w:eastAsia="en-US"/>
        </w:rPr>
      </w:pPr>
      <w:r w:rsidRPr="006351A9">
        <w:rPr>
          <w:rFonts w:ascii="Cambria" w:hAnsi="Cambria"/>
          <w:sz w:val="22"/>
          <w:szCs w:val="22"/>
          <w:lang w:eastAsia="en-US"/>
        </w:rPr>
        <w:t>V nadaljevanju: »obdelovalec«</w:t>
      </w:r>
    </w:p>
    <w:p w:rsidR="00551064" w:rsidRDefault="00551064" w:rsidP="00551064">
      <w:pPr>
        <w:spacing w:after="160" w:line="259" w:lineRule="auto"/>
        <w:rPr>
          <w:rFonts w:ascii="Cambria" w:hAnsi="Cambria"/>
          <w:sz w:val="22"/>
          <w:szCs w:val="22"/>
          <w:lang w:eastAsia="en-US"/>
        </w:rPr>
      </w:pP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p>
    <w:p w:rsidR="00551064" w:rsidRDefault="00551064" w:rsidP="00551064">
      <w:pPr>
        <w:spacing w:after="160" w:line="259" w:lineRule="auto"/>
        <w:rPr>
          <w:rFonts w:ascii="Cambria" w:hAnsi="Cambria"/>
          <w:sz w:val="22"/>
          <w:szCs w:val="22"/>
          <w:lang w:eastAsia="en-US"/>
        </w:rPr>
      </w:pPr>
    </w:p>
    <w:p w:rsidR="00551064" w:rsidRDefault="00551064" w:rsidP="00551064">
      <w:pPr>
        <w:spacing w:after="160" w:line="259" w:lineRule="auto"/>
        <w:rPr>
          <w:rFonts w:ascii="Cambria" w:hAnsi="Cambria"/>
          <w:sz w:val="22"/>
          <w:szCs w:val="22"/>
          <w:lang w:eastAsia="en-US"/>
        </w:rPr>
      </w:pPr>
    </w:p>
    <w:p w:rsidR="00551064" w:rsidRDefault="00551064" w:rsidP="00551064">
      <w:pPr>
        <w:spacing w:after="160" w:line="259" w:lineRule="auto"/>
        <w:rPr>
          <w:rFonts w:ascii="Cambria" w:hAnsi="Cambria"/>
          <w:sz w:val="22"/>
          <w:szCs w:val="22"/>
          <w:lang w:eastAsia="en-US"/>
        </w:rPr>
      </w:pPr>
    </w:p>
    <w:p w:rsidR="00551064" w:rsidRPr="006351A9" w:rsidRDefault="00551064" w:rsidP="00551064">
      <w:pPr>
        <w:spacing w:after="160" w:line="259" w:lineRule="auto"/>
        <w:rPr>
          <w:rFonts w:ascii="Cambria" w:hAnsi="Cambria"/>
          <w:sz w:val="22"/>
          <w:szCs w:val="22"/>
          <w:lang w:eastAsia="en-US"/>
        </w:rPr>
      </w:pPr>
    </w:p>
    <w:p w:rsidR="00551064" w:rsidRPr="006351A9" w:rsidRDefault="00551064" w:rsidP="00551064">
      <w:pPr>
        <w:spacing w:after="160" w:line="259" w:lineRule="auto"/>
        <w:rPr>
          <w:rFonts w:ascii="Cambria" w:hAnsi="Cambria"/>
          <w:sz w:val="22"/>
          <w:szCs w:val="22"/>
          <w:lang w:eastAsia="en-US"/>
        </w:rPr>
      </w:pPr>
    </w:p>
    <w:p w:rsidR="00551064" w:rsidRPr="00764DD7" w:rsidRDefault="00551064" w:rsidP="00551064">
      <w:pPr>
        <w:jc w:val="both"/>
        <w:rPr>
          <w:rFonts w:cs="Arial"/>
          <w:b/>
          <w:sz w:val="22"/>
        </w:rPr>
      </w:pPr>
      <w:r w:rsidRPr="00764DD7">
        <w:rPr>
          <w:rFonts w:cs="Arial"/>
          <w:b/>
          <w:sz w:val="22"/>
        </w:rPr>
        <w:lastRenderedPageBreak/>
        <w:t>ONKOLOŠKI INŠTITUT LJUBLJANA, Zaloška cesta 2, Ljubljana,</w:t>
      </w:r>
    </w:p>
    <w:p w:rsidR="00551064" w:rsidRPr="006351A9" w:rsidRDefault="00551064" w:rsidP="00551064">
      <w:pPr>
        <w:rPr>
          <w:rFonts w:cs="Arial"/>
          <w:sz w:val="22"/>
        </w:rPr>
      </w:pPr>
      <w:r w:rsidRPr="006351A9">
        <w:rPr>
          <w:rFonts w:cs="Arial"/>
          <w:sz w:val="22"/>
        </w:rPr>
        <w:t xml:space="preserve">ki ga zastopa generalna direktorica </w:t>
      </w:r>
      <w:r>
        <w:rPr>
          <w:rFonts w:cs="Arial"/>
          <w:sz w:val="22"/>
        </w:rPr>
        <w:t>Andreja Uštar, univ.dipl.ekon.</w:t>
      </w:r>
    </w:p>
    <w:p w:rsidR="00551064" w:rsidRPr="006351A9" w:rsidRDefault="00551064" w:rsidP="00551064">
      <w:pPr>
        <w:rPr>
          <w:rFonts w:cs="Arial"/>
          <w:sz w:val="22"/>
        </w:rPr>
      </w:pPr>
      <w:r w:rsidRPr="006351A9">
        <w:rPr>
          <w:rFonts w:cs="Arial"/>
          <w:sz w:val="22"/>
        </w:rPr>
        <w:t>Identifikacijska št. za DDV: SI34052674</w:t>
      </w:r>
    </w:p>
    <w:p w:rsidR="00551064" w:rsidRPr="006351A9" w:rsidRDefault="00551064" w:rsidP="00551064">
      <w:pPr>
        <w:rPr>
          <w:rFonts w:cs="Arial"/>
          <w:sz w:val="22"/>
        </w:rPr>
      </w:pPr>
      <w:r w:rsidRPr="006351A9">
        <w:rPr>
          <w:rFonts w:cs="Arial"/>
          <w:sz w:val="22"/>
        </w:rPr>
        <w:t>Matična št.: 5055733000</w:t>
      </w:r>
    </w:p>
    <w:p w:rsidR="00551064" w:rsidRPr="00EC76E1" w:rsidRDefault="00551064" w:rsidP="00551064">
      <w:pPr>
        <w:spacing w:after="160" w:line="276" w:lineRule="auto"/>
        <w:rPr>
          <w:rFonts w:cs="Arial"/>
          <w:sz w:val="22"/>
          <w:szCs w:val="22"/>
          <w:highlight w:val="yellow"/>
          <w:lang w:eastAsia="en-US"/>
        </w:rPr>
      </w:pPr>
      <w:r w:rsidRPr="006351A9">
        <w:rPr>
          <w:rFonts w:cs="Arial"/>
          <w:sz w:val="22"/>
          <w:szCs w:val="22"/>
          <w:lang w:eastAsia="en-US"/>
        </w:rPr>
        <w:t>(v nadaljnjem besedilu: upravljavec)</w:t>
      </w:r>
    </w:p>
    <w:p w:rsidR="00551064" w:rsidRPr="006351A9" w:rsidRDefault="00551064" w:rsidP="00551064">
      <w:pPr>
        <w:jc w:val="both"/>
        <w:rPr>
          <w:rFonts w:cs="Arial"/>
          <w:sz w:val="22"/>
          <w:szCs w:val="22"/>
          <w:lang w:eastAsia="en-US"/>
        </w:rPr>
      </w:pPr>
      <w:r w:rsidRPr="006351A9">
        <w:rPr>
          <w:rFonts w:cs="Arial"/>
          <w:sz w:val="22"/>
          <w:szCs w:val="22"/>
          <w:lang w:eastAsia="en-US"/>
        </w:rPr>
        <w:t>in</w:t>
      </w:r>
    </w:p>
    <w:p w:rsidR="00551064" w:rsidRDefault="00551064" w:rsidP="00551064">
      <w:pPr>
        <w:jc w:val="both"/>
        <w:rPr>
          <w:rFonts w:cs="Arial"/>
          <w:sz w:val="22"/>
          <w:szCs w:val="22"/>
          <w:lang w:eastAsia="en-US"/>
        </w:rPr>
      </w:pPr>
    </w:p>
    <w:p w:rsidR="00551064" w:rsidRDefault="00551064" w:rsidP="00551064">
      <w:pPr>
        <w:jc w:val="both"/>
        <w:rPr>
          <w:rFonts w:cs="Arial"/>
          <w:b/>
          <w:sz w:val="22"/>
        </w:rPr>
      </w:pPr>
      <w:r w:rsidRPr="00231A1E">
        <w:rPr>
          <w:rFonts w:cs="Arial"/>
          <w:b/>
          <w:sz w:val="22"/>
          <w:highlight w:val="yellow"/>
        </w:rPr>
        <w:t>.................................................................</w:t>
      </w:r>
    </w:p>
    <w:p w:rsidR="00551064" w:rsidRDefault="00551064" w:rsidP="00551064">
      <w:pPr>
        <w:rPr>
          <w:rFonts w:cs="Arial"/>
          <w:color w:val="000000"/>
          <w:sz w:val="22"/>
        </w:rPr>
      </w:pPr>
      <w:r>
        <w:rPr>
          <w:rFonts w:cs="Arial"/>
          <w:color w:val="000000"/>
          <w:sz w:val="22"/>
        </w:rPr>
        <w:t xml:space="preserve">ki jo/ga zastopa </w:t>
      </w:r>
      <w:r w:rsidRPr="00231A1E">
        <w:rPr>
          <w:rFonts w:cs="Arial"/>
          <w:color w:val="000000"/>
          <w:sz w:val="22"/>
          <w:highlight w:val="yellow"/>
        </w:rPr>
        <w:t>.......................................................................</w:t>
      </w:r>
    </w:p>
    <w:p w:rsidR="00551064" w:rsidRDefault="00551064" w:rsidP="00551064">
      <w:pPr>
        <w:rPr>
          <w:rFonts w:cs="Arial"/>
          <w:color w:val="000000"/>
          <w:sz w:val="22"/>
        </w:rPr>
      </w:pPr>
      <w:r>
        <w:rPr>
          <w:rFonts w:cs="Arial"/>
          <w:color w:val="000000"/>
          <w:sz w:val="22"/>
        </w:rPr>
        <w:t xml:space="preserve">Identifikacijska št. za DDV: </w:t>
      </w:r>
      <w:r w:rsidRPr="00231A1E">
        <w:rPr>
          <w:rFonts w:cs="Arial"/>
          <w:color w:val="000000"/>
          <w:sz w:val="22"/>
          <w:highlight w:val="yellow"/>
        </w:rPr>
        <w:t>.........................................</w:t>
      </w:r>
    </w:p>
    <w:p w:rsidR="00551064" w:rsidRDefault="00551064" w:rsidP="00551064">
      <w:pPr>
        <w:jc w:val="both"/>
        <w:rPr>
          <w:rFonts w:cs="Arial"/>
          <w:sz w:val="22"/>
          <w:szCs w:val="22"/>
          <w:lang w:eastAsia="en-US"/>
        </w:rPr>
      </w:pPr>
      <w:r>
        <w:rPr>
          <w:rFonts w:cs="Arial"/>
          <w:sz w:val="22"/>
        </w:rPr>
        <w:t xml:space="preserve">Matična št.: </w:t>
      </w:r>
      <w:r w:rsidRPr="00231A1E">
        <w:rPr>
          <w:rFonts w:cs="Arial"/>
          <w:sz w:val="22"/>
          <w:highlight w:val="yellow"/>
        </w:rPr>
        <w:t>...................................................</w:t>
      </w:r>
      <w:r w:rsidRPr="006351A9">
        <w:rPr>
          <w:rFonts w:cs="Arial"/>
          <w:sz w:val="22"/>
          <w:szCs w:val="22"/>
          <w:lang w:eastAsia="en-US"/>
        </w:rPr>
        <w:t xml:space="preserve"> </w:t>
      </w:r>
    </w:p>
    <w:p w:rsidR="00551064" w:rsidRPr="006351A9" w:rsidRDefault="00551064" w:rsidP="00551064">
      <w:pPr>
        <w:jc w:val="both"/>
        <w:rPr>
          <w:rFonts w:cs="Arial"/>
          <w:sz w:val="22"/>
          <w:szCs w:val="22"/>
          <w:lang w:eastAsia="en-US"/>
        </w:rPr>
      </w:pPr>
      <w:r w:rsidRPr="006351A9">
        <w:rPr>
          <w:rFonts w:cs="Arial"/>
          <w:sz w:val="22"/>
          <w:szCs w:val="22"/>
          <w:lang w:eastAsia="en-US"/>
        </w:rPr>
        <w:t>(v nadaljnjem besedilu: obdelovalec)</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sklepata naslednji</w:t>
      </w:r>
    </w:p>
    <w:p w:rsidR="00551064" w:rsidRPr="006351A9" w:rsidRDefault="00551064" w:rsidP="00551064">
      <w:pPr>
        <w:jc w:val="both"/>
        <w:rPr>
          <w:rFonts w:cs="Arial"/>
          <w:sz w:val="22"/>
          <w:szCs w:val="22"/>
          <w:lang w:eastAsia="en-US"/>
        </w:rPr>
      </w:pPr>
    </w:p>
    <w:p w:rsidR="00551064" w:rsidRPr="006351A9" w:rsidRDefault="00551064" w:rsidP="00551064">
      <w:pPr>
        <w:ind w:left="2832" w:firstLine="708"/>
        <w:rPr>
          <w:rFonts w:cs="Arial"/>
          <w:b/>
          <w:bCs/>
          <w:sz w:val="24"/>
          <w:szCs w:val="24"/>
          <w:lang w:eastAsia="en-US"/>
        </w:rPr>
      </w:pPr>
      <w:r w:rsidRPr="006351A9">
        <w:rPr>
          <w:rFonts w:cs="Arial"/>
          <w:b/>
          <w:bCs/>
          <w:sz w:val="24"/>
          <w:szCs w:val="24"/>
          <w:lang w:eastAsia="en-US"/>
        </w:rPr>
        <w:t>SPORAZUM</w:t>
      </w:r>
    </w:p>
    <w:p w:rsidR="00551064" w:rsidRPr="006351A9" w:rsidRDefault="00551064" w:rsidP="00551064">
      <w:pPr>
        <w:rPr>
          <w:rFonts w:ascii="Calibri" w:hAnsi="Calibri"/>
          <w:sz w:val="24"/>
          <w:szCs w:val="24"/>
          <w:lang w:eastAsia="en-US"/>
        </w:rPr>
      </w:pPr>
    </w:p>
    <w:p w:rsidR="00551064" w:rsidRPr="006351A9" w:rsidRDefault="00551064" w:rsidP="00551064">
      <w:pPr>
        <w:rPr>
          <w:rFonts w:ascii="Calibri" w:hAnsi="Calibri"/>
          <w:sz w:val="24"/>
          <w:szCs w:val="24"/>
          <w:lang w:val="en-GB" w:eastAsia="en-US"/>
        </w:rPr>
      </w:pPr>
    </w:p>
    <w:p w:rsidR="00551064" w:rsidRPr="006351A9" w:rsidRDefault="00551064" w:rsidP="00B311DD">
      <w:pPr>
        <w:keepNext/>
        <w:keepLines/>
        <w:numPr>
          <w:ilvl w:val="0"/>
          <w:numId w:val="53"/>
        </w:numPr>
        <w:spacing w:before="240" w:after="240"/>
        <w:outlineLvl w:val="0"/>
        <w:rPr>
          <w:rFonts w:cs="Arial"/>
          <w:b/>
          <w:bCs/>
          <w:sz w:val="22"/>
          <w:szCs w:val="22"/>
          <w:lang w:eastAsia="en-US"/>
        </w:rPr>
      </w:pPr>
      <w:r w:rsidRPr="006351A9">
        <w:rPr>
          <w:rFonts w:cs="Arial"/>
          <w:b/>
          <w:bCs/>
          <w:sz w:val="22"/>
          <w:szCs w:val="22"/>
          <w:lang w:eastAsia="en-US"/>
        </w:rPr>
        <w:t>UVODNA DOLOČILA</w:t>
      </w:r>
    </w:p>
    <w:p w:rsidR="00551064" w:rsidRPr="006351A9" w:rsidRDefault="00551064" w:rsidP="00B311DD">
      <w:pPr>
        <w:keepNext/>
        <w:keepLines/>
        <w:numPr>
          <w:ilvl w:val="1"/>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Stranki uvodoma ugotavljata, da se zavedata pomembnosti zaščite pravice do zasebnosti in sta seznanjeni z veljavnimi zakoni in predpisi o varstvu osebnih podatkov.</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6351A9">
        <w:rPr>
          <w:rFonts w:cs="Arial"/>
          <w:iCs/>
          <w:sz w:val="22"/>
          <w:szCs w:val="22"/>
          <w:lang w:val="en" w:eastAsia="en-US"/>
        </w:rPr>
        <w:t>General Data Protection Regulation</w:t>
      </w:r>
      <w:r w:rsidRPr="006351A9">
        <w:rPr>
          <w:rFonts w:cs="Arial"/>
          <w:sz w:val="22"/>
          <w:szCs w:val="22"/>
          <w:lang w:eastAsia="en-US"/>
        </w:rPr>
        <w:t xml:space="preserve"> (v nadaljevanju Uredba).</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Ta Sporazum, skladno z 28. členom Uredbe, ureja obveznost Strank glede varstva osebnih podatkov, ki izhajajo iz obstoječih in bodočih medsebojno sklenjenih pogodb, v kolikor se le-te nanašajo na obdelavo osebnih podatkov</w:t>
      </w:r>
      <w:r w:rsidRPr="006351A9">
        <w:rPr>
          <w:rFonts w:cs="Arial"/>
          <w:sz w:val="24"/>
          <w:szCs w:val="24"/>
          <w:lang w:val="en-US" w:eastAsia="en-US"/>
        </w:rPr>
        <w:t xml:space="preserve"> </w:t>
      </w:r>
      <w:r w:rsidRPr="006351A9">
        <w:rPr>
          <w:rFonts w:cs="Arial"/>
          <w:sz w:val="22"/>
          <w:szCs w:val="22"/>
          <w:lang w:eastAsia="en-US"/>
        </w:rPr>
        <w:t>upravljavca, še posebej vezano na pomen, kot ga določa evropska Uredba.</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Vsi izrazi, ki so uporabljeni v tem Sporazumu, imajo enak pomen, kot je določen v vsakokrat veljavnih zakonskih predpisih s področja varstva osebnih podatkov ter v skladu z določili Uredbe.</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lastRenderedPageBreak/>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Stranki se zavezujeta, da bosta pri izvajanju določil tega Sporazuma, v celoti spoštovali določila veljavne zakonodaje s področja varstva osebnih podatkov, določila </w:t>
      </w:r>
      <w:r w:rsidRPr="006351A9">
        <w:rPr>
          <w:rFonts w:cs="Arial"/>
          <w:color w:val="000000"/>
          <w:sz w:val="22"/>
          <w:szCs w:val="22"/>
          <w:lang w:eastAsia="en-US"/>
        </w:rPr>
        <w:t>Uredbe (EU) 2016/679 Evropskega parlamenta in Sveta z dne 27. aprila 2016 o varstvu posameznikov pri obdelavi osebnih podatkov</w:t>
      </w:r>
      <w:r w:rsidRPr="006351A9">
        <w:rPr>
          <w:rFonts w:cs="Arial"/>
          <w:sz w:val="22"/>
          <w:szCs w:val="22"/>
          <w:lang w:eastAsia="en-US"/>
        </w:rPr>
        <w:t xml:space="preserve">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p>
    <w:p w:rsidR="00551064" w:rsidRPr="006351A9" w:rsidRDefault="00551064" w:rsidP="00551064">
      <w:pPr>
        <w:keepNext/>
        <w:keepLines/>
        <w:spacing w:before="240" w:after="240"/>
        <w:outlineLvl w:val="0"/>
        <w:rPr>
          <w:rFonts w:cs="Arial"/>
          <w:b/>
          <w:bCs/>
          <w:sz w:val="24"/>
          <w:szCs w:val="24"/>
          <w:lang w:eastAsia="en-US"/>
        </w:rPr>
      </w:pPr>
      <w:r w:rsidRPr="006351A9">
        <w:rPr>
          <w:rFonts w:cs="Arial"/>
          <w:b/>
          <w:bCs/>
          <w:sz w:val="24"/>
          <w:szCs w:val="24"/>
          <w:lang w:eastAsia="en-US"/>
        </w:rPr>
        <w:t>II. PREDMET SPORAZUMA</w:t>
      </w:r>
    </w:p>
    <w:p w:rsidR="00551064" w:rsidRPr="006351A9" w:rsidRDefault="00551064" w:rsidP="00B311DD">
      <w:pPr>
        <w:keepNext/>
        <w:keepLines/>
        <w:numPr>
          <w:ilvl w:val="0"/>
          <w:numId w:val="45"/>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Ta Sporazum se uporablja za vse obdelave osebnih podatkov obeh strank, skladno z 28. členom Uredbe, ki jih upravljavec zagotavlja obdelovalcu, na podlagi ene ali več medsebojno sklenjenih pogodb (v nadaljnjem besedilu: Krovna pogodba). </w:t>
      </w:r>
    </w:p>
    <w:p w:rsidR="00551064" w:rsidRPr="006351A9" w:rsidRDefault="00551064" w:rsidP="00B311DD">
      <w:pPr>
        <w:keepNext/>
        <w:keepLines/>
        <w:numPr>
          <w:ilvl w:val="0"/>
          <w:numId w:val="45"/>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rsidR="00551064" w:rsidRPr="006351A9" w:rsidRDefault="00551064" w:rsidP="00B311DD">
      <w:pPr>
        <w:keepNext/>
        <w:keepLines/>
        <w:numPr>
          <w:ilvl w:val="0"/>
          <w:numId w:val="45"/>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rsidR="00551064" w:rsidRPr="006351A9" w:rsidRDefault="00551064" w:rsidP="00B311DD">
      <w:pPr>
        <w:keepNext/>
        <w:keepLines/>
        <w:numPr>
          <w:ilvl w:val="0"/>
          <w:numId w:val="45"/>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rsidR="00551064" w:rsidRPr="006351A9" w:rsidRDefault="00551064" w:rsidP="00B311DD">
      <w:pPr>
        <w:keepNext/>
        <w:keepLines/>
        <w:numPr>
          <w:ilvl w:val="0"/>
          <w:numId w:val="45"/>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w:t>
      </w:r>
      <w:r w:rsidRPr="006351A9">
        <w:rPr>
          <w:rFonts w:cs="Arial"/>
          <w:sz w:val="22"/>
          <w:szCs w:val="22"/>
          <w:lang w:eastAsia="en-US"/>
        </w:rPr>
        <w:lastRenderedPageBreak/>
        <w:t xml:space="preserve">podatkov tretjim osebam, javna objava podatkov itd.). Obdelovalec  obdeluje osebne podatke v imenu in za račun upravljavca. </w:t>
      </w:r>
    </w:p>
    <w:p w:rsidR="00551064" w:rsidRPr="006351A9" w:rsidRDefault="00551064" w:rsidP="00551064">
      <w:pPr>
        <w:jc w:val="both"/>
        <w:rPr>
          <w:rFonts w:cs="Arial"/>
          <w:sz w:val="22"/>
          <w:szCs w:val="22"/>
          <w:lang w:eastAsia="en-US"/>
        </w:rPr>
      </w:pPr>
    </w:p>
    <w:p w:rsidR="00551064" w:rsidRPr="006351A9" w:rsidRDefault="00551064" w:rsidP="00B311DD">
      <w:pPr>
        <w:keepNext/>
        <w:keepLines/>
        <w:numPr>
          <w:ilvl w:val="0"/>
          <w:numId w:val="54"/>
        </w:numPr>
        <w:spacing w:before="240" w:after="240"/>
        <w:outlineLvl w:val="0"/>
        <w:rPr>
          <w:rFonts w:cs="Arial"/>
          <w:b/>
          <w:bCs/>
          <w:sz w:val="24"/>
          <w:szCs w:val="24"/>
          <w:lang w:eastAsia="en-US"/>
        </w:rPr>
      </w:pPr>
      <w:r w:rsidRPr="006351A9">
        <w:rPr>
          <w:rFonts w:cs="Arial"/>
          <w:b/>
          <w:bCs/>
          <w:sz w:val="24"/>
          <w:szCs w:val="24"/>
          <w:lang w:eastAsia="en-US"/>
        </w:rPr>
        <w:t>OBVEZNOSTI OBDELOVALCA GLEDE POSTOPKOV IN UKREPOV VAROVANJA OSEBNIH PODATKOV</w:t>
      </w:r>
    </w:p>
    <w:p w:rsidR="00551064" w:rsidRPr="006351A9" w:rsidRDefault="00551064" w:rsidP="00B311DD">
      <w:pPr>
        <w:keepNext/>
        <w:keepLines/>
        <w:numPr>
          <w:ilvl w:val="0"/>
          <w:numId w:val="45"/>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spacing w:before="240"/>
        <w:jc w:val="both"/>
        <w:rPr>
          <w:rFonts w:cs="Arial"/>
          <w:sz w:val="22"/>
          <w:szCs w:val="22"/>
          <w:lang w:eastAsia="en-US"/>
        </w:rPr>
      </w:pPr>
      <w:r w:rsidRPr="006351A9">
        <w:rPr>
          <w:rFonts w:cs="Arial"/>
          <w:sz w:val="22"/>
          <w:szCs w:val="22"/>
          <w:lang w:eastAsia="en-US"/>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rsidR="00551064" w:rsidRPr="006351A9" w:rsidRDefault="00551064" w:rsidP="00B311DD">
      <w:pPr>
        <w:numPr>
          <w:ilvl w:val="0"/>
          <w:numId w:val="43"/>
        </w:numPr>
        <w:contextualSpacing/>
        <w:jc w:val="both"/>
        <w:rPr>
          <w:rFonts w:cs="Arial"/>
          <w:sz w:val="22"/>
          <w:szCs w:val="22"/>
          <w:lang w:eastAsia="en-US"/>
        </w:rPr>
      </w:pPr>
      <w:r w:rsidRPr="006351A9">
        <w:rPr>
          <w:rFonts w:cs="Arial"/>
          <w:sz w:val="22"/>
          <w:szCs w:val="22"/>
          <w:lang w:eastAsia="en-US"/>
        </w:rPr>
        <w:t>varujejo prostori, oprema in sistemska programska oprema, vključno z vhodno-izhodnimi enotami,</w:t>
      </w:r>
    </w:p>
    <w:p w:rsidR="00551064" w:rsidRPr="006351A9" w:rsidRDefault="00551064" w:rsidP="00B311DD">
      <w:pPr>
        <w:numPr>
          <w:ilvl w:val="0"/>
          <w:numId w:val="43"/>
        </w:numPr>
        <w:contextualSpacing/>
        <w:jc w:val="both"/>
        <w:rPr>
          <w:rFonts w:cs="Arial"/>
          <w:sz w:val="22"/>
          <w:szCs w:val="22"/>
          <w:lang w:eastAsia="en-US"/>
        </w:rPr>
      </w:pPr>
      <w:r w:rsidRPr="006351A9">
        <w:rPr>
          <w:rFonts w:cs="Arial"/>
          <w:sz w:val="22"/>
          <w:szCs w:val="22"/>
          <w:lang w:eastAsia="en-US"/>
        </w:rPr>
        <w:t>varuje aplikativna programska oprema, s katero se obdelujejo osebni podatki,</w:t>
      </w:r>
    </w:p>
    <w:p w:rsidR="00551064" w:rsidRPr="006351A9" w:rsidRDefault="00551064" w:rsidP="00B311DD">
      <w:pPr>
        <w:numPr>
          <w:ilvl w:val="0"/>
          <w:numId w:val="43"/>
        </w:numPr>
        <w:contextualSpacing/>
        <w:jc w:val="both"/>
        <w:rPr>
          <w:rFonts w:cs="Arial"/>
          <w:sz w:val="22"/>
          <w:szCs w:val="22"/>
          <w:lang w:eastAsia="en-US"/>
        </w:rPr>
      </w:pPr>
      <w:r w:rsidRPr="006351A9">
        <w:rPr>
          <w:rFonts w:cs="Arial"/>
          <w:sz w:val="22"/>
          <w:szCs w:val="22"/>
          <w:lang w:eastAsia="en-US"/>
        </w:rPr>
        <w:t>preprečuje nepooblaščen dostop do osebnih podatkov pri njihovem prenosu, vključno s prenosom po telekomunikacijskih sredstvih in omrežjih,</w:t>
      </w:r>
    </w:p>
    <w:p w:rsidR="00551064" w:rsidRPr="006351A9" w:rsidRDefault="00551064" w:rsidP="00B311DD">
      <w:pPr>
        <w:numPr>
          <w:ilvl w:val="0"/>
          <w:numId w:val="43"/>
        </w:numPr>
        <w:contextualSpacing/>
        <w:jc w:val="both"/>
        <w:rPr>
          <w:rFonts w:cs="Arial"/>
          <w:sz w:val="22"/>
          <w:szCs w:val="22"/>
          <w:lang w:eastAsia="en-US"/>
        </w:rPr>
      </w:pPr>
      <w:r w:rsidRPr="006351A9">
        <w:rPr>
          <w:rFonts w:cs="Arial"/>
          <w:sz w:val="22"/>
          <w:szCs w:val="22"/>
          <w:lang w:eastAsia="en-US"/>
        </w:rPr>
        <w:t xml:space="preserve">zagotavlja učinkovit način omejitve obdelave, uničenja, izbrisa ali </w:t>
      </w:r>
      <w:proofErr w:type="spellStart"/>
      <w:r w:rsidRPr="006351A9">
        <w:rPr>
          <w:rFonts w:cs="Arial"/>
          <w:sz w:val="22"/>
          <w:szCs w:val="22"/>
          <w:lang w:eastAsia="en-US"/>
        </w:rPr>
        <w:t>anonimiziranja</w:t>
      </w:r>
      <w:proofErr w:type="spellEnd"/>
      <w:r w:rsidRPr="006351A9">
        <w:rPr>
          <w:rFonts w:cs="Arial"/>
          <w:sz w:val="22"/>
          <w:szCs w:val="22"/>
          <w:lang w:eastAsia="en-US"/>
        </w:rPr>
        <w:t xml:space="preserve"> osebnih podatkov,</w:t>
      </w:r>
    </w:p>
    <w:p w:rsidR="00551064" w:rsidRPr="006351A9" w:rsidRDefault="00551064" w:rsidP="00B311DD">
      <w:pPr>
        <w:numPr>
          <w:ilvl w:val="0"/>
          <w:numId w:val="43"/>
        </w:numPr>
        <w:contextualSpacing/>
        <w:jc w:val="both"/>
        <w:rPr>
          <w:rFonts w:cs="Arial"/>
          <w:sz w:val="22"/>
          <w:szCs w:val="22"/>
          <w:lang w:eastAsia="en-US"/>
        </w:rPr>
      </w:pPr>
      <w:r w:rsidRPr="006351A9">
        <w:rPr>
          <w:rFonts w:cs="Arial"/>
          <w:sz w:val="22"/>
          <w:szCs w:val="22"/>
          <w:lang w:eastAsia="en-US"/>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rsidR="00551064" w:rsidRPr="006351A9" w:rsidRDefault="00551064" w:rsidP="00B311DD">
      <w:pPr>
        <w:numPr>
          <w:ilvl w:val="0"/>
          <w:numId w:val="43"/>
        </w:numPr>
        <w:contextualSpacing/>
        <w:jc w:val="both"/>
        <w:rPr>
          <w:rFonts w:cs="Arial"/>
          <w:sz w:val="22"/>
          <w:szCs w:val="22"/>
          <w:lang w:eastAsia="en-US"/>
        </w:rPr>
      </w:pPr>
      <w:proofErr w:type="spellStart"/>
      <w:r w:rsidRPr="006351A9">
        <w:rPr>
          <w:rFonts w:cs="Arial"/>
          <w:sz w:val="22"/>
          <w:szCs w:val="22"/>
          <w:lang w:eastAsia="en-US"/>
        </w:rPr>
        <w:t>psevdomizacijo</w:t>
      </w:r>
      <w:proofErr w:type="spellEnd"/>
      <w:r w:rsidRPr="006351A9">
        <w:rPr>
          <w:rFonts w:cs="Arial"/>
          <w:sz w:val="22"/>
          <w:szCs w:val="22"/>
          <w:lang w:eastAsia="en-US"/>
        </w:rPr>
        <w:t xml:space="preserve"> in šifriranje osebnih podatkov;</w:t>
      </w:r>
    </w:p>
    <w:p w:rsidR="00551064" w:rsidRPr="006351A9" w:rsidRDefault="00551064" w:rsidP="00B311DD">
      <w:pPr>
        <w:numPr>
          <w:ilvl w:val="0"/>
          <w:numId w:val="43"/>
        </w:numPr>
        <w:contextualSpacing/>
        <w:jc w:val="both"/>
        <w:rPr>
          <w:rFonts w:cs="Arial"/>
          <w:sz w:val="22"/>
          <w:szCs w:val="22"/>
          <w:lang w:eastAsia="en-US"/>
        </w:rPr>
      </w:pPr>
      <w:r w:rsidRPr="006351A9">
        <w:rPr>
          <w:rFonts w:cs="Arial"/>
          <w:sz w:val="22"/>
          <w:szCs w:val="22"/>
          <w:lang w:eastAsia="en-US"/>
        </w:rPr>
        <w:t>ukrepe za zagotovitev stalne zaupnosti, celovitosti, dostopnosti in odpornosti sistemov in storitev za obdelavo;</w:t>
      </w:r>
    </w:p>
    <w:p w:rsidR="00551064" w:rsidRPr="006351A9" w:rsidRDefault="00551064" w:rsidP="00B311DD">
      <w:pPr>
        <w:numPr>
          <w:ilvl w:val="0"/>
          <w:numId w:val="43"/>
        </w:numPr>
        <w:contextualSpacing/>
        <w:jc w:val="both"/>
        <w:rPr>
          <w:rFonts w:cs="Arial"/>
          <w:sz w:val="22"/>
          <w:szCs w:val="22"/>
          <w:lang w:eastAsia="en-US"/>
        </w:rPr>
      </w:pPr>
      <w:r w:rsidRPr="006351A9">
        <w:rPr>
          <w:rFonts w:cs="Arial"/>
          <w:sz w:val="22"/>
          <w:szCs w:val="22"/>
          <w:lang w:eastAsia="en-US"/>
        </w:rPr>
        <w:t>ukrepe za zmožnosti pravočasne povrnitve razpoložljivosti osebnih podatkov v primeru  varnostnega incidenta;</w:t>
      </w:r>
    </w:p>
    <w:p w:rsidR="00551064" w:rsidRPr="006351A9" w:rsidRDefault="00551064" w:rsidP="00B311DD">
      <w:pPr>
        <w:numPr>
          <w:ilvl w:val="0"/>
          <w:numId w:val="43"/>
        </w:numPr>
        <w:contextualSpacing/>
        <w:jc w:val="both"/>
        <w:rPr>
          <w:rFonts w:cs="Arial"/>
          <w:sz w:val="22"/>
          <w:szCs w:val="22"/>
          <w:lang w:eastAsia="en-US"/>
        </w:rPr>
      </w:pPr>
      <w:r w:rsidRPr="006351A9">
        <w:rPr>
          <w:rFonts w:cs="Arial"/>
          <w:sz w:val="22"/>
          <w:szCs w:val="22"/>
          <w:lang w:eastAsia="en-US"/>
        </w:rPr>
        <w:t>postopke rednega testiranja, ocenjevanja in vrednotenja učinkovitosti tehničnih in organizacijskih ukrepov teh ukrepov.</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Obdelovalec pomaga upravljavcu pri izpolnjevanju njegovih obveznosti, da odgovori na zahteve za uresničevanje pravic posameznika, na katerega se nanašajo osebni podatki.</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Vezano na obdelavo osebnih podatkov skladno s Krovno pogodbo, bo obdelovalec na pisno zahtevo upravljavca, upravljavcu omogočil vpogled v vse potrebne informacije, ki jih potrebuje, da dokaže skladnost z obveznostmi določenimi v 28. členu Uredbe.</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lastRenderedPageBreak/>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w:t>
      </w:r>
      <w:r w:rsidRPr="006351A9">
        <w:rPr>
          <w:rFonts w:cs="Arial"/>
          <w:i/>
          <w:sz w:val="22"/>
          <w:szCs w:val="22"/>
          <w:lang w:eastAsia="en-US"/>
        </w:rPr>
        <w:t xml:space="preserve">(E: </w:t>
      </w:r>
      <w:proofErr w:type="spellStart"/>
      <w:r w:rsidRPr="006351A9">
        <w:rPr>
          <w:rFonts w:cs="Arial"/>
          <w:i/>
          <w:sz w:val="22"/>
          <w:szCs w:val="22"/>
          <w:lang w:eastAsia="en-US"/>
        </w:rPr>
        <w:t>dpo</w:t>
      </w:r>
      <w:proofErr w:type="spellEnd"/>
      <w:r w:rsidRPr="006351A9">
        <w:rPr>
          <w:rFonts w:cs="Arial"/>
          <w:i/>
          <w:sz w:val="22"/>
          <w:szCs w:val="22"/>
          <w:lang w:eastAsia="en-US"/>
        </w:rPr>
        <w:t>@</w:t>
      </w:r>
      <w:proofErr w:type="spellStart"/>
      <w:r w:rsidRPr="006351A9">
        <w:rPr>
          <w:rFonts w:cs="Arial"/>
          <w:i/>
          <w:sz w:val="22"/>
          <w:szCs w:val="22"/>
          <w:lang w:eastAsia="en-US"/>
        </w:rPr>
        <w:t>onko</w:t>
      </w:r>
      <w:proofErr w:type="spellEnd"/>
      <w:r w:rsidRPr="006351A9">
        <w:rPr>
          <w:rFonts w:cs="Arial"/>
          <w:i/>
          <w:sz w:val="22"/>
          <w:szCs w:val="22"/>
          <w:lang w:eastAsia="en-US"/>
        </w:rPr>
        <w:t>-</w:t>
      </w:r>
      <w:proofErr w:type="spellStart"/>
      <w:r w:rsidRPr="006351A9">
        <w:rPr>
          <w:rFonts w:cs="Arial"/>
          <w:i/>
          <w:sz w:val="22"/>
          <w:szCs w:val="22"/>
          <w:lang w:eastAsia="en-US"/>
        </w:rPr>
        <w:t>i.si</w:t>
      </w:r>
      <w:proofErr w:type="spellEnd"/>
      <w:r w:rsidRPr="006351A9">
        <w:rPr>
          <w:rFonts w:cs="Arial"/>
          <w:i/>
          <w:sz w:val="22"/>
          <w:szCs w:val="22"/>
          <w:lang w:eastAsia="en-US"/>
        </w:rPr>
        <w:t xml:space="preserve">, T: 01 587 9628), </w:t>
      </w:r>
      <w:r w:rsidRPr="006351A9">
        <w:rPr>
          <w:rFonts w:cs="Arial"/>
          <w:sz w:val="22"/>
          <w:szCs w:val="22"/>
          <w:lang w:eastAsia="en-US"/>
        </w:rPr>
        <w:t>sami pa morajo z zakonitimi ukrepi takšno aktivnost poskusiti preprečiti. Upravljavec je dolžan v 72 urah od seznanitve z incidentom, o incidentu obvestiti Informacijsko pooblaščenko.</w:t>
      </w:r>
    </w:p>
    <w:p w:rsidR="00551064" w:rsidRPr="006351A9" w:rsidRDefault="00551064" w:rsidP="00551064">
      <w:pPr>
        <w:jc w:val="both"/>
        <w:rPr>
          <w:rFonts w:cs="Arial"/>
          <w:sz w:val="22"/>
          <w:szCs w:val="22"/>
          <w:lang w:eastAsia="en-US"/>
        </w:rPr>
      </w:pPr>
    </w:p>
    <w:p w:rsidR="00551064" w:rsidRPr="006351A9" w:rsidRDefault="00551064" w:rsidP="00551064">
      <w:pPr>
        <w:keepNext/>
        <w:keepLines/>
        <w:spacing w:before="360"/>
        <w:jc w:val="center"/>
        <w:outlineLvl w:val="2"/>
        <w:rPr>
          <w:rFonts w:cs="Arial"/>
          <w:b/>
          <w:bCs/>
          <w:lang w:eastAsia="en-US"/>
        </w:rPr>
      </w:pPr>
      <w:r w:rsidRPr="006351A9">
        <w:rPr>
          <w:rFonts w:cs="Arial"/>
          <w:b/>
          <w:bCs/>
          <w:lang w:eastAsia="en-US"/>
        </w:rPr>
        <w:t>VAROVANJE PRI PRENOSU PO TELEKOMUNIKACIJSKIH OMREŽJIH</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center"/>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Osebni podatki morajo biti pri prenosu preko telekomunikacijskih sredstev in omrežij ustrezno zaščiteni.</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Posebne kategorije osebnih podatkov, morajo biti pri prenosu po telekomunikacijskih sredstev in omrežjih zaščiteni z uporabo kriptografskih metod tako, da je zagotovljena njihova nečitljivost oziroma neprepoznavnost.</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 </w:t>
      </w:r>
    </w:p>
    <w:p w:rsidR="00551064" w:rsidRPr="006351A9" w:rsidRDefault="00551064" w:rsidP="00551064">
      <w:pPr>
        <w:jc w:val="both"/>
        <w:rPr>
          <w:rFonts w:cs="Arial"/>
          <w:sz w:val="22"/>
          <w:szCs w:val="22"/>
          <w:lang w:eastAsia="en-US"/>
        </w:rPr>
      </w:pPr>
    </w:p>
    <w:p w:rsidR="00551064" w:rsidRPr="006351A9" w:rsidRDefault="00551064" w:rsidP="00551064">
      <w:pPr>
        <w:jc w:val="center"/>
        <w:rPr>
          <w:rFonts w:cs="Arial"/>
          <w:b/>
          <w:bCs/>
          <w:lang w:eastAsia="en-US"/>
        </w:rPr>
      </w:pPr>
      <w:r w:rsidRPr="006351A9">
        <w:rPr>
          <w:rFonts w:cs="Arial"/>
          <w:b/>
          <w:bCs/>
          <w:lang w:eastAsia="en-US"/>
        </w:rPr>
        <w:t>ORGANIZACIJA DELOVNIH PROCESOV</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Obdelovalec osebnih podatkov v notranjem aktu določi:</w:t>
      </w:r>
    </w:p>
    <w:p w:rsidR="00551064" w:rsidRPr="006351A9" w:rsidRDefault="00551064" w:rsidP="00B311DD">
      <w:pPr>
        <w:numPr>
          <w:ilvl w:val="0"/>
          <w:numId w:val="49"/>
        </w:numPr>
        <w:contextualSpacing/>
        <w:jc w:val="both"/>
        <w:rPr>
          <w:rFonts w:cs="Arial"/>
          <w:sz w:val="22"/>
          <w:szCs w:val="22"/>
          <w:lang w:eastAsia="en-US"/>
        </w:rPr>
      </w:pPr>
      <w:r w:rsidRPr="006351A9">
        <w:rPr>
          <w:rFonts w:cs="Arial"/>
          <w:sz w:val="22"/>
          <w:szCs w:val="22"/>
          <w:lang w:eastAsia="en-US"/>
        </w:rPr>
        <w:t>vsebinske sklope pravic oz. dolžnosti v zvezi z obdelavo podatkov  ter</w:t>
      </w:r>
    </w:p>
    <w:p w:rsidR="00551064" w:rsidRPr="006351A9" w:rsidRDefault="00551064" w:rsidP="00B311DD">
      <w:pPr>
        <w:numPr>
          <w:ilvl w:val="0"/>
          <w:numId w:val="49"/>
        </w:numPr>
        <w:contextualSpacing/>
        <w:jc w:val="both"/>
        <w:rPr>
          <w:rFonts w:cs="Arial"/>
          <w:sz w:val="22"/>
          <w:szCs w:val="22"/>
          <w:lang w:eastAsia="en-US"/>
        </w:rPr>
      </w:pPr>
      <w:r w:rsidRPr="006351A9">
        <w:rPr>
          <w:rFonts w:cs="Arial"/>
          <w:sz w:val="22"/>
          <w:szCs w:val="22"/>
          <w:lang w:eastAsia="en-US"/>
        </w:rPr>
        <w:t>delovna mesta oz. osebe, ki so nosilci teh pravic oz. dolžnosti v zvezi z obdelavo podatkov (pooblaščene osebe za obdelavo osebnih podatkov).</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Obdelovalec jamči, da bodo osebe, ki bodo pooblaščene za obdelavo osebnih podatkov zavezane k zaupnosti.</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Pri obdelovalcu lahko osebne podatke obdelujejo le osebe, določene v aktu iz prejšnjega člena. Vsi ostali delavci morajo za obdelavo osebnih podatkov pridobiti pisno pooblastilo uprave oz. vodstva  obdelovalca osebnih podatkov. </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Obdelovalec se zavezuje, da bo nemudoma obvestil upravljavca osebnih podatkov v primeru, da prejme zahtevo za dostop do osebnih podatkov s strani kateregakoli tujega (EU ali ne-EU) upravnega ali sodnega organa.</w:t>
      </w:r>
    </w:p>
    <w:p w:rsidR="00551064" w:rsidRPr="006351A9" w:rsidRDefault="00551064" w:rsidP="00551064">
      <w:pPr>
        <w:jc w:val="both"/>
        <w:rPr>
          <w:rFonts w:cs="Arial"/>
          <w:sz w:val="22"/>
          <w:szCs w:val="22"/>
          <w:lang w:eastAsia="en-US"/>
        </w:rPr>
      </w:pPr>
    </w:p>
    <w:p w:rsidR="00551064" w:rsidRPr="006351A9" w:rsidRDefault="00551064" w:rsidP="00551064">
      <w:pPr>
        <w:keepNext/>
        <w:keepLines/>
        <w:spacing w:before="360"/>
        <w:jc w:val="center"/>
        <w:outlineLvl w:val="2"/>
        <w:rPr>
          <w:rFonts w:cs="Arial"/>
          <w:b/>
          <w:bCs/>
          <w:lang w:eastAsia="en-US"/>
        </w:rPr>
      </w:pPr>
      <w:r w:rsidRPr="006351A9">
        <w:rPr>
          <w:rFonts w:cs="Arial"/>
          <w:b/>
          <w:bCs/>
          <w:lang w:eastAsia="en-US"/>
        </w:rPr>
        <w:t>UKREPI ZA ZAGOTAVLJANJE INTEGRITETE, ZAUPNOSTI IN DOSTOPNOSTI OSEBNIH PODATKOV IN SLEDLJIVOSTI OPERACIJ NA NJIH</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Obdelovalec osebnih podatkov mora zagotoviti integriteto in zaupnost osebnih podatkov, ki jih obdeluje.  Prav tako si mora prizadevati zagotavljati dostopnost do obdelujočih osebnih podatkov.</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lastRenderedPageBreak/>
        <w:t>člen</w:t>
      </w:r>
    </w:p>
    <w:p w:rsidR="00551064" w:rsidRPr="006351A9" w:rsidRDefault="00551064" w:rsidP="00551064">
      <w:pPr>
        <w:jc w:val="both"/>
        <w:rPr>
          <w:rFonts w:cs="Arial"/>
          <w:sz w:val="22"/>
          <w:szCs w:val="22"/>
          <w:lang w:eastAsia="en-US"/>
        </w:rPr>
      </w:pPr>
      <w:r w:rsidRPr="006351A9">
        <w:rPr>
          <w:rFonts w:cs="Arial"/>
          <w:sz w:val="22"/>
          <w:szCs w:val="22"/>
          <w:lang w:eastAsia="en-US"/>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p>
    <w:p w:rsidR="00551064" w:rsidRPr="006351A9" w:rsidRDefault="00551064" w:rsidP="00551064">
      <w:pPr>
        <w:jc w:val="center"/>
        <w:rPr>
          <w:rFonts w:cs="Arial"/>
          <w:b/>
          <w:lang w:eastAsia="en-US"/>
        </w:rPr>
      </w:pPr>
      <w:r w:rsidRPr="006351A9">
        <w:rPr>
          <w:rFonts w:cs="Arial"/>
          <w:b/>
          <w:lang w:eastAsia="en-US"/>
        </w:rPr>
        <w:t>PODPORA UPRAVLJALCU</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val="en-US" w:eastAsia="en-US"/>
        </w:rPr>
      </w:pPr>
      <w:proofErr w:type="spellStart"/>
      <w:r w:rsidRPr="006351A9">
        <w:rPr>
          <w:rFonts w:cs="Arial"/>
          <w:sz w:val="22"/>
          <w:szCs w:val="22"/>
          <w:lang w:val="en-US" w:eastAsia="en-US"/>
        </w:rPr>
        <w:t>Obdelovalec</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bo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upravljavca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nemudoma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obvestil</w:t>
      </w:r>
      <w:proofErr w:type="spellEnd"/>
      <w:r w:rsidRPr="006351A9">
        <w:rPr>
          <w:rFonts w:cs="Arial"/>
          <w:sz w:val="22"/>
          <w:szCs w:val="22"/>
          <w:lang w:val="en-US" w:eastAsia="en-US"/>
        </w:rPr>
        <w:t xml:space="preserve"> v </w:t>
      </w:r>
      <w:proofErr w:type="spellStart"/>
      <w:r w:rsidRPr="006351A9">
        <w:rPr>
          <w:rFonts w:cs="Arial"/>
          <w:sz w:val="22"/>
          <w:szCs w:val="22"/>
          <w:lang w:val="en-US" w:eastAsia="en-US"/>
        </w:rPr>
        <w:t>primeru</w:t>
      </w:r>
      <w:proofErr w:type="spellEnd"/>
      <w:r w:rsidRPr="006351A9">
        <w:rPr>
          <w:rFonts w:cs="Arial"/>
          <w:sz w:val="22"/>
          <w:szCs w:val="22"/>
          <w:lang w:val="en-US" w:eastAsia="en-US"/>
        </w:rPr>
        <w:t xml:space="preserve">, da bi </w:t>
      </w:r>
      <w:proofErr w:type="spellStart"/>
      <w:r w:rsidRPr="006351A9">
        <w:rPr>
          <w:rFonts w:cs="Arial"/>
          <w:sz w:val="22"/>
          <w:szCs w:val="22"/>
          <w:lang w:val="en-US" w:eastAsia="en-US"/>
        </w:rPr>
        <w:t>prejel</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prošnje</w:t>
      </w:r>
      <w:proofErr w:type="spellEnd"/>
      <w:r w:rsidRPr="006351A9">
        <w:rPr>
          <w:rFonts w:cs="Arial"/>
          <w:sz w:val="22"/>
          <w:szCs w:val="22"/>
          <w:lang w:val="en-US" w:eastAsia="en-US"/>
        </w:rPr>
        <w:t xml:space="preserve"> s </w:t>
      </w:r>
      <w:proofErr w:type="spellStart"/>
      <w:r w:rsidRPr="006351A9">
        <w:rPr>
          <w:rFonts w:cs="Arial"/>
          <w:sz w:val="22"/>
          <w:szCs w:val="22"/>
          <w:lang w:val="en-US" w:eastAsia="en-US"/>
        </w:rPr>
        <w:t>strani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posameznikov</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na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katere</w:t>
      </w:r>
      <w:proofErr w:type="spellEnd"/>
      <w:r w:rsidRPr="006351A9">
        <w:rPr>
          <w:rFonts w:cs="Arial"/>
          <w:sz w:val="22"/>
          <w:szCs w:val="22"/>
          <w:lang w:val="en-US" w:eastAsia="en-US"/>
        </w:rPr>
        <w:t xml:space="preserve"> se </w:t>
      </w:r>
      <w:proofErr w:type="spellStart"/>
      <w:r w:rsidRPr="006351A9">
        <w:rPr>
          <w:rFonts w:cs="Arial"/>
          <w:sz w:val="22"/>
          <w:szCs w:val="22"/>
          <w:lang w:val="en-US" w:eastAsia="en-US"/>
        </w:rPr>
        <w:t>nanašajo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osebni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podatki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glede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uveljavljanja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njihovih</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pravic</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skladno</w:t>
      </w:r>
      <w:proofErr w:type="spellEnd"/>
      <w:r w:rsidRPr="006351A9">
        <w:rPr>
          <w:rFonts w:cs="Arial"/>
          <w:sz w:val="22"/>
          <w:szCs w:val="22"/>
          <w:lang w:val="en-US" w:eastAsia="en-US"/>
        </w:rPr>
        <w:t xml:space="preserve"> z </w:t>
      </w:r>
      <w:proofErr w:type="spellStart"/>
      <w:r w:rsidRPr="006351A9">
        <w:rPr>
          <w:rFonts w:cs="Arial"/>
          <w:sz w:val="22"/>
          <w:szCs w:val="22"/>
          <w:lang w:val="en-US" w:eastAsia="en-US"/>
        </w:rPr>
        <w:t>določbami</w:t>
      </w:r>
      <w:proofErr w:type="spellEnd"/>
      <w:r w:rsidRPr="006351A9">
        <w:rPr>
          <w:rFonts w:cs="Arial"/>
          <w:sz w:val="22"/>
          <w:szCs w:val="22"/>
          <w:lang w:val="en-US" w:eastAsia="en-US"/>
        </w:rPr>
        <w:t xml:space="preserve"> 12. do 23. </w:t>
      </w:r>
      <w:proofErr w:type="spellStart"/>
      <w:r w:rsidRPr="006351A9">
        <w:rPr>
          <w:rFonts w:cs="Arial"/>
          <w:sz w:val="22"/>
          <w:szCs w:val="22"/>
          <w:lang w:val="en-US" w:eastAsia="en-US"/>
        </w:rPr>
        <w:t>člena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Uredbe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še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posebej</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vezano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na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pravico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dostopa</w:t>
      </w:r>
      <w:proofErr w:type="spellEnd"/>
      <w:r w:rsidRPr="006351A9">
        <w:rPr>
          <w:rFonts w:cs="Arial"/>
          <w:sz w:val="22"/>
          <w:szCs w:val="22"/>
          <w:lang w:val="en-US" w:eastAsia="en-US"/>
        </w:rPr>
        <w:t xml:space="preserve"> do </w:t>
      </w:r>
      <w:proofErr w:type="spellStart"/>
      <w:r w:rsidRPr="006351A9">
        <w:rPr>
          <w:rFonts w:cs="Arial"/>
          <w:sz w:val="22"/>
          <w:szCs w:val="22"/>
          <w:lang w:val="en-US" w:eastAsia="en-US"/>
        </w:rPr>
        <w:t>osebnih</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podatkov</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pravico</w:t>
      </w:r>
      <w:proofErr w:type="spellEnd"/>
      <w:r w:rsidRPr="006351A9">
        <w:rPr>
          <w:rFonts w:cs="Arial"/>
          <w:sz w:val="22"/>
          <w:szCs w:val="22"/>
          <w:lang w:val="en-US" w:eastAsia="en-US"/>
        </w:rPr>
        <w:t xml:space="preserve"> do </w:t>
      </w:r>
      <w:proofErr w:type="spellStart"/>
      <w:r w:rsidRPr="006351A9">
        <w:rPr>
          <w:rFonts w:cs="Arial"/>
          <w:sz w:val="22"/>
          <w:szCs w:val="22"/>
          <w:lang w:val="en-US" w:eastAsia="en-US"/>
        </w:rPr>
        <w:t>popravka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ali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izbrisa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pravico</w:t>
      </w:r>
      <w:proofErr w:type="spellEnd"/>
      <w:r w:rsidRPr="006351A9">
        <w:rPr>
          <w:rFonts w:cs="Arial"/>
          <w:sz w:val="22"/>
          <w:szCs w:val="22"/>
          <w:lang w:val="en-US" w:eastAsia="en-US"/>
        </w:rPr>
        <w:t xml:space="preserve"> do </w:t>
      </w:r>
      <w:proofErr w:type="spellStart"/>
      <w:r w:rsidRPr="006351A9">
        <w:rPr>
          <w:rFonts w:cs="Arial"/>
          <w:sz w:val="22"/>
          <w:szCs w:val="22"/>
          <w:lang w:val="en-US" w:eastAsia="en-US"/>
        </w:rPr>
        <w:t>omejitve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obdelave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pravico</w:t>
      </w:r>
      <w:proofErr w:type="spellEnd"/>
      <w:r w:rsidRPr="006351A9">
        <w:rPr>
          <w:rFonts w:cs="Arial"/>
          <w:sz w:val="22"/>
          <w:szCs w:val="22"/>
          <w:lang w:val="en-US" w:eastAsia="en-US"/>
        </w:rPr>
        <w:t xml:space="preserve"> do </w:t>
      </w:r>
      <w:proofErr w:type="spellStart"/>
      <w:r w:rsidRPr="006351A9">
        <w:rPr>
          <w:rFonts w:cs="Arial"/>
          <w:sz w:val="22"/>
          <w:szCs w:val="22"/>
          <w:lang w:val="en-US" w:eastAsia="en-US"/>
        </w:rPr>
        <w:t>prenosljivosti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podatkov</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pravico</w:t>
      </w:r>
      <w:proofErr w:type="spellEnd"/>
      <w:r w:rsidRPr="006351A9">
        <w:rPr>
          <w:rFonts w:cs="Arial"/>
          <w:sz w:val="22"/>
          <w:szCs w:val="22"/>
          <w:lang w:val="en-US" w:eastAsia="en-US"/>
        </w:rPr>
        <w:t xml:space="preserve"> do </w:t>
      </w:r>
      <w:proofErr w:type="spellStart"/>
      <w:r w:rsidRPr="006351A9">
        <w:rPr>
          <w:rFonts w:cs="Arial"/>
          <w:sz w:val="22"/>
          <w:szCs w:val="22"/>
          <w:lang w:val="en-US" w:eastAsia="en-US"/>
        </w:rPr>
        <w:t>ugovora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ali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pravico</w:t>
      </w:r>
      <w:proofErr w:type="spellEnd"/>
      <w:r w:rsidRPr="006351A9">
        <w:rPr>
          <w:rFonts w:cs="Arial"/>
          <w:sz w:val="22"/>
          <w:szCs w:val="22"/>
          <w:lang w:val="en-US" w:eastAsia="en-US"/>
        </w:rPr>
        <w:t xml:space="preserve">, da za </w:t>
      </w:r>
      <w:proofErr w:type="spellStart"/>
      <w:r w:rsidRPr="006351A9">
        <w:rPr>
          <w:rFonts w:cs="Arial"/>
          <w:sz w:val="22"/>
          <w:szCs w:val="22"/>
          <w:lang w:val="en-US" w:eastAsia="en-US"/>
        </w:rPr>
        <w:t>posameznika</w:t>
      </w:r>
      <w:proofErr w:type="spellEnd"/>
      <w:r w:rsidRPr="006351A9">
        <w:rPr>
          <w:rFonts w:cs="Arial"/>
          <w:sz w:val="22"/>
          <w:szCs w:val="22"/>
          <w:lang w:val="en-US" w:eastAsia="en-US"/>
        </w:rPr>
        <w:t xml:space="preserve"> ne </w:t>
      </w:r>
      <w:proofErr w:type="spellStart"/>
      <w:r w:rsidRPr="006351A9">
        <w:rPr>
          <w:rFonts w:cs="Arial"/>
          <w:sz w:val="22"/>
          <w:szCs w:val="22"/>
          <w:lang w:val="en-US" w:eastAsia="en-US"/>
        </w:rPr>
        <w:t>velja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avtomatizirano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sprejemanje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posameznih</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odločitev</w:t>
      </w:r>
      <w:proofErr w:type="spellEnd"/>
      <w:r w:rsidRPr="006351A9">
        <w:rPr>
          <w:rFonts w:cs="Arial"/>
          <w:sz w:val="22"/>
          <w:szCs w:val="22"/>
          <w:lang w:val="en-US" w:eastAsia="en-US"/>
        </w:rPr>
        <w:t>.</w:t>
      </w:r>
    </w:p>
    <w:p w:rsidR="00551064" w:rsidRPr="006351A9" w:rsidRDefault="00551064" w:rsidP="00551064">
      <w:pPr>
        <w:jc w:val="both"/>
        <w:rPr>
          <w:rFonts w:cs="Arial"/>
          <w:sz w:val="22"/>
          <w:szCs w:val="22"/>
          <w:highlight w:val="yellow"/>
          <w:lang w:val="en-US" w:eastAsia="en-US"/>
        </w:rPr>
      </w:pPr>
    </w:p>
    <w:p w:rsidR="00551064" w:rsidRPr="006351A9" w:rsidRDefault="00551064" w:rsidP="00551064">
      <w:pPr>
        <w:jc w:val="both"/>
        <w:rPr>
          <w:rFonts w:cs="Arial"/>
          <w:sz w:val="22"/>
          <w:szCs w:val="22"/>
          <w:lang w:val="en-US" w:eastAsia="en-US"/>
        </w:rPr>
      </w:pPr>
      <w:proofErr w:type="spellStart"/>
      <w:r w:rsidRPr="006351A9">
        <w:rPr>
          <w:rFonts w:cs="Arial"/>
          <w:sz w:val="22"/>
          <w:szCs w:val="22"/>
          <w:lang w:val="en-US" w:eastAsia="en-US"/>
        </w:rPr>
        <w:t>Upoštevajoč</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naravo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obdelave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podatkov</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kot</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izhaja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iz</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tega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Sporazuma</w:t>
      </w:r>
      <w:proofErr w:type="spellEnd"/>
      <w:r w:rsidRPr="006351A9">
        <w:rPr>
          <w:rFonts w:cs="Arial"/>
          <w:sz w:val="22"/>
          <w:szCs w:val="22"/>
          <w:lang w:val="en-US" w:eastAsia="en-US"/>
        </w:rPr>
        <w:t xml:space="preserve"> in </w:t>
      </w:r>
      <w:proofErr w:type="spellStart"/>
      <w:r w:rsidRPr="006351A9">
        <w:rPr>
          <w:rFonts w:cs="Arial"/>
          <w:sz w:val="22"/>
          <w:szCs w:val="22"/>
          <w:lang w:val="en-US" w:eastAsia="en-US"/>
        </w:rPr>
        <w:t>Krovne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pogodbe</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ter</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informacij</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ki</w:t>
      </w:r>
      <w:proofErr w:type="spellEnd"/>
      <w:r w:rsidRPr="006351A9">
        <w:rPr>
          <w:rFonts w:cs="Arial"/>
          <w:sz w:val="22"/>
          <w:szCs w:val="22"/>
          <w:lang w:val="en-US" w:eastAsia="en-US"/>
        </w:rPr>
        <w:t xml:space="preserve"> so </w:t>
      </w:r>
      <w:proofErr w:type="spellStart"/>
      <w:r w:rsidRPr="006351A9">
        <w:rPr>
          <w:rFonts w:cs="Arial"/>
          <w:sz w:val="22"/>
          <w:szCs w:val="22"/>
          <w:lang w:val="en-US" w:eastAsia="en-US"/>
        </w:rPr>
        <w:t>na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voljo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obdelovalcu</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bo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obdelovalec</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pomagal</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upravljavcu</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zagotoviti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skladnost</w:t>
      </w:r>
      <w:proofErr w:type="spellEnd"/>
      <w:r w:rsidRPr="006351A9">
        <w:rPr>
          <w:rFonts w:cs="Arial"/>
          <w:sz w:val="22"/>
          <w:szCs w:val="22"/>
          <w:lang w:val="en-US" w:eastAsia="en-US"/>
        </w:rPr>
        <w:t xml:space="preserve"> s </w:t>
      </w:r>
      <w:proofErr w:type="spellStart"/>
      <w:r w:rsidRPr="006351A9">
        <w:rPr>
          <w:rFonts w:cs="Arial"/>
          <w:sz w:val="22"/>
          <w:szCs w:val="22"/>
          <w:lang w:val="en-US" w:eastAsia="en-US"/>
        </w:rPr>
        <w:t>sledečimi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določbami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Uredbe</w:t>
      </w:r>
      <w:proofErr w:type="spellEnd"/>
      <w:r w:rsidRPr="006351A9">
        <w:rPr>
          <w:rFonts w:cs="Arial"/>
          <w:sz w:val="22"/>
          <w:szCs w:val="22"/>
          <w:lang w:val="en-US" w:eastAsia="en-US"/>
        </w:rPr>
        <w:t>:</w:t>
      </w:r>
    </w:p>
    <w:p w:rsidR="00551064" w:rsidRPr="006351A9" w:rsidRDefault="00551064" w:rsidP="00B311DD">
      <w:pPr>
        <w:numPr>
          <w:ilvl w:val="0"/>
          <w:numId w:val="44"/>
        </w:numPr>
        <w:contextualSpacing/>
        <w:jc w:val="both"/>
        <w:rPr>
          <w:rFonts w:cs="Arial"/>
          <w:sz w:val="22"/>
          <w:szCs w:val="22"/>
          <w:lang w:val="en-US" w:eastAsia="en-US"/>
        </w:rPr>
      </w:pPr>
      <w:r w:rsidRPr="006351A9">
        <w:rPr>
          <w:rFonts w:cs="Arial"/>
          <w:sz w:val="22"/>
          <w:szCs w:val="22"/>
          <w:lang w:val="en-US" w:eastAsia="en-US"/>
        </w:rPr>
        <w:t xml:space="preserve">32. </w:t>
      </w:r>
      <w:proofErr w:type="spellStart"/>
      <w:r w:rsidRPr="006351A9">
        <w:rPr>
          <w:rFonts w:cs="Arial"/>
          <w:sz w:val="22"/>
          <w:szCs w:val="22"/>
          <w:lang w:val="en-US" w:eastAsia="en-US"/>
        </w:rPr>
        <w:t>člen</w:t>
      </w:r>
      <w:proofErr w:type="spellEnd"/>
      <w:r w:rsidRPr="006351A9">
        <w:rPr>
          <w:rFonts w:cs="Arial"/>
          <w:sz w:val="22"/>
          <w:szCs w:val="22"/>
          <w:lang w:val="en-US" w:eastAsia="en-US"/>
        </w:rPr>
        <w:t xml:space="preserve"> Varnost </w:t>
      </w:r>
      <w:proofErr w:type="spellStart"/>
      <w:r w:rsidRPr="006351A9">
        <w:rPr>
          <w:rFonts w:cs="Arial"/>
          <w:sz w:val="22"/>
          <w:szCs w:val="22"/>
          <w:lang w:val="en-US" w:eastAsia="en-US"/>
        </w:rPr>
        <w:t>obdelave</w:t>
      </w:r>
      <w:proofErr w:type="spellEnd"/>
      <w:r w:rsidRPr="006351A9">
        <w:rPr>
          <w:rFonts w:cs="Arial"/>
          <w:sz w:val="22"/>
          <w:szCs w:val="22"/>
          <w:lang w:val="en-US" w:eastAsia="en-US"/>
        </w:rPr>
        <w:t>;</w:t>
      </w:r>
    </w:p>
    <w:p w:rsidR="00551064" w:rsidRPr="006351A9" w:rsidRDefault="00551064" w:rsidP="00B311DD">
      <w:pPr>
        <w:numPr>
          <w:ilvl w:val="0"/>
          <w:numId w:val="44"/>
        </w:numPr>
        <w:jc w:val="both"/>
        <w:rPr>
          <w:rFonts w:cs="Arial"/>
          <w:sz w:val="22"/>
          <w:szCs w:val="22"/>
          <w:lang w:val="en-US" w:eastAsia="en-US"/>
        </w:rPr>
      </w:pPr>
      <w:r w:rsidRPr="006351A9">
        <w:rPr>
          <w:rFonts w:cs="Arial"/>
          <w:sz w:val="22"/>
          <w:szCs w:val="22"/>
          <w:lang w:val="en-US" w:eastAsia="en-US"/>
        </w:rPr>
        <w:t xml:space="preserve">33. </w:t>
      </w:r>
      <w:proofErr w:type="spellStart"/>
      <w:r w:rsidRPr="006351A9">
        <w:rPr>
          <w:rFonts w:cs="Arial"/>
          <w:sz w:val="22"/>
          <w:szCs w:val="22"/>
          <w:lang w:val="en-US" w:eastAsia="en-US"/>
        </w:rPr>
        <w:t>člen</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Uradno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obvestilo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nadzornemu</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organu</w:t>
      </w:r>
      <w:proofErr w:type="spellEnd"/>
      <w:r w:rsidRPr="006351A9">
        <w:rPr>
          <w:rFonts w:cs="Arial"/>
          <w:sz w:val="22"/>
          <w:szCs w:val="22"/>
          <w:lang w:val="en-US" w:eastAsia="en-US"/>
        </w:rPr>
        <w:t xml:space="preserve"> o </w:t>
      </w:r>
      <w:proofErr w:type="spellStart"/>
      <w:r w:rsidRPr="006351A9">
        <w:rPr>
          <w:rFonts w:cs="Arial"/>
          <w:sz w:val="22"/>
          <w:szCs w:val="22"/>
          <w:lang w:val="en-US" w:eastAsia="en-US"/>
        </w:rPr>
        <w:t>kršitvi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varstva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osebnih</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podatkov</w:t>
      </w:r>
      <w:proofErr w:type="spellEnd"/>
      <w:r w:rsidRPr="006351A9">
        <w:rPr>
          <w:rFonts w:cs="Arial"/>
          <w:sz w:val="22"/>
          <w:szCs w:val="22"/>
          <w:lang w:val="en-US" w:eastAsia="en-US"/>
        </w:rPr>
        <w:t>;</w:t>
      </w:r>
    </w:p>
    <w:p w:rsidR="00551064" w:rsidRPr="006351A9" w:rsidRDefault="00551064" w:rsidP="00B311DD">
      <w:pPr>
        <w:numPr>
          <w:ilvl w:val="0"/>
          <w:numId w:val="44"/>
        </w:numPr>
        <w:jc w:val="both"/>
        <w:rPr>
          <w:rFonts w:cs="Arial"/>
          <w:sz w:val="22"/>
          <w:szCs w:val="22"/>
          <w:lang w:val="en-US" w:eastAsia="en-US"/>
        </w:rPr>
      </w:pPr>
      <w:r w:rsidRPr="006351A9">
        <w:rPr>
          <w:rFonts w:cs="Arial"/>
          <w:sz w:val="22"/>
          <w:szCs w:val="22"/>
          <w:lang w:val="en-US" w:eastAsia="en-US"/>
        </w:rPr>
        <w:t xml:space="preserve">34. </w:t>
      </w:r>
      <w:proofErr w:type="spellStart"/>
      <w:r w:rsidRPr="006351A9">
        <w:rPr>
          <w:rFonts w:cs="Arial"/>
          <w:sz w:val="22"/>
          <w:szCs w:val="22"/>
          <w:lang w:val="en-US" w:eastAsia="en-US"/>
        </w:rPr>
        <w:t>člen</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Sporočilo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posamezniku</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na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katerega</w:t>
      </w:r>
      <w:proofErr w:type="spellEnd"/>
      <w:r w:rsidRPr="006351A9">
        <w:rPr>
          <w:rFonts w:cs="Arial"/>
          <w:sz w:val="22"/>
          <w:szCs w:val="22"/>
          <w:lang w:val="en-US" w:eastAsia="en-US"/>
        </w:rPr>
        <w:t xml:space="preserve"> se </w:t>
      </w:r>
      <w:proofErr w:type="spellStart"/>
      <w:r w:rsidRPr="006351A9">
        <w:rPr>
          <w:rFonts w:cs="Arial"/>
          <w:sz w:val="22"/>
          <w:szCs w:val="22"/>
          <w:lang w:val="en-US" w:eastAsia="en-US"/>
        </w:rPr>
        <w:t>nanašajo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osebni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podatki</w:t>
      </w:r>
      <w:proofErr w:type="spellEnd"/>
      <w:r w:rsidRPr="006351A9">
        <w:rPr>
          <w:rFonts w:cs="Arial"/>
          <w:sz w:val="22"/>
          <w:szCs w:val="22"/>
          <w:lang w:val="en-US" w:eastAsia="en-US"/>
        </w:rPr>
        <w:t xml:space="preserve">, o </w:t>
      </w:r>
      <w:proofErr w:type="spellStart"/>
      <w:r w:rsidRPr="006351A9">
        <w:rPr>
          <w:rFonts w:cs="Arial"/>
          <w:sz w:val="22"/>
          <w:szCs w:val="22"/>
          <w:lang w:val="en-US" w:eastAsia="en-US"/>
        </w:rPr>
        <w:t>kršitvi</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varstva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osebnih</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podatkov</w:t>
      </w:r>
      <w:proofErr w:type="spellEnd"/>
      <w:r w:rsidRPr="006351A9">
        <w:rPr>
          <w:rFonts w:cs="Arial"/>
          <w:sz w:val="22"/>
          <w:szCs w:val="22"/>
          <w:lang w:val="en-US" w:eastAsia="en-US"/>
        </w:rPr>
        <w:t>;</w:t>
      </w:r>
    </w:p>
    <w:p w:rsidR="00551064" w:rsidRPr="006351A9" w:rsidRDefault="00551064" w:rsidP="00B311DD">
      <w:pPr>
        <w:numPr>
          <w:ilvl w:val="0"/>
          <w:numId w:val="44"/>
        </w:numPr>
        <w:jc w:val="both"/>
        <w:rPr>
          <w:rFonts w:cs="Arial"/>
          <w:sz w:val="22"/>
          <w:szCs w:val="22"/>
          <w:lang w:val="en-US" w:eastAsia="en-US"/>
        </w:rPr>
      </w:pPr>
      <w:r w:rsidRPr="006351A9">
        <w:rPr>
          <w:rFonts w:cs="Arial"/>
          <w:sz w:val="22"/>
          <w:szCs w:val="22"/>
          <w:lang w:val="en-US" w:eastAsia="en-US"/>
        </w:rPr>
        <w:t xml:space="preserve">35. </w:t>
      </w:r>
      <w:proofErr w:type="spellStart"/>
      <w:r w:rsidRPr="006351A9">
        <w:rPr>
          <w:rFonts w:cs="Arial"/>
          <w:sz w:val="22"/>
          <w:szCs w:val="22"/>
          <w:lang w:val="en-US" w:eastAsia="en-US"/>
        </w:rPr>
        <w:t>člen</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Ocena</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učinka</w:t>
      </w:r>
      <w:proofErr w:type="spellEnd"/>
      <w:r w:rsidRPr="006351A9">
        <w:rPr>
          <w:rFonts w:cs="Arial"/>
          <w:sz w:val="22"/>
          <w:szCs w:val="22"/>
          <w:lang w:val="en-US" w:eastAsia="en-US"/>
        </w:rPr>
        <w:t xml:space="preserve"> v </w:t>
      </w:r>
      <w:proofErr w:type="spellStart"/>
      <w:r w:rsidRPr="006351A9">
        <w:rPr>
          <w:rFonts w:cs="Arial"/>
          <w:sz w:val="22"/>
          <w:szCs w:val="22"/>
          <w:lang w:val="en-US" w:eastAsia="en-US"/>
        </w:rPr>
        <w:t>zvezi</w:t>
      </w:r>
      <w:proofErr w:type="spellEnd"/>
      <w:r w:rsidRPr="006351A9">
        <w:rPr>
          <w:rFonts w:cs="Arial"/>
          <w:sz w:val="22"/>
          <w:szCs w:val="22"/>
          <w:lang w:val="en-US" w:eastAsia="en-US"/>
        </w:rPr>
        <w:t xml:space="preserve"> z </w:t>
      </w:r>
      <w:proofErr w:type="spellStart"/>
      <w:r w:rsidRPr="006351A9">
        <w:rPr>
          <w:rFonts w:cs="Arial"/>
          <w:sz w:val="22"/>
          <w:szCs w:val="22"/>
          <w:lang w:val="en-US" w:eastAsia="en-US"/>
        </w:rPr>
        <w:t>varstvom</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podatkov</w:t>
      </w:r>
      <w:proofErr w:type="spellEnd"/>
      <w:r w:rsidRPr="006351A9">
        <w:rPr>
          <w:rFonts w:cs="Arial"/>
          <w:sz w:val="22"/>
          <w:szCs w:val="22"/>
          <w:lang w:val="en-US" w:eastAsia="en-US"/>
        </w:rPr>
        <w:t>;</w:t>
      </w:r>
    </w:p>
    <w:p w:rsidR="00551064" w:rsidRPr="006351A9" w:rsidRDefault="00551064" w:rsidP="00B311DD">
      <w:pPr>
        <w:numPr>
          <w:ilvl w:val="0"/>
          <w:numId w:val="44"/>
        </w:numPr>
        <w:jc w:val="both"/>
        <w:rPr>
          <w:rFonts w:cs="Arial"/>
          <w:sz w:val="22"/>
          <w:szCs w:val="22"/>
          <w:lang w:val="en-US" w:eastAsia="en-US"/>
        </w:rPr>
      </w:pPr>
      <w:r w:rsidRPr="006351A9">
        <w:rPr>
          <w:rFonts w:cs="Arial"/>
          <w:sz w:val="22"/>
          <w:szCs w:val="22"/>
          <w:lang w:val="en-US" w:eastAsia="en-US"/>
        </w:rPr>
        <w:t xml:space="preserve">36. </w:t>
      </w:r>
      <w:proofErr w:type="spellStart"/>
      <w:r w:rsidRPr="006351A9">
        <w:rPr>
          <w:rFonts w:cs="Arial"/>
          <w:sz w:val="22"/>
          <w:szCs w:val="22"/>
          <w:lang w:val="en-US" w:eastAsia="en-US"/>
        </w:rPr>
        <w:t>člen</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Predhodno</w:t>
      </w:r>
      <w:proofErr w:type="spellEnd"/>
      <w:r w:rsidRPr="006351A9">
        <w:rPr>
          <w:rFonts w:cs="Arial"/>
          <w:sz w:val="22"/>
          <w:szCs w:val="22"/>
          <w:lang w:val="en-US" w:eastAsia="en-US"/>
        </w:rPr>
        <w:t xml:space="preserve"> </w:t>
      </w:r>
      <w:proofErr w:type="spellStart"/>
      <w:r w:rsidRPr="006351A9">
        <w:rPr>
          <w:rFonts w:cs="Arial"/>
          <w:sz w:val="22"/>
          <w:szCs w:val="22"/>
          <w:lang w:val="en-US" w:eastAsia="en-US"/>
        </w:rPr>
        <w:t>svetovanje</w:t>
      </w:r>
      <w:proofErr w:type="spellEnd"/>
      <w:r w:rsidRPr="006351A9">
        <w:rPr>
          <w:rFonts w:cs="Arial"/>
          <w:sz w:val="22"/>
          <w:szCs w:val="22"/>
          <w:lang w:val="en-US" w:eastAsia="en-US"/>
        </w:rPr>
        <w:t>.</w:t>
      </w:r>
    </w:p>
    <w:p w:rsidR="00551064" w:rsidRPr="006351A9" w:rsidRDefault="00551064" w:rsidP="00551064">
      <w:pPr>
        <w:jc w:val="both"/>
        <w:rPr>
          <w:rFonts w:cs="Arial"/>
          <w:sz w:val="22"/>
          <w:szCs w:val="22"/>
          <w:lang w:val="en-US" w:eastAsia="en-US"/>
        </w:rPr>
      </w:pPr>
    </w:p>
    <w:p w:rsidR="00551064" w:rsidRPr="006351A9" w:rsidRDefault="00551064" w:rsidP="00551064">
      <w:pPr>
        <w:keepNext/>
        <w:keepLines/>
        <w:spacing w:before="240" w:after="240"/>
        <w:jc w:val="center"/>
        <w:outlineLvl w:val="0"/>
        <w:rPr>
          <w:rFonts w:cs="Arial"/>
          <w:b/>
          <w:bCs/>
          <w:sz w:val="22"/>
          <w:szCs w:val="22"/>
          <w:lang w:eastAsia="en-US"/>
        </w:rPr>
      </w:pPr>
      <w:r w:rsidRPr="006351A9">
        <w:rPr>
          <w:rFonts w:cs="Arial"/>
          <w:b/>
          <w:bCs/>
          <w:sz w:val="22"/>
          <w:szCs w:val="22"/>
          <w:lang w:eastAsia="en-US"/>
        </w:rPr>
        <w:t>POD-OBDELOVALCI OSEBNIH PODATKOV</w:t>
      </w:r>
    </w:p>
    <w:p w:rsidR="00551064" w:rsidRPr="006351A9" w:rsidRDefault="00551064" w:rsidP="00B311DD">
      <w:pPr>
        <w:keepNext/>
        <w:keepLines/>
        <w:numPr>
          <w:ilvl w:val="0"/>
          <w:numId w:val="4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rsidR="00551064" w:rsidRPr="006351A9" w:rsidRDefault="00551064" w:rsidP="00B311DD">
      <w:pPr>
        <w:keepNext/>
        <w:keepLines/>
        <w:numPr>
          <w:ilvl w:val="0"/>
          <w:numId w:val="46"/>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Za vsakega pod-obdelovalca osebnih podatkov obdelovalec osebnih podatkov v pisni pogodbi določi, do katerih zbirk oz. do katerih vrst osebnih podatkov v posamezni zbirki </w:t>
      </w:r>
      <w:r w:rsidRPr="006351A9">
        <w:rPr>
          <w:rFonts w:cs="Arial"/>
          <w:sz w:val="22"/>
          <w:szCs w:val="22"/>
          <w:lang w:eastAsia="en-US"/>
        </w:rPr>
        <w:lastRenderedPageBreak/>
        <w:t>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rsidR="00551064" w:rsidRPr="006351A9" w:rsidRDefault="00551064" w:rsidP="00B311DD">
      <w:pPr>
        <w:keepNext/>
        <w:keepLines/>
        <w:numPr>
          <w:ilvl w:val="0"/>
          <w:numId w:val="46"/>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rsidR="00551064" w:rsidRPr="006351A9" w:rsidRDefault="00551064" w:rsidP="00B311DD">
      <w:pPr>
        <w:keepNext/>
        <w:keepLines/>
        <w:numPr>
          <w:ilvl w:val="0"/>
          <w:numId w:val="46"/>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V primeru spora med obdelovalcem osebnih podatkov in pod-obdelovalcem, je dolžan pod-obdelovalec, na podlagi zahteve obdelovalca, z obdelavo osebnih podatkov, nemudoma prenehati. </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V kolikor gre za podatke, ki jih pod-obdelovalec obdeloval izven lokacije upravljavca, jih mora brez nepotrebnega odlašanja vrniti obdelovalcu oz. upravljavcu, morebitne kopije, vključno z varnostnimi kopijami (</w:t>
      </w:r>
      <w:proofErr w:type="spellStart"/>
      <w:r w:rsidRPr="006351A9">
        <w:rPr>
          <w:rFonts w:cs="Arial"/>
          <w:sz w:val="22"/>
          <w:szCs w:val="22"/>
          <w:lang w:eastAsia="en-US"/>
        </w:rPr>
        <w:t>backupi</w:t>
      </w:r>
      <w:proofErr w:type="spellEnd"/>
      <w:r w:rsidRPr="006351A9">
        <w:rPr>
          <w:rFonts w:cs="Arial"/>
          <w:sz w:val="22"/>
          <w:szCs w:val="22"/>
          <w:lang w:eastAsia="en-US"/>
        </w:rPr>
        <w:t>), pa takoj uničiti, skladno s svojimi politikami varnostnih kopij in arhiviranja, ali jih posredovati državnemu organu, ki je v skladu z zakonom pristojen za odkrivanje ali pregon kaznivih dejanj, sodišču ali drugemu državnemu organu, če tako določa zakon.</w:t>
      </w:r>
    </w:p>
    <w:p w:rsidR="00551064" w:rsidRPr="006351A9" w:rsidRDefault="00551064" w:rsidP="00B311DD">
      <w:pPr>
        <w:keepNext/>
        <w:keepLines/>
        <w:numPr>
          <w:ilvl w:val="0"/>
          <w:numId w:val="46"/>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V primeru prenehanja poslovanja pod-obdelovalca, mora le-ta zagotoviti, da se osebni podatki, ki jih obdeloval izven lokacije upravljavca, brez nepotrebnega odlašanja vrnejo obdelovalcu oz. upravljavcu, morebitne kopije teh podatkov, vključno z varnostnimi kopijami (</w:t>
      </w:r>
      <w:proofErr w:type="spellStart"/>
      <w:r w:rsidRPr="006351A9">
        <w:rPr>
          <w:rFonts w:cs="Arial"/>
          <w:sz w:val="22"/>
          <w:szCs w:val="22"/>
          <w:lang w:eastAsia="en-US"/>
        </w:rPr>
        <w:t>backupi</w:t>
      </w:r>
      <w:proofErr w:type="spellEnd"/>
      <w:r w:rsidRPr="006351A9">
        <w:rPr>
          <w:rFonts w:cs="Arial"/>
          <w:sz w:val="22"/>
          <w:szCs w:val="22"/>
          <w:lang w:eastAsia="en-US"/>
        </w:rPr>
        <w:t>) pa takoj uničiti, skladno s svojimi politikami varnostnih kopij in arhiviranja.</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p>
    <w:p w:rsidR="00551064" w:rsidRPr="006351A9" w:rsidRDefault="00551064" w:rsidP="00B311DD">
      <w:pPr>
        <w:keepNext/>
        <w:keepLines/>
        <w:numPr>
          <w:ilvl w:val="0"/>
          <w:numId w:val="54"/>
        </w:numPr>
        <w:spacing w:before="240" w:after="240"/>
        <w:outlineLvl w:val="0"/>
        <w:rPr>
          <w:rFonts w:cs="Arial"/>
          <w:b/>
          <w:bCs/>
          <w:sz w:val="22"/>
          <w:szCs w:val="22"/>
          <w:lang w:eastAsia="en-US"/>
        </w:rPr>
      </w:pPr>
      <w:r w:rsidRPr="006351A9">
        <w:rPr>
          <w:rFonts w:cs="Arial"/>
          <w:b/>
          <w:bCs/>
          <w:sz w:val="22"/>
          <w:szCs w:val="22"/>
          <w:lang w:eastAsia="en-US"/>
        </w:rPr>
        <w:t>OBVEZNOSTI IN POOBLASTILA UPRAVLJAVCA</w:t>
      </w:r>
    </w:p>
    <w:p w:rsidR="00551064" w:rsidRPr="006351A9" w:rsidRDefault="00551064" w:rsidP="00B311DD">
      <w:pPr>
        <w:keepNext/>
        <w:keepLines/>
        <w:numPr>
          <w:ilvl w:val="0"/>
          <w:numId w:val="46"/>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lastRenderedPageBreak/>
        <w:t xml:space="preserve">Oseba, ki vrši nadzor, mora obdelovalcu izkazati upravljavčevo pooblastilo za izvajanje nadzora. </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Upravljavec osebnih podatkov lahko obdelovalcu predlaga konkretne usmeritve glede ukrepov varstva in zavarovanja osebnih podatkov oziroma morebitne posebne predloge glede uporabe določene strojne ali programske opreme oziroma baze osebnih podatkov.</w:t>
      </w:r>
    </w:p>
    <w:p w:rsidR="00551064" w:rsidRPr="006351A9" w:rsidRDefault="00551064" w:rsidP="00551064">
      <w:pPr>
        <w:jc w:val="both"/>
        <w:rPr>
          <w:rFonts w:cs="Arial"/>
          <w:b/>
          <w:bCs/>
          <w:kern w:val="36"/>
          <w:sz w:val="22"/>
          <w:szCs w:val="22"/>
          <w:lang w:eastAsia="en-US"/>
        </w:rPr>
      </w:pPr>
    </w:p>
    <w:p w:rsidR="00551064" w:rsidRPr="006351A9" w:rsidRDefault="00551064" w:rsidP="00551064">
      <w:pPr>
        <w:jc w:val="both"/>
        <w:rPr>
          <w:rFonts w:cs="Arial"/>
          <w:b/>
          <w:bCs/>
          <w:kern w:val="36"/>
          <w:sz w:val="22"/>
          <w:szCs w:val="22"/>
          <w:lang w:eastAsia="en-US"/>
        </w:rPr>
      </w:pPr>
    </w:p>
    <w:p w:rsidR="00551064" w:rsidRPr="006351A9" w:rsidRDefault="00551064" w:rsidP="00B311DD">
      <w:pPr>
        <w:keepNext/>
        <w:keepLines/>
        <w:numPr>
          <w:ilvl w:val="0"/>
          <w:numId w:val="54"/>
        </w:numPr>
        <w:spacing w:before="240" w:after="240"/>
        <w:outlineLvl w:val="0"/>
        <w:rPr>
          <w:rFonts w:cs="Arial"/>
          <w:b/>
          <w:bCs/>
          <w:sz w:val="22"/>
          <w:szCs w:val="22"/>
          <w:lang w:eastAsia="en-US"/>
        </w:rPr>
      </w:pPr>
      <w:r w:rsidRPr="006351A9">
        <w:rPr>
          <w:rFonts w:cs="Arial"/>
          <w:b/>
          <w:bCs/>
          <w:sz w:val="22"/>
          <w:szCs w:val="22"/>
          <w:lang w:eastAsia="en-US"/>
        </w:rPr>
        <w:t>ODŠKODNINSKA ODGOVORNOST</w:t>
      </w:r>
    </w:p>
    <w:p w:rsidR="00551064" w:rsidRPr="006351A9" w:rsidRDefault="00551064" w:rsidP="00B311DD">
      <w:pPr>
        <w:keepNext/>
        <w:keepLines/>
        <w:numPr>
          <w:ilvl w:val="0"/>
          <w:numId w:val="46"/>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Obdelovalec je dolžan pri izpolnjevanju predmeta te pogodbe ravnati s skrbnostjo dobrega strokovnjaka.</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rsidR="00551064" w:rsidRPr="006351A9" w:rsidRDefault="00551064" w:rsidP="00B311DD">
      <w:pPr>
        <w:keepNext/>
        <w:keepLines/>
        <w:numPr>
          <w:ilvl w:val="0"/>
          <w:numId w:val="46"/>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Obdelovalec odgovarja izključno za škodo, ki bi bila upravljavcu povzročena zaradi naklepa ali malomarnosti. </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Če je za nastalo škodo ali otežitev položaja obdelovalca kriv tudi upravljavec oziroma kdo drug, za katerega je upravljavec odgovoren, se odškodninska odgovornost obdelovalca temu sorazmerno zmanjša.</w:t>
      </w:r>
    </w:p>
    <w:p w:rsidR="00551064" w:rsidRPr="006351A9" w:rsidRDefault="00551064" w:rsidP="00B311DD">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Obdelovalec ne odgovarja za škodo, ki je pri izpolnjevanju tega Sporazuma povzročena s strani upravljavca.</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Stranka, ki utrpi škodo, je vedno dolžna izvesti vse razumne ukrepe za omilitev nastale škode.</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Pri določanju višine škode bosta stranki upoštevali naslednje kriterije:</w:t>
      </w:r>
    </w:p>
    <w:p w:rsidR="00551064" w:rsidRPr="006351A9" w:rsidRDefault="00551064" w:rsidP="00B311DD">
      <w:pPr>
        <w:numPr>
          <w:ilvl w:val="0"/>
          <w:numId w:val="48"/>
        </w:numPr>
        <w:contextualSpacing/>
        <w:jc w:val="both"/>
        <w:rPr>
          <w:rFonts w:cs="Arial"/>
          <w:sz w:val="22"/>
          <w:szCs w:val="22"/>
          <w:lang w:eastAsia="en-US"/>
        </w:rPr>
      </w:pPr>
      <w:r w:rsidRPr="006351A9">
        <w:rPr>
          <w:rFonts w:cs="Arial"/>
          <w:sz w:val="22"/>
          <w:szCs w:val="22"/>
          <w:lang w:eastAsia="en-US"/>
        </w:rPr>
        <w:t>težo in trajanje kršitve, pri čemer se upoštevajo narava, obseg ali namen zadevne obdelave ter število posameznikov, na katere se nanašajo osebni podatki in ki jih je kršitev prizadela, in raven škode, ki so jo utrpeli;</w:t>
      </w:r>
    </w:p>
    <w:p w:rsidR="00551064" w:rsidRPr="006351A9" w:rsidRDefault="00551064" w:rsidP="00B311DD">
      <w:pPr>
        <w:numPr>
          <w:ilvl w:val="0"/>
          <w:numId w:val="48"/>
        </w:numPr>
        <w:contextualSpacing/>
        <w:jc w:val="both"/>
        <w:rPr>
          <w:rFonts w:cs="Arial"/>
          <w:sz w:val="22"/>
          <w:szCs w:val="22"/>
          <w:lang w:eastAsia="en-US"/>
        </w:rPr>
      </w:pPr>
      <w:r w:rsidRPr="006351A9">
        <w:rPr>
          <w:rFonts w:cs="Arial"/>
          <w:sz w:val="22"/>
          <w:szCs w:val="22"/>
          <w:lang w:eastAsia="en-US"/>
        </w:rPr>
        <w:lastRenderedPageBreak/>
        <w:t>ali je kršitev naklepna ali posledica malomarnosti;</w:t>
      </w:r>
    </w:p>
    <w:p w:rsidR="00551064" w:rsidRPr="006351A9" w:rsidRDefault="00551064" w:rsidP="00B311DD">
      <w:pPr>
        <w:numPr>
          <w:ilvl w:val="0"/>
          <w:numId w:val="48"/>
        </w:numPr>
        <w:contextualSpacing/>
        <w:jc w:val="both"/>
        <w:rPr>
          <w:rFonts w:cs="Arial"/>
          <w:sz w:val="22"/>
          <w:szCs w:val="22"/>
          <w:lang w:eastAsia="en-US"/>
        </w:rPr>
      </w:pPr>
      <w:r w:rsidRPr="006351A9">
        <w:rPr>
          <w:rFonts w:cs="Arial"/>
          <w:sz w:val="22"/>
          <w:szCs w:val="22"/>
          <w:lang w:eastAsia="en-US"/>
        </w:rPr>
        <w:t>vse ukrepe, ki jih je sprejel pogodbeni obdelovalec, da bi omilil škodo, ki so jo utrpeli posamezniki, na katere se nanašajo osebni podatki;</w:t>
      </w:r>
    </w:p>
    <w:p w:rsidR="00551064" w:rsidRPr="006351A9" w:rsidRDefault="00551064" w:rsidP="00B311DD">
      <w:pPr>
        <w:numPr>
          <w:ilvl w:val="0"/>
          <w:numId w:val="48"/>
        </w:numPr>
        <w:contextualSpacing/>
        <w:jc w:val="both"/>
        <w:rPr>
          <w:rFonts w:cs="Arial"/>
          <w:sz w:val="22"/>
          <w:szCs w:val="22"/>
          <w:lang w:eastAsia="en-US"/>
        </w:rPr>
      </w:pPr>
      <w:r w:rsidRPr="006351A9">
        <w:rPr>
          <w:rFonts w:cs="Arial"/>
          <w:sz w:val="22"/>
          <w:szCs w:val="22"/>
          <w:lang w:eastAsia="en-US"/>
        </w:rPr>
        <w:t>vse zadevne predhodne kršitve pogodbenega obdelovalca;</w:t>
      </w:r>
    </w:p>
    <w:p w:rsidR="00551064" w:rsidRPr="006351A9" w:rsidRDefault="00551064" w:rsidP="00B311DD">
      <w:pPr>
        <w:numPr>
          <w:ilvl w:val="0"/>
          <w:numId w:val="48"/>
        </w:numPr>
        <w:contextualSpacing/>
        <w:jc w:val="both"/>
        <w:rPr>
          <w:rFonts w:cs="Arial"/>
          <w:sz w:val="22"/>
          <w:szCs w:val="22"/>
          <w:lang w:eastAsia="en-US"/>
        </w:rPr>
      </w:pPr>
      <w:r w:rsidRPr="006351A9">
        <w:rPr>
          <w:rFonts w:cs="Arial"/>
          <w:sz w:val="22"/>
          <w:szCs w:val="22"/>
          <w:lang w:eastAsia="en-US"/>
        </w:rPr>
        <w:t>stopnjo sodelovanja z upravljavcem osebnih podatkov;</w:t>
      </w:r>
    </w:p>
    <w:p w:rsidR="00551064" w:rsidRPr="006351A9" w:rsidRDefault="00551064" w:rsidP="00B311DD">
      <w:pPr>
        <w:numPr>
          <w:ilvl w:val="0"/>
          <w:numId w:val="48"/>
        </w:numPr>
        <w:contextualSpacing/>
        <w:jc w:val="both"/>
        <w:rPr>
          <w:rFonts w:cs="Arial"/>
          <w:sz w:val="22"/>
          <w:szCs w:val="22"/>
          <w:lang w:eastAsia="en-US"/>
        </w:rPr>
      </w:pPr>
      <w:r w:rsidRPr="006351A9">
        <w:rPr>
          <w:rFonts w:cs="Arial"/>
          <w:sz w:val="22"/>
          <w:szCs w:val="22"/>
          <w:lang w:eastAsia="en-US"/>
        </w:rPr>
        <w:t>vrsto osebnih podatkov, ki jih zadeva kršitev;</w:t>
      </w:r>
    </w:p>
    <w:p w:rsidR="00551064" w:rsidRPr="006351A9" w:rsidRDefault="00551064" w:rsidP="00B311DD">
      <w:pPr>
        <w:numPr>
          <w:ilvl w:val="0"/>
          <w:numId w:val="48"/>
        </w:numPr>
        <w:contextualSpacing/>
        <w:jc w:val="both"/>
        <w:rPr>
          <w:rFonts w:cs="Arial"/>
          <w:sz w:val="22"/>
          <w:szCs w:val="22"/>
          <w:lang w:eastAsia="en-US"/>
        </w:rPr>
      </w:pPr>
      <w:r w:rsidRPr="006351A9">
        <w:rPr>
          <w:rFonts w:cs="Arial"/>
          <w:sz w:val="22"/>
          <w:szCs w:val="22"/>
          <w:lang w:eastAsia="en-US"/>
        </w:rPr>
        <w:t>kako je upravljavec osebnih podatkov izvedel za kršitev;</w:t>
      </w:r>
    </w:p>
    <w:p w:rsidR="00551064" w:rsidRPr="006351A9" w:rsidRDefault="00551064" w:rsidP="00B311DD">
      <w:pPr>
        <w:numPr>
          <w:ilvl w:val="0"/>
          <w:numId w:val="48"/>
        </w:numPr>
        <w:contextualSpacing/>
        <w:jc w:val="both"/>
        <w:rPr>
          <w:rFonts w:cs="Arial"/>
          <w:sz w:val="22"/>
          <w:szCs w:val="22"/>
          <w:lang w:eastAsia="en-US"/>
        </w:rPr>
      </w:pPr>
      <w:r w:rsidRPr="006351A9">
        <w:rPr>
          <w:rFonts w:cs="Arial"/>
          <w:sz w:val="22"/>
          <w:szCs w:val="22"/>
          <w:lang w:eastAsia="en-US"/>
        </w:rPr>
        <w:t>morebitne druge oteževalne ali olajševalne dejavnike v zvezi z okoliščinami primera, med drugim tudi pridobljene finančne koristi ali preprečene izgube.</w:t>
      </w:r>
    </w:p>
    <w:p w:rsidR="00551064" w:rsidRPr="006351A9" w:rsidRDefault="00551064" w:rsidP="00551064">
      <w:pPr>
        <w:ind w:left="360"/>
        <w:jc w:val="both"/>
        <w:rPr>
          <w:rFonts w:cs="Arial"/>
          <w:sz w:val="22"/>
          <w:szCs w:val="22"/>
          <w:lang w:eastAsia="en-US"/>
        </w:rPr>
      </w:pPr>
    </w:p>
    <w:p w:rsidR="00551064" w:rsidRPr="006351A9" w:rsidRDefault="00551064" w:rsidP="00551064">
      <w:pPr>
        <w:ind w:left="360"/>
        <w:jc w:val="both"/>
        <w:rPr>
          <w:rFonts w:cs="Arial"/>
          <w:sz w:val="22"/>
          <w:szCs w:val="22"/>
          <w:lang w:eastAsia="en-US"/>
        </w:rPr>
      </w:pPr>
    </w:p>
    <w:p w:rsidR="00551064" w:rsidRPr="006351A9" w:rsidRDefault="00551064" w:rsidP="00B311DD">
      <w:pPr>
        <w:keepNext/>
        <w:keepLines/>
        <w:numPr>
          <w:ilvl w:val="0"/>
          <w:numId w:val="54"/>
        </w:numPr>
        <w:spacing w:before="240" w:after="240"/>
        <w:outlineLvl w:val="0"/>
        <w:rPr>
          <w:rFonts w:cs="Arial"/>
          <w:b/>
          <w:bCs/>
          <w:sz w:val="22"/>
          <w:szCs w:val="22"/>
          <w:lang w:eastAsia="en-US"/>
        </w:rPr>
      </w:pPr>
      <w:r w:rsidRPr="006351A9">
        <w:rPr>
          <w:rFonts w:cs="Arial"/>
          <w:b/>
          <w:bCs/>
          <w:sz w:val="22"/>
          <w:szCs w:val="22"/>
          <w:lang w:eastAsia="en-US"/>
        </w:rPr>
        <w:t>VAROVANJE ZAUPNOSTI PODATKOV</w:t>
      </w:r>
    </w:p>
    <w:p w:rsidR="00551064" w:rsidRPr="006351A9" w:rsidRDefault="00551064" w:rsidP="00B311DD">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Upravljavec in obdelovalec sta dolžna poskrbeti, da so zaposleni in drugi posamezniki, ki opravljajo dela in naloge obdelave osebnih podatkov, seznanjeni s postopki in ukrepi varovanja osebnih podatkov, ki so predmet obdelave po tem Sporazumu.</w:t>
      </w:r>
    </w:p>
    <w:p w:rsidR="00551064" w:rsidRPr="006351A9" w:rsidRDefault="00551064" w:rsidP="00B311DD">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Za zaupne se štejejo tudi podatki o poslovanju upravljavca, ki niso javno dostopni in za katere stranki izvesta pri izpolnjevanju določil te pogodbe, npr. finančni podatki, uporabljena delovna metodologija in orodja, itd.</w:t>
      </w:r>
    </w:p>
    <w:p w:rsidR="00551064" w:rsidRPr="006351A9" w:rsidRDefault="00551064" w:rsidP="00B311DD">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rsidR="00551064" w:rsidRPr="006351A9" w:rsidRDefault="00551064" w:rsidP="00B311DD">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Stranki sta dolžni varovati poslovno skrivnost tako v času izvrševanja tega Sporazuma kakor tudi po njeni izvršitvi ali morebitni razvezi.</w:t>
      </w:r>
    </w:p>
    <w:p w:rsidR="00551064" w:rsidRPr="006351A9" w:rsidRDefault="00551064" w:rsidP="00551064">
      <w:pPr>
        <w:jc w:val="both"/>
        <w:rPr>
          <w:rFonts w:cs="Arial"/>
          <w:sz w:val="22"/>
          <w:szCs w:val="22"/>
          <w:lang w:eastAsia="en-US"/>
        </w:rPr>
      </w:pPr>
    </w:p>
    <w:p w:rsidR="00551064" w:rsidRPr="006351A9" w:rsidRDefault="00551064" w:rsidP="00B311DD">
      <w:pPr>
        <w:keepNext/>
        <w:keepLines/>
        <w:numPr>
          <w:ilvl w:val="0"/>
          <w:numId w:val="54"/>
        </w:numPr>
        <w:spacing w:before="240" w:after="240"/>
        <w:outlineLvl w:val="0"/>
        <w:rPr>
          <w:rFonts w:cs="Arial"/>
          <w:b/>
          <w:bCs/>
          <w:sz w:val="22"/>
          <w:szCs w:val="22"/>
          <w:lang w:eastAsia="en-US"/>
        </w:rPr>
      </w:pPr>
      <w:r w:rsidRPr="006351A9">
        <w:rPr>
          <w:rFonts w:cs="Arial"/>
          <w:b/>
          <w:bCs/>
          <w:sz w:val="22"/>
          <w:szCs w:val="22"/>
          <w:lang w:eastAsia="en-US"/>
        </w:rPr>
        <w:t>ODGOVORNE OSEBE/SKRBNIKI SPORAZUMA</w:t>
      </w:r>
    </w:p>
    <w:p w:rsidR="00551064" w:rsidRPr="006351A9" w:rsidRDefault="00551064" w:rsidP="00B311DD">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Skrbnik tega Sporazuma na strani obdelovalca je:</w:t>
      </w:r>
    </w:p>
    <w:p w:rsidR="00551064" w:rsidRPr="006351A9" w:rsidRDefault="00551064" w:rsidP="00551064">
      <w:pPr>
        <w:jc w:val="both"/>
        <w:rPr>
          <w:rFonts w:cs="Arial"/>
          <w:sz w:val="22"/>
          <w:szCs w:val="22"/>
          <w:lang w:eastAsia="en-US"/>
        </w:rPr>
      </w:pPr>
      <w:r w:rsidRPr="00231A1E">
        <w:rPr>
          <w:rFonts w:cs="Arial"/>
          <w:sz w:val="22"/>
          <w:szCs w:val="22"/>
          <w:highlight w:val="yellow"/>
          <w:lang w:eastAsia="en-US"/>
        </w:rPr>
        <w:t>..............................</w:t>
      </w:r>
      <w:r w:rsidRPr="006351A9">
        <w:rPr>
          <w:rFonts w:cs="Arial"/>
          <w:sz w:val="22"/>
          <w:szCs w:val="22"/>
          <w:lang w:eastAsia="en-US"/>
        </w:rPr>
        <w:t xml:space="preserve">, T: </w:t>
      </w:r>
      <w:r w:rsidRPr="00231A1E">
        <w:rPr>
          <w:rFonts w:cs="Arial"/>
          <w:sz w:val="22"/>
          <w:szCs w:val="22"/>
          <w:highlight w:val="yellow"/>
          <w:lang w:eastAsia="en-US"/>
        </w:rPr>
        <w:t>...................................</w:t>
      </w:r>
      <w:r w:rsidRPr="006351A9">
        <w:rPr>
          <w:rFonts w:cs="Arial"/>
          <w:sz w:val="22"/>
          <w:szCs w:val="22"/>
          <w:lang w:eastAsia="en-US"/>
        </w:rPr>
        <w:t xml:space="preserve">, E: </w:t>
      </w:r>
      <w:r w:rsidRPr="00231A1E">
        <w:rPr>
          <w:rFonts w:cs="Arial"/>
          <w:sz w:val="22"/>
          <w:szCs w:val="22"/>
          <w:highlight w:val="yellow"/>
          <w:lang w:eastAsia="en-US"/>
        </w:rPr>
        <w:t>..............................</w:t>
      </w:r>
    </w:p>
    <w:p w:rsidR="00551064" w:rsidRPr="006351A9" w:rsidRDefault="00551064" w:rsidP="00551064">
      <w:pPr>
        <w:jc w:val="both"/>
        <w:rPr>
          <w:rFonts w:cs="Arial"/>
          <w:sz w:val="22"/>
          <w:szCs w:val="22"/>
          <w:highlight w:val="yellow"/>
          <w:lang w:eastAsia="en-US"/>
        </w:rPr>
      </w:pPr>
      <w:r w:rsidRPr="006351A9">
        <w:rPr>
          <w:rFonts w:cs="Arial"/>
          <w:sz w:val="22"/>
          <w:szCs w:val="22"/>
          <w:highlight w:val="yellow"/>
          <w:lang w:eastAsia="en-US"/>
        </w:rPr>
        <w:t xml:space="preserve"> </w:t>
      </w:r>
    </w:p>
    <w:p w:rsidR="00551064" w:rsidRPr="006351A9" w:rsidRDefault="00551064" w:rsidP="00551064">
      <w:pPr>
        <w:jc w:val="both"/>
        <w:rPr>
          <w:rFonts w:cs="Arial"/>
          <w:sz w:val="22"/>
          <w:szCs w:val="22"/>
          <w:highlight w:val="yellow"/>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Skrbnik tega Sporazuma na strani upravljavca je: </w:t>
      </w:r>
    </w:p>
    <w:p w:rsidR="00551064" w:rsidRPr="006351A9" w:rsidRDefault="00551064" w:rsidP="00551064">
      <w:pPr>
        <w:jc w:val="both"/>
        <w:rPr>
          <w:rFonts w:cs="Arial"/>
          <w:sz w:val="22"/>
          <w:szCs w:val="22"/>
          <w:lang w:eastAsia="en-US"/>
        </w:rPr>
      </w:pPr>
      <w:r>
        <w:rPr>
          <w:rFonts w:cs="Arial"/>
          <w:sz w:val="22"/>
          <w:szCs w:val="22"/>
          <w:lang w:eastAsia="en-US"/>
        </w:rPr>
        <w:t>..............................</w:t>
      </w:r>
      <w:r w:rsidRPr="006351A9">
        <w:rPr>
          <w:rFonts w:cs="Arial"/>
          <w:sz w:val="22"/>
          <w:szCs w:val="22"/>
          <w:lang w:eastAsia="en-US"/>
        </w:rPr>
        <w:t xml:space="preserve">, T: </w:t>
      </w:r>
      <w:r>
        <w:rPr>
          <w:rFonts w:cs="Arial"/>
          <w:sz w:val="22"/>
          <w:szCs w:val="22"/>
          <w:lang w:eastAsia="en-US"/>
        </w:rPr>
        <w:t>...................................</w:t>
      </w:r>
      <w:r w:rsidRPr="006351A9">
        <w:rPr>
          <w:rFonts w:cs="Arial"/>
          <w:sz w:val="22"/>
          <w:szCs w:val="22"/>
          <w:lang w:eastAsia="en-US"/>
        </w:rPr>
        <w:t xml:space="preserve">, E: </w:t>
      </w:r>
      <w:r>
        <w:rPr>
          <w:rFonts w:cs="Arial"/>
          <w:sz w:val="22"/>
          <w:szCs w:val="22"/>
          <w:lang w:eastAsia="en-US"/>
        </w:rPr>
        <w:t>..............................</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p>
    <w:p w:rsidR="00551064" w:rsidRPr="006351A9" w:rsidRDefault="00551064" w:rsidP="00B311DD">
      <w:pPr>
        <w:keepNext/>
        <w:keepLines/>
        <w:numPr>
          <w:ilvl w:val="0"/>
          <w:numId w:val="54"/>
        </w:numPr>
        <w:spacing w:before="240" w:after="240"/>
        <w:outlineLvl w:val="0"/>
        <w:rPr>
          <w:rFonts w:cs="Arial"/>
          <w:b/>
          <w:bCs/>
          <w:sz w:val="22"/>
          <w:szCs w:val="22"/>
          <w:lang w:eastAsia="en-US"/>
        </w:rPr>
      </w:pPr>
      <w:r w:rsidRPr="006351A9">
        <w:rPr>
          <w:rFonts w:cs="Arial"/>
          <w:b/>
          <w:bCs/>
          <w:sz w:val="22"/>
          <w:szCs w:val="22"/>
          <w:lang w:eastAsia="en-US"/>
        </w:rPr>
        <w:t>TRAJANJE IN ODPOVED SPORAZUMA</w:t>
      </w:r>
    </w:p>
    <w:p w:rsidR="00551064" w:rsidRPr="006351A9" w:rsidRDefault="00551064" w:rsidP="00B311DD">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Ta Sporazum je prvotno sklenjen za 36 mesecev. Po izteku tega obdobja se veljavnost avtomatsko podaljšuje vsakič za 12 mesecev, v kolikor katera od strank Sporazuma ne odpove 3 mesece pred potekom.</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Prenehanje ali odpoved Izvorne pogodbe istočasno predstavlja nastop prenehanja ali odpovedi tega Sporazuma, brez obveznosti za upravljavca osebnih podatkov do obdelovalca.</w:t>
      </w:r>
    </w:p>
    <w:p w:rsidR="00551064" w:rsidRPr="006351A9" w:rsidRDefault="00551064" w:rsidP="00B311DD">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keepNext/>
        <w:keepLines/>
        <w:spacing w:before="120" w:after="120"/>
        <w:jc w:val="both"/>
        <w:outlineLvl w:val="1"/>
        <w:rPr>
          <w:rFonts w:cs="Arial"/>
          <w:b/>
          <w:bCs/>
          <w:sz w:val="22"/>
          <w:szCs w:val="22"/>
          <w:lang w:eastAsia="en-US"/>
        </w:rPr>
      </w:pPr>
      <w:r w:rsidRPr="006351A9">
        <w:rPr>
          <w:rFonts w:cs="Arial"/>
          <w:bCs/>
          <w:sz w:val="22"/>
          <w:szCs w:val="22"/>
          <w:lang w:eastAsia="en-US"/>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w:t>
      </w:r>
      <w:proofErr w:type="spellStart"/>
      <w:r w:rsidRPr="006351A9">
        <w:rPr>
          <w:rFonts w:cs="Arial"/>
          <w:bCs/>
          <w:sz w:val="22"/>
          <w:szCs w:val="22"/>
          <w:lang w:eastAsia="en-US"/>
        </w:rPr>
        <w:t>backupi</w:t>
      </w:r>
      <w:proofErr w:type="spellEnd"/>
      <w:r w:rsidRPr="006351A9">
        <w:rPr>
          <w:rFonts w:cs="Arial"/>
          <w:bCs/>
          <w:sz w:val="22"/>
          <w:szCs w:val="22"/>
          <w:lang w:eastAsia="en-US"/>
        </w:rPr>
        <w:t>) pa takoj uničiti, skladno s svojimi politikami varnostnih kopij in arhiviranja</w:t>
      </w:r>
      <w:r w:rsidRPr="006351A9">
        <w:rPr>
          <w:rFonts w:cs="Arial"/>
          <w:b/>
          <w:bCs/>
          <w:sz w:val="22"/>
          <w:szCs w:val="22"/>
          <w:lang w:eastAsia="en-US"/>
        </w:rPr>
        <w:t>.</w:t>
      </w:r>
    </w:p>
    <w:p w:rsidR="00551064" w:rsidRPr="006351A9" w:rsidRDefault="00551064" w:rsidP="00B311DD">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rsidR="00551064" w:rsidRPr="006351A9" w:rsidRDefault="00551064" w:rsidP="00B311DD">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V primeru prenehanja poslovanja obdelovalca mora le-ta zagotoviti, da se osebni podatki, ki jih obdeloval izven lokacije upravljavca, brez nepotrebnega odlašanja vrnejo upravljavcu, morebitne kopije  vključno z varnostnimi kopijami (</w:t>
      </w:r>
      <w:proofErr w:type="spellStart"/>
      <w:r w:rsidRPr="006351A9">
        <w:rPr>
          <w:rFonts w:cs="Arial"/>
          <w:sz w:val="22"/>
          <w:szCs w:val="22"/>
          <w:lang w:eastAsia="en-US"/>
        </w:rPr>
        <w:t>backupi</w:t>
      </w:r>
      <w:proofErr w:type="spellEnd"/>
      <w:r w:rsidRPr="006351A9">
        <w:rPr>
          <w:rFonts w:cs="Arial"/>
          <w:sz w:val="22"/>
          <w:szCs w:val="22"/>
          <w:lang w:eastAsia="en-US"/>
        </w:rPr>
        <w:t>) pa se takoj uničijo, skladno s svojimi politikami varnostnih kopij in arhiviranja</w:t>
      </w:r>
      <w:r w:rsidRPr="006351A9" w:rsidDel="00601E6E">
        <w:rPr>
          <w:rFonts w:cs="Arial"/>
          <w:sz w:val="22"/>
          <w:szCs w:val="22"/>
          <w:lang w:eastAsia="en-US"/>
        </w:rPr>
        <w:t xml:space="preserve"> </w:t>
      </w:r>
    </w:p>
    <w:p w:rsidR="00551064" w:rsidRPr="006351A9" w:rsidRDefault="00551064" w:rsidP="00551064">
      <w:pPr>
        <w:jc w:val="both"/>
        <w:rPr>
          <w:rFonts w:cs="Arial"/>
          <w:sz w:val="22"/>
          <w:szCs w:val="22"/>
          <w:lang w:eastAsia="en-US"/>
        </w:rPr>
      </w:pPr>
    </w:p>
    <w:p w:rsidR="00551064" w:rsidRPr="006351A9" w:rsidRDefault="00551064" w:rsidP="00B311DD">
      <w:pPr>
        <w:keepNext/>
        <w:keepLines/>
        <w:numPr>
          <w:ilvl w:val="0"/>
          <w:numId w:val="54"/>
        </w:numPr>
        <w:spacing w:before="240" w:after="240"/>
        <w:outlineLvl w:val="0"/>
        <w:rPr>
          <w:rFonts w:cs="Arial"/>
          <w:b/>
          <w:bCs/>
          <w:sz w:val="22"/>
          <w:szCs w:val="22"/>
          <w:lang w:eastAsia="en-US"/>
        </w:rPr>
      </w:pPr>
      <w:r w:rsidRPr="006351A9">
        <w:rPr>
          <w:rFonts w:cs="Arial"/>
          <w:b/>
          <w:bCs/>
          <w:sz w:val="22"/>
          <w:szCs w:val="22"/>
          <w:lang w:eastAsia="en-US"/>
        </w:rPr>
        <w:t>KONČNE DOLOČBE</w:t>
      </w:r>
    </w:p>
    <w:p w:rsidR="00551064" w:rsidRPr="006351A9" w:rsidRDefault="00551064" w:rsidP="00551064">
      <w:pPr>
        <w:rPr>
          <w:rFonts w:ascii="Calibri" w:hAnsi="Calibri"/>
          <w:sz w:val="24"/>
          <w:szCs w:val="24"/>
          <w:lang w:eastAsia="en-US"/>
        </w:rPr>
      </w:pPr>
    </w:p>
    <w:p w:rsidR="00551064" w:rsidRPr="006351A9" w:rsidRDefault="00551064" w:rsidP="00B311DD">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rPr>
          <w:rFonts w:cs="Arial"/>
          <w:sz w:val="22"/>
          <w:szCs w:val="22"/>
          <w:lang w:eastAsia="en-US"/>
        </w:rPr>
      </w:pPr>
      <w:r w:rsidRPr="006351A9">
        <w:rPr>
          <w:rFonts w:cs="Arial"/>
          <w:sz w:val="22"/>
          <w:szCs w:val="22"/>
          <w:lang w:eastAsia="en-US"/>
        </w:rPr>
        <w:t>Vsaka sprememba, dopolnitev ali odpoved tega Sporazuma mora biti podana v pisni obliki, v kolikor ni vnaprej drugače pisno dogovorjeno.</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Odpoved Sporazuma, opomini ter druge izjave, ki pomenijo uresničevanje pravic po tem Sporazumu ali na podlagi zakona, morajo biti v pisni obliki, poslane s priporočeno poštno pošiljko, naslovljeno na naslov nasprotne stranke, ki je naveden v te, Sporazumu ali ki ga je </w:t>
      </w:r>
      <w:r w:rsidRPr="006351A9">
        <w:rPr>
          <w:rFonts w:cs="Arial"/>
          <w:sz w:val="22"/>
          <w:szCs w:val="22"/>
          <w:lang w:eastAsia="en-US"/>
        </w:rPr>
        <w:lastRenderedPageBreak/>
        <w:t>stranka nasprotni stranki sporočila naknadno. Pošiljka, ki je bila poslana nasprotni stranki, pa je nasprotna stranka ni prejela, se šteje za vročeno 3. delovni dan od dneva pošiljanja, razen če nasprotna stranka dokaže, da pošiljke ni prejela brez svoje krivde.</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rsidR="00551064" w:rsidRPr="006351A9" w:rsidRDefault="00551064" w:rsidP="00B311DD">
      <w:pPr>
        <w:keepNext/>
        <w:keepLines/>
        <w:numPr>
          <w:ilvl w:val="0"/>
          <w:numId w:val="5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 xml:space="preserve">V primeru spora med upravljavcem osebnih podatkov in obdelovalcem je obdelovalec na podlagi zahteve upravljavca dolžan z obdelavo osebnih podatkov nemudoma prenehati. </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r w:rsidRPr="006351A9">
        <w:rPr>
          <w:rFonts w:cs="Arial"/>
          <w:sz w:val="22"/>
          <w:szCs w:val="22"/>
          <w:lang w:eastAsia="en-US"/>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rsidR="00551064" w:rsidRPr="006351A9" w:rsidRDefault="00551064" w:rsidP="00B311DD">
      <w:pPr>
        <w:keepNext/>
        <w:keepLines/>
        <w:numPr>
          <w:ilvl w:val="0"/>
          <w:numId w:val="5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Stranki se sporazumeta, da bosta morebitne spore iz tega Sporazuma reševali sporazumno. Če sporazuma ne bo mogoče doseči, je za reševanje spora pristojno sodišče po sedežu upravljavca osebnih podatkov.</w:t>
      </w:r>
    </w:p>
    <w:p w:rsidR="00551064" w:rsidRPr="006351A9" w:rsidRDefault="00551064" w:rsidP="00551064">
      <w:pPr>
        <w:jc w:val="both"/>
        <w:rPr>
          <w:rFonts w:cs="Arial"/>
          <w:sz w:val="22"/>
          <w:szCs w:val="22"/>
          <w:lang w:eastAsia="en-US"/>
        </w:rPr>
      </w:pPr>
    </w:p>
    <w:p w:rsidR="00551064" w:rsidRDefault="00551064" w:rsidP="00551064">
      <w:pPr>
        <w:jc w:val="both"/>
        <w:rPr>
          <w:rFonts w:cs="Arial"/>
          <w:sz w:val="22"/>
          <w:szCs w:val="22"/>
          <w:lang w:eastAsia="en-US"/>
        </w:rPr>
      </w:pPr>
      <w:r w:rsidRPr="006351A9">
        <w:rPr>
          <w:rFonts w:cs="Arial"/>
          <w:sz w:val="22"/>
          <w:szCs w:val="22"/>
          <w:lang w:eastAsia="en-US"/>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rsidR="00551064" w:rsidRPr="006351A9" w:rsidRDefault="00551064" w:rsidP="00551064">
      <w:pPr>
        <w:jc w:val="both"/>
        <w:rPr>
          <w:rFonts w:cs="Arial"/>
          <w:sz w:val="22"/>
          <w:szCs w:val="22"/>
          <w:lang w:eastAsia="en-US"/>
        </w:rPr>
      </w:pPr>
    </w:p>
    <w:p w:rsidR="00551064" w:rsidRPr="006351A9" w:rsidRDefault="00551064" w:rsidP="00B311DD">
      <w:pPr>
        <w:keepNext/>
        <w:keepLines/>
        <w:numPr>
          <w:ilvl w:val="0"/>
          <w:numId w:val="5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Sporazum je sklenjen v dveh enakih izvodih, od katerih prejme vsaka stranka po en izvod.</w:t>
      </w:r>
    </w:p>
    <w:p w:rsidR="00551064" w:rsidRPr="006351A9" w:rsidRDefault="00551064" w:rsidP="00B311DD">
      <w:pPr>
        <w:keepNext/>
        <w:keepLines/>
        <w:numPr>
          <w:ilvl w:val="0"/>
          <w:numId w:val="52"/>
        </w:numPr>
        <w:spacing w:before="240" w:after="240"/>
        <w:jc w:val="center"/>
        <w:outlineLvl w:val="0"/>
        <w:rPr>
          <w:rFonts w:cs="Arial"/>
          <w:b/>
          <w:bCs/>
          <w:sz w:val="22"/>
          <w:szCs w:val="22"/>
          <w:lang w:eastAsia="en-US"/>
        </w:rPr>
      </w:pPr>
      <w:r w:rsidRPr="006351A9">
        <w:rPr>
          <w:rFonts w:cs="Arial"/>
          <w:b/>
          <w:bCs/>
          <w:sz w:val="22"/>
          <w:szCs w:val="22"/>
          <w:lang w:eastAsia="en-US"/>
        </w:rPr>
        <w:t>člen</w:t>
      </w:r>
    </w:p>
    <w:p w:rsidR="00551064" w:rsidRPr="006351A9" w:rsidRDefault="00551064" w:rsidP="00551064">
      <w:pPr>
        <w:jc w:val="both"/>
        <w:rPr>
          <w:rFonts w:cs="Arial"/>
          <w:sz w:val="22"/>
          <w:szCs w:val="22"/>
          <w:lang w:eastAsia="en-US"/>
        </w:rPr>
      </w:pPr>
      <w:r w:rsidRPr="006351A9">
        <w:rPr>
          <w:rFonts w:cs="Arial"/>
          <w:sz w:val="22"/>
          <w:szCs w:val="22"/>
          <w:lang w:eastAsia="en-US"/>
        </w:rPr>
        <w:t>Sporazum začne veljati z dnem, ko ga podpišeta obe Stranki.</w:t>
      </w:r>
    </w:p>
    <w:p w:rsidR="00551064" w:rsidRPr="006351A9" w:rsidRDefault="00551064" w:rsidP="00551064">
      <w:pPr>
        <w:jc w:val="both"/>
        <w:rPr>
          <w:rFonts w:cs="Arial"/>
          <w:sz w:val="22"/>
          <w:szCs w:val="22"/>
          <w:lang w:eastAsia="en-US"/>
        </w:rPr>
      </w:pPr>
    </w:p>
    <w:p w:rsidR="00551064" w:rsidRPr="006351A9" w:rsidRDefault="00551064" w:rsidP="00551064">
      <w:pPr>
        <w:jc w:val="both"/>
        <w:rPr>
          <w:rFonts w:cs="Arial"/>
          <w:sz w:val="22"/>
          <w:szCs w:val="22"/>
          <w:lang w:eastAsia="en-US"/>
        </w:rPr>
      </w:pPr>
    </w:p>
    <w:p w:rsidR="00551064" w:rsidRPr="006351A9" w:rsidRDefault="00551064" w:rsidP="00551064">
      <w:pPr>
        <w:jc w:val="both"/>
        <w:rPr>
          <w:rFonts w:ascii="Cambria" w:hAnsi="Cambria"/>
          <w:sz w:val="22"/>
          <w:szCs w:val="22"/>
          <w:lang w:eastAsia="en-US"/>
        </w:rPr>
      </w:pPr>
      <w:r w:rsidRPr="006351A9">
        <w:rPr>
          <w:rFonts w:ascii="Cambria" w:hAnsi="Cambria"/>
          <w:sz w:val="22"/>
          <w:szCs w:val="22"/>
          <w:lang w:eastAsia="en-US"/>
        </w:rPr>
        <w:t xml:space="preserve">                 </w:t>
      </w:r>
    </w:p>
    <w:tbl>
      <w:tblPr>
        <w:tblW w:w="0" w:type="auto"/>
        <w:tblLook w:val="00A0" w:firstRow="1" w:lastRow="0" w:firstColumn="1" w:lastColumn="0" w:noHBand="0" w:noVBand="0"/>
      </w:tblPr>
      <w:tblGrid>
        <w:gridCol w:w="4605"/>
        <w:gridCol w:w="4605"/>
      </w:tblGrid>
      <w:tr w:rsidR="00551064" w:rsidRPr="006351A9" w:rsidTr="00AD7641">
        <w:trPr>
          <w:trHeight w:val="2885"/>
        </w:trPr>
        <w:tc>
          <w:tcPr>
            <w:tcW w:w="4605" w:type="dxa"/>
          </w:tcPr>
          <w:p w:rsidR="00551064" w:rsidRPr="006351A9" w:rsidRDefault="00551064" w:rsidP="00AD7641">
            <w:pPr>
              <w:rPr>
                <w:rFonts w:cs="Arial"/>
                <w:sz w:val="22"/>
                <w:szCs w:val="22"/>
                <w:lang w:eastAsia="en-US"/>
              </w:rPr>
            </w:pPr>
            <w:r w:rsidRPr="006351A9">
              <w:rPr>
                <w:rFonts w:cs="Arial"/>
                <w:sz w:val="22"/>
                <w:szCs w:val="22"/>
                <w:lang w:eastAsia="en-US"/>
              </w:rPr>
              <w:t>Kraj in datum:</w:t>
            </w:r>
          </w:p>
          <w:p w:rsidR="00551064" w:rsidRPr="006351A9" w:rsidRDefault="00551064" w:rsidP="00AD7641">
            <w:pPr>
              <w:rPr>
                <w:rFonts w:cs="Arial"/>
                <w:sz w:val="22"/>
                <w:szCs w:val="22"/>
                <w:lang w:eastAsia="en-US"/>
              </w:rPr>
            </w:pPr>
            <w:r w:rsidRPr="006351A9">
              <w:rPr>
                <w:rFonts w:cs="Arial"/>
                <w:sz w:val="22"/>
                <w:szCs w:val="22"/>
                <w:lang w:eastAsia="en-US"/>
              </w:rPr>
              <w:t xml:space="preserve">Ljubljana, </w:t>
            </w:r>
            <w:r>
              <w:rPr>
                <w:rFonts w:cs="Arial"/>
                <w:sz w:val="22"/>
                <w:szCs w:val="22"/>
                <w:lang w:eastAsia="en-US"/>
              </w:rPr>
              <w:t>...............................</w:t>
            </w:r>
          </w:p>
          <w:p w:rsidR="00551064" w:rsidRPr="006351A9" w:rsidRDefault="00551064" w:rsidP="00AD7641">
            <w:pPr>
              <w:rPr>
                <w:rFonts w:cs="Arial"/>
                <w:sz w:val="22"/>
                <w:szCs w:val="22"/>
                <w:lang w:eastAsia="en-US"/>
              </w:rPr>
            </w:pPr>
          </w:p>
          <w:p w:rsidR="00551064" w:rsidRPr="006351A9" w:rsidRDefault="00551064" w:rsidP="00AD7641">
            <w:pPr>
              <w:rPr>
                <w:rFonts w:cs="Arial"/>
                <w:sz w:val="22"/>
                <w:szCs w:val="22"/>
                <w:lang w:eastAsia="en-US"/>
              </w:rPr>
            </w:pPr>
            <w:r w:rsidRPr="006351A9">
              <w:rPr>
                <w:rFonts w:cs="Arial"/>
                <w:sz w:val="22"/>
                <w:szCs w:val="22"/>
                <w:lang w:eastAsia="en-US"/>
              </w:rPr>
              <w:t xml:space="preserve">Št.: </w:t>
            </w:r>
            <w:r>
              <w:rPr>
                <w:rFonts w:cs="Arial"/>
                <w:sz w:val="22"/>
                <w:szCs w:val="22"/>
                <w:lang w:eastAsia="en-US"/>
              </w:rPr>
              <w:t>.........................................</w:t>
            </w:r>
          </w:p>
          <w:p w:rsidR="00551064" w:rsidRPr="006351A9" w:rsidRDefault="00551064" w:rsidP="00AD7641">
            <w:pPr>
              <w:rPr>
                <w:rFonts w:cs="Arial"/>
                <w:sz w:val="22"/>
                <w:szCs w:val="22"/>
                <w:lang w:eastAsia="en-US"/>
              </w:rPr>
            </w:pPr>
          </w:p>
          <w:p w:rsidR="00551064" w:rsidRPr="006351A9" w:rsidRDefault="00551064" w:rsidP="00AD7641">
            <w:pPr>
              <w:rPr>
                <w:rFonts w:cs="Arial"/>
                <w:sz w:val="22"/>
                <w:szCs w:val="22"/>
                <w:lang w:eastAsia="en-US"/>
              </w:rPr>
            </w:pPr>
            <w:proofErr w:type="spellStart"/>
            <w:r w:rsidRPr="006351A9">
              <w:rPr>
                <w:rFonts w:cs="Arial"/>
                <w:sz w:val="22"/>
                <w:szCs w:val="22"/>
                <w:lang w:eastAsia="en-US"/>
              </w:rPr>
              <w:t>Upravljalec</w:t>
            </w:r>
            <w:proofErr w:type="spellEnd"/>
            <w:r w:rsidRPr="006351A9">
              <w:rPr>
                <w:rFonts w:cs="Arial"/>
                <w:sz w:val="22"/>
                <w:szCs w:val="22"/>
                <w:lang w:eastAsia="en-US"/>
              </w:rPr>
              <w:t>:</w:t>
            </w:r>
          </w:p>
          <w:p w:rsidR="00551064" w:rsidRPr="006351A9" w:rsidRDefault="00551064" w:rsidP="00AD7641">
            <w:pPr>
              <w:rPr>
                <w:rFonts w:cs="Arial"/>
                <w:sz w:val="22"/>
                <w:szCs w:val="22"/>
                <w:lang w:eastAsia="en-US"/>
              </w:rPr>
            </w:pPr>
          </w:p>
          <w:p w:rsidR="00551064" w:rsidRPr="006351A9" w:rsidRDefault="00551064" w:rsidP="00AD7641">
            <w:pPr>
              <w:rPr>
                <w:rFonts w:cs="Arial"/>
                <w:sz w:val="22"/>
                <w:szCs w:val="22"/>
                <w:lang w:eastAsia="en-US"/>
              </w:rPr>
            </w:pPr>
            <w:r w:rsidRPr="006351A9">
              <w:rPr>
                <w:rFonts w:cs="Arial"/>
                <w:sz w:val="22"/>
                <w:szCs w:val="22"/>
                <w:lang w:eastAsia="en-US"/>
              </w:rPr>
              <w:t>Onkološki inštitut Ljubljana</w:t>
            </w:r>
          </w:p>
          <w:p w:rsidR="00551064" w:rsidRPr="006351A9" w:rsidRDefault="00551064" w:rsidP="00AD7641">
            <w:pPr>
              <w:rPr>
                <w:rFonts w:cs="Arial"/>
                <w:sz w:val="22"/>
                <w:szCs w:val="22"/>
                <w:lang w:eastAsia="en-US"/>
              </w:rPr>
            </w:pPr>
            <w:r w:rsidRPr="006351A9">
              <w:rPr>
                <w:rFonts w:cs="Arial"/>
                <w:sz w:val="22"/>
                <w:szCs w:val="22"/>
                <w:lang w:eastAsia="en-US"/>
              </w:rPr>
              <w:t>Generalna direktorica</w:t>
            </w:r>
          </w:p>
          <w:p w:rsidR="00551064" w:rsidRPr="006351A9" w:rsidRDefault="00551064" w:rsidP="00AD7641">
            <w:pPr>
              <w:rPr>
                <w:rFonts w:cs="Arial"/>
                <w:sz w:val="22"/>
                <w:szCs w:val="22"/>
                <w:lang w:eastAsia="en-US"/>
              </w:rPr>
            </w:pPr>
            <w:r>
              <w:rPr>
                <w:rFonts w:cs="Arial"/>
                <w:sz w:val="22"/>
                <w:szCs w:val="22"/>
                <w:lang w:eastAsia="en-US"/>
              </w:rPr>
              <w:t>Andreja Uštar, univ.dipl.ekon.</w:t>
            </w:r>
          </w:p>
        </w:tc>
        <w:tc>
          <w:tcPr>
            <w:tcW w:w="4605" w:type="dxa"/>
          </w:tcPr>
          <w:p w:rsidR="00551064" w:rsidRPr="006351A9" w:rsidRDefault="00551064" w:rsidP="00AD7641">
            <w:pPr>
              <w:rPr>
                <w:rFonts w:cs="Arial"/>
                <w:sz w:val="22"/>
                <w:szCs w:val="22"/>
                <w:lang w:eastAsia="en-US"/>
              </w:rPr>
            </w:pPr>
            <w:r w:rsidRPr="006351A9">
              <w:rPr>
                <w:rFonts w:cs="Arial"/>
                <w:sz w:val="22"/>
                <w:szCs w:val="22"/>
                <w:lang w:eastAsia="en-US"/>
              </w:rPr>
              <w:t>Kraj in datum:</w:t>
            </w:r>
          </w:p>
          <w:p w:rsidR="00551064" w:rsidRPr="006351A9" w:rsidRDefault="00551064" w:rsidP="00AD7641">
            <w:pPr>
              <w:rPr>
                <w:rFonts w:cs="Arial"/>
                <w:sz w:val="22"/>
                <w:szCs w:val="22"/>
                <w:lang w:eastAsia="en-US"/>
              </w:rPr>
            </w:pPr>
            <w:r w:rsidRPr="006351A9">
              <w:rPr>
                <w:rFonts w:cs="Arial"/>
                <w:sz w:val="22"/>
                <w:szCs w:val="22"/>
                <w:lang w:eastAsia="en-US"/>
              </w:rPr>
              <w:t>___________________</w:t>
            </w:r>
          </w:p>
          <w:p w:rsidR="00551064" w:rsidRPr="006351A9" w:rsidRDefault="00551064" w:rsidP="00AD7641">
            <w:pPr>
              <w:rPr>
                <w:rFonts w:cs="Arial"/>
                <w:sz w:val="22"/>
                <w:szCs w:val="22"/>
                <w:lang w:eastAsia="en-US"/>
              </w:rPr>
            </w:pPr>
          </w:p>
          <w:p w:rsidR="00551064" w:rsidRPr="006351A9" w:rsidRDefault="00551064" w:rsidP="00AD7641">
            <w:pPr>
              <w:rPr>
                <w:rFonts w:cs="Arial"/>
                <w:sz w:val="22"/>
                <w:szCs w:val="22"/>
                <w:lang w:eastAsia="en-US"/>
              </w:rPr>
            </w:pPr>
            <w:r w:rsidRPr="006351A9">
              <w:rPr>
                <w:rFonts w:cs="Arial"/>
                <w:sz w:val="22"/>
                <w:szCs w:val="22"/>
                <w:lang w:eastAsia="en-US"/>
              </w:rPr>
              <w:t>Št.:</w:t>
            </w:r>
          </w:p>
          <w:p w:rsidR="00551064" w:rsidRPr="006351A9" w:rsidRDefault="00551064" w:rsidP="00AD7641">
            <w:pPr>
              <w:rPr>
                <w:rFonts w:cs="Arial"/>
                <w:sz w:val="22"/>
                <w:szCs w:val="22"/>
                <w:lang w:eastAsia="en-US"/>
              </w:rPr>
            </w:pPr>
          </w:p>
          <w:p w:rsidR="00551064" w:rsidRPr="006351A9" w:rsidRDefault="00551064" w:rsidP="00AD7641">
            <w:pPr>
              <w:rPr>
                <w:rFonts w:cs="Arial"/>
                <w:sz w:val="22"/>
                <w:szCs w:val="22"/>
                <w:lang w:eastAsia="en-US"/>
              </w:rPr>
            </w:pPr>
            <w:r w:rsidRPr="006351A9">
              <w:rPr>
                <w:rFonts w:cs="Arial"/>
                <w:sz w:val="22"/>
                <w:szCs w:val="22"/>
                <w:lang w:eastAsia="en-US"/>
              </w:rPr>
              <w:t>Obdelovalec:</w:t>
            </w:r>
          </w:p>
          <w:p w:rsidR="00551064" w:rsidRPr="006351A9" w:rsidRDefault="00551064" w:rsidP="00AD7641">
            <w:pPr>
              <w:rPr>
                <w:rFonts w:cs="Arial"/>
                <w:sz w:val="22"/>
                <w:szCs w:val="22"/>
                <w:lang w:val="en-US" w:eastAsia="en-US"/>
              </w:rPr>
            </w:pPr>
          </w:p>
          <w:p w:rsidR="00551064" w:rsidRPr="00231A1E" w:rsidRDefault="00551064" w:rsidP="00AD7641">
            <w:pPr>
              <w:rPr>
                <w:rFonts w:cs="Arial"/>
                <w:sz w:val="22"/>
                <w:szCs w:val="22"/>
                <w:highlight w:val="yellow"/>
                <w:lang w:val="en-US" w:eastAsia="en-US"/>
              </w:rPr>
            </w:pPr>
            <w:r w:rsidRPr="00231A1E">
              <w:rPr>
                <w:rFonts w:cs="Arial"/>
                <w:sz w:val="22"/>
                <w:szCs w:val="22"/>
                <w:highlight w:val="yellow"/>
                <w:lang w:val="en-US" w:eastAsia="en-US"/>
              </w:rPr>
              <w:t>………………………….</w:t>
            </w:r>
          </w:p>
          <w:p w:rsidR="00551064" w:rsidRPr="00231A1E" w:rsidRDefault="00551064" w:rsidP="00AD7641">
            <w:pPr>
              <w:rPr>
                <w:rFonts w:cs="Arial"/>
                <w:sz w:val="22"/>
                <w:szCs w:val="22"/>
                <w:highlight w:val="yellow"/>
                <w:lang w:eastAsia="en-US"/>
              </w:rPr>
            </w:pPr>
            <w:r w:rsidRPr="00231A1E">
              <w:rPr>
                <w:rFonts w:cs="Arial"/>
                <w:sz w:val="22"/>
                <w:szCs w:val="22"/>
                <w:highlight w:val="yellow"/>
                <w:lang w:eastAsia="en-US"/>
              </w:rPr>
              <w:t>......................................</w:t>
            </w:r>
          </w:p>
          <w:p w:rsidR="00551064" w:rsidRPr="006351A9" w:rsidRDefault="00551064" w:rsidP="00AD7641">
            <w:pPr>
              <w:rPr>
                <w:rFonts w:cs="Arial"/>
                <w:sz w:val="22"/>
                <w:szCs w:val="22"/>
                <w:lang w:eastAsia="en-US"/>
              </w:rPr>
            </w:pPr>
            <w:r w:rsidRPr="00231A1E">
              <w:rPr>
                <w:rFonts w:cs="Arial"/>
                <w:sz w:val="22"/>
                <w:szCs w:val="22"/>
                <w:highlight w:val="yellow"/>
                <w:lang w:eastAsia="en-US"/>
              </w:rPr>
              <w:t>.......................................</w:t>
            </w:r>
          </w:p>
        </w:tc>
      </w:tr>
    </w:tbl>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551064" w:rsidRDefault="00551064" w:rsidP="00551064">
      <w:pPr>
        <w:rPr>
          <w:rFonts w:cs="Arial"/>
        </w:rPr>
      </w:pPr>
    </w:p>
    <w:p w:rsidR="00E9615B" w:rsidRDefault="00E9615B" w:rsidP="00B51591">
      <w:pPr>
        <w:jc w:val="center"/>
        <w:rPr>
          <w:rFonts w:cs="Arial"/>
          <w:b/>
        </w:rPr>
      </w:pPr>
    </w:p>
    <w:sectPr w:rsidR="00E9615B" w:rsidSect="006B1132">
      <w:headerReference w:type="first" r:id="rId19"/>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C3F" w:rsidRDefault="00B20C3F">
      <w:r>
        <w:separator/>
      </w:r>
    </w:p>
  </w:endnote>
  <w:endnote w:type="continuationSeparator" w:id="0">
    <w:p w:rsidR="00B20C3F" w:rsidRDefault="00B2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C3F" w:rsidRPr="009B27E1" w:rsidRDefault="00B20C3F">
      <w:pPr>
        <w:rPr>
          <w:sz w:val="2"/>
          <w:szCs w:val="2"/>
        </w:rPr>
      </w:pPr>
    </w:p>
  </w:footnote>
  <w:footnote w:type="continuationSeparator" w:id="0">
    <w:p w:rsidR="00B20C3F" w:rsidRPr="009B27E1" w:rsidRDefault="00B20C3F">
      <w:pPr>
        <w:rPr>
          <w:sz w:val="2"/>
          <w:szCs w:val="2"/>
        </w:rPr>
      </w:pPr>
    </w:p>
  </w:footnote>
  <w:footnote w:type="continuationNotice" w:id="1">
    <w:p w:rsidR="00B20C3F" w:rsidRPr="009B27E1" w:rsidRDefault="00B20C3F">
      <w:pPr>
        <w:rPr>
          <w:sz w:val="2"/>
          <w:szCs w:val="2"/>
        </w:rPr>
      </w:pPr>
    </w:p>
  </w:footnote>
  <w:footnote w:id="2">
    <w:p w:rsidR="00C57012" w:rsidRPr="004D2A63" w:rsidRDefault="00C57012">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C57012" w:rsidRDefault="00C57012" w:rsidP="005E5786">
      <w:pPr>
        <w:autoSpaceDE w:val="0"/>
        <w:autoSpaceDN w:val="0"/>
        <w:adjustRightInd w:val="0"/>
        <w:rPr>
          <w:rFonts w:cs="Arial"/>
          <w:sz w:val="16"/>
          <w:szCs w:val="16"/>
        </w:rPr>
      </w:pPr>
      <w:r>
        <w:rPr>
          <w:rFonts w:cs="Arial"/>
          <w:b/>
          <w:bCs/>
          <w:iCs/>
          <w:sz w:val="16"/>
          <w:szCs w:val="16"/>
        </w:rPr>
        <w:t xml:space="preserve">Navodila za izpolnitev: </w:t>
      </w:r>
    </w:p>
    <w:p w:rsidR="00C57012" w:rsidRDefault="00C57012" w:rsidP="005E578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C57012" w:rsidRDefault="00C57012" w:rsidP="005E578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C57012" w:rsidRDefault="00C57012" w:rsidP="005E5786">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C57012" w:rsidRDefault="00C57012" w:rsidP="0093217D">
      <w:pPr>
        <w:autoSpaceDE w:val="0"/>
        <w:autoSpaceDN w:val="0"/>
        <w:adjustRightInd w:val="0"/>
        <w:rPr>
          <w:rFonts w:cs="Arial"/>
          <w:sz w:val="16"/>
          <w:szCs w:val="16"/>
        </w:rPr>
      </w:pPr>
      <w:r>
        <w:rPr>
          <w:rFonts w:cs="Arial"/>
          <w:b/>
          <w:bCs/>
          <w:iCs/>
          <w:sz w:val="16"/>
          <w:szCs w:val="16"/>
        </w:rPr>
        <w:t xml:space="preserve">Navodila za izpolnitev: </w:t>
      </w:r>
    </w:p>
    <w:p w:rsidR="00C57012" w:rsidRDefault="00C57012" w:rsidP="0093217D">
      <w:pPr>
        <w:autoSpaceDE w:val="0"/>
        <w:autoSpaceDN w:val="0"/>
        <w:adjustRightInd w:val="0"/>
        <w:rPr>
          <w:rFonts w:cs="Arial"/>
          <w:sz w:val="16"/>
          <w:szCs w:val="16"/>
        </w:rPr>
      </w:pPr>
      <w:r>
        <w:rPr>
          <w:rFonts w:cs="Arial"/>
          <w:sz w:val="16"/>
          <w:szCs w:val="16"/>
        </w:rPr>
        <w:t>- Obrazec je potrebno izpolniti v primeru, da ponudnik nastopa s podizvajalci.</w:t>
      </w:r>
    </w:p>
  </w:footnote>
  <w:footnote w:id="5">
    <w:p w:rsidR="00C57012" w:rsidRDefault="00C57012" w:rsidP="0093217D">
      <w:pPr>
        <w:autoSpaceDE w:val="0"/>
        <w:autoSpaceDN w:val="0"/>
        <w:adjustRightInd w:val="0"/>
        <w:rPr>
          <w:rFonts w:cs="Arial"/>
          <w:sz w:val="16"/>
          <w:szCs w:val="16"/>
        </w:rPr>
      </w:pPr>
      <w:r>
        <w:rPr>
          <w:rFonts w:cs="Arial"/>
          <w:b/>
          <w:bCs/>
          <w:iCs/>
          <w:sz w:val="16"/>
          <w:szCs w:val="16"/>
        </w:rPr>
        <w:t xml:space="preserve">Navodila za izpolnitev: </w:t>
      </w:r>
    </w:p>
    <w:p w:rsidR="00C57012" w:rsidRDefault="00C57012" w:rsidP="0093217D">
      <w:pPr>
        <w:autoSpaceDE w:val="0"/>
        <w:autoSpaceDN w:val="0"/>
        <w:adjustRightInd w:val="0"/>
        <w:rPr>
          <w:rFonts w:cs="Arial"/>
          <w:sz w:val="16"/>
          <w:szCs w:val="16"/>
        </w:rPr>
      </w:pPr>
      <w:r>
        <w:rPr>
          <w:rFonts w:cs="Arial"/>
          <w:sz w:val="16"/>
          <w:szCs w:val="16"/>
        </w:rPr>
        <w:t>- Obrazec je potrebno izpolniti v primeru, da ponudnik nastopa s podizvajalci,</w:t>
      </w:r>
    </w:p>
    <w:p w:rsidR="00C57012" w:rsidRDefault="00C57012" w:rsidP="0093217D">
      <w:pPr>
        <w:autoSpaceDE w:val="0"/>
        <w:autoSpaceDN w:val="0"/>
        <w:adjustRightInd w:val="0"/>
        <w:rPr>
          <w:rFonts w:cs="Arial"/>
          <w:sz w:val="16"/>
          <w:szCs w:val="16"/>
        </w:rPr>
      </w:pPr>
      <w:r>
        <w:rPr>
          <w:rFonts w:cs="Arial"/>
          <w:sz w:val="16"/>
          <w:szCs w:val="16"/>
        </w:rPr>
        <w:t>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012" w:rsidRDefault="00C57012" w:rsidP="00307037">
    <w:pPr>
      <w:pStyle w:val="Header"/>
    </w:pPr>
    <w:r>
      <w:rPr>
        <w:noProof/>
      </w:rPr>
      <w:drawing>
        <wp:inline distT="0" distB="0" distL="0" distR="0" wp14:anchorId="5D9F5BBE" wp14:editId="458F7592">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C57012" w:rsidRDefault="00C570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nsid w:val="00000005"/>
    <w:multiLevelType w:val="singleLevel"/>
    <w:tmpl w:val="00000005"/>
    <w:name w:val="WW8Num5"/>
    <w:lvl w:ilvl="0">
      <w:start w:val="2"/>
      <w:numFmt w:val="decimal"/>
      <w:lvlText w:val="%1."/>
      <w:lvlJc w:val="left"/>
      <w:pPr>
        <w:tabs>
          <w:tab w:val="num" w:pos="720"/>
        </w:tabs>
        <w:ind w:left="720" w:hanging="360"/>
      </w:pPr>
      <w:rPr>
        <w:rFonts w:ascii="Verdana" w:eastAsia="Times New Roman" w:hAnsi="Verdana" w:cs="Times New Roman"/>
      </w:rPr>
    </w:lvl>
  </w:abstractNum>
  <w:abstractNum w:abstractNumId="2">
    <w:nsid w:val="00000006"/>
    <w:multiLevelType w:val="singleLevel"/>
    <w:tmpl w:val="00000006"/>
    <w:name w:val="WW8Num6"/>
    <w:lvl w:ilvl="0">
      <w:start w:val="5"/>
      <w:numFmt w:val="decimal"/>
      <w:lvlText w:val="%1."/>
      <w:lvlJc w:val="left"/>
      <w:pPr>
        <w:tabs>
          <w:tab w:val="num" w:pos="900"/>
        </w:tabs>
        <w:ind w:left="900" w:hanging="360"/>
      </w:pPr>
    </w:lvl>
  </w:abstractNum>
  <w:abstractNum w:abstractNumId="3">
    <w:nsid w:val="00000007"/>
    <w:multiLevelType w:val="singleLevel"/>
    <w:tmpl w:val="00000007"/>
    <w:name w:val="WW8Num7"/>
    <w:lvl w:ilvl="0">
      <w:numFmt w:val="bullet"/>
      <w:lvlText w:val=""/>
      <w:lvlJc w:val="left"/>
      <w:pPr>
        <w:tabs>
          <w:tab w:val="num" w:pos="283"/>
        </w:tabs>
        <w:ind w:left="283" w:hanging="283"/>
      </w:pPr>
      <w:rPr>
        <w:rFonts w:ascii="Symbol" w:hAnsi="Symbol" w:cs="Times New Roman"/>
      </w:rPr>
    </w:lvl>
  </w:abstractNum>
  <w:abstractNum w:abstractNumId="4">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
      <w:lvlJc w:val="left"/>
      <w:pPr>
        <w:tabs>
          <w:tab w:val="num" w:pos="0"/>
        </w:tabs>
        <w:ind w:left="0" w:firstLine="0"/>
      </w:pPr>
      <w:rPr>
        <w:rFonts w:ascii="Symbol" w:hAnsi="Symbol" w:cs="Times New Roman"/>
      </w:rPr>
    </w:lvl>
    <w:lvl w:ilvl="2">
      <w:start w:val="1"/>
      <w:numFmt w:val="bullet"/>
      <w:suff w:val="nothing"/>
      <w:lvlText w:val=""/>
      <w:lvlJc w:val="left"/>
      <w:pPr>
        <w:tabs>
          <w:tab w:val="num" w:pos="0"/>
        </w:tabs>
        <w:ind w:left="0" w:firstLine="0"/>
      </w:pPr>
      <w:rPr>
        <w:rFonts w:ascii="Symbol" w:hAnsi="Symbol" w:cs="Times New Roman"/>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
      <w:lvlJc w:val="left"/>
      <w:pPr>
        <w:tabs>
          <w:tab w:val="num" w:pos="0"/>
        </w:tabs>
        <w:ind w:left="0" w:firstLine="0"/>
      </w:pPr>
      <w:rPr>
        <w:rFonts w:ascii="Symbol" w:hAnsi="Symbol" w:cs="Times New Roman"/>
      </w:rPr>
    </w:lvl>
    <w:lvl w:ilvl="5">
      <w:start w:val="1"/>
      <w:numFmt w:val="bullet"/>
      <w:suff w:val="nothing"/>
      <w:lvlText w:val=""/>
      <w:lvlJc w:val="left"/>
      <w:pPr>
        <w:tabs>
          <w:tab w:val="num" w:pos="0"/>
        </w:tabs>
        <w:ind w:left="0" w:firstLine="0"/>
      </w:pPr>
      <w:rPr>
        <w:rFonts w:ascii="Symbol" w:hAnsi="Symbol" w:cs="Times New Roman"/>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
      <w:lvlJc w:val="left"/>
      <w:pPr>
        <w:tabs>
          <w:tab w:val="num" w:pos="0"/>
        </w:tabs>
        <w:ind w:left="0" w:firstLine="0"/>
      </w:pPr>
      <w:rPr>
        <w:rFonts w:ascii="Symbol" w:hAnsi="Symbol" w:cs="Times New Roman"/>
      </w:rPr>
    </w:lvl>
    <w:lvl w:ilvl="8">
      <w:start w:val="1"/>
      <w:numFmt w:val="bullet"/>
      <w:suff w:val="nothing"/>
      <w:lvlText w:val=""/>
      <w:lvlJc w:val="left"/>
      <w:pPr>
        <w:tabs>
          <w:tab w:val="num" w:pos="0"/>
        </w:tabs>
        <w:ind w:left="0" w:firstLine="0"/>
      </w:pPr>
      <w:rPr>
        <w:rFonts w:ascii="Symbol" w:hAnsi="Symbol" w:cs="Times New Roman"/>
      </w:rPr>
    </w:lvl>
  </w:abstractNum>
  <w:abstractNum w:abstractNumId="5">
    <w:nsid w:val="0000000A"/>
    <w:multiLevelType w:val="multilevel"/>
    <w:tmpl w:val="0000000A"/>
    <w:name w:val="WW8Num10"/>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
      <w:lvlJc w:val="left"/>
      <w:pPr>
        <w:tabs>
          <w:tab w:val="num" w:pos="0"/>
        </w:tabs>
        <w:ind w:left="0" w:firstLine="0"/>
      </w:pPr>
      <w:rPr>
        <w:rFonts w:ascii="Symbol" w:hAnsi="Symbol" w:cs="Times New Roman"/>
      </w:rPr>
    </w:lvl>
    <w:lvl w:ilvl="2">
      <w:start w:val="1"/>
      <w:numFmt w:val="bullet"/>
      <w:suff w:val="nothing"/>
      <w:lvlText w:val=""/>
      <w:lvlJc w:val="left"/>
      <w:pPr>
        <w:tabs>
          <w:tab w:val="num" w:pos="0"/>
        </w:tabs>
        <w:ind w:left="0" w:firstLine="0"/>
      </w:pPr>
      <w:rPr>
        <w:rFonts w:ascii="Symbol" w:hAnsi="Symbol" w:cs="Times New Roman"/>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
      <w:lvlJc w:val="left"/>
      <w:pPr>
        <w:tabs>
          <w:tab w:val="num" w:pos="0"/>
        </w:tabs>
        <w:ind w:left="0" w:firstLine="0"/>
      </w:pPr>
      <w:rPr>
        <w:rFonts w:ascii="Symbol" w:hAnsi="Symbol" w:cs="Times New Roman"/>
      </w:rPr>
    </w:lvl>
    <w:lvl w:ilvl="5">
      <w:start w:val="1"/>
      <w:numFmt w:val="bullet"/>
      <w:suff w:val="nothing"/>
      <w:lvlText w:val=""/>
      <w:lvlJc w:val="left"/>
      <w:pPr>
        <w:tabs>
          <w:tab w:val="num" w:pos="0"/>
        </w:tabs>
        <w:ind w:left="0" w:firstLine="0"/>
      </w:pPr>
      <w:rPr>
        <w:rFonts w:ascii="Symbol" w:hAnsi="Symbol" w:cs="Times New Roman"/>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
      <w:lvlJc w:val="left"/>
      <w:pPr>
        <w:tabs>
          <w:tab w:val="num" w:pos="0"/>
        </w:tabs>
        <w:ind w:left="0" w:firstLine="0"/>
      </w:pPr>
      <w:rPr>
        <w:rFonts w:ascii="Symbol" w:hAnsi="Symbol" w:cs="Times New Roman"/>
      </w:rPr>
    </w:lvl>
    <w:lvl w:ilvl="8">
      <w:start w:val="1"/>
      <w:numFmt w:val="bullet"/>
      <w:suff w:val="nothing"/>
      <w:lvlText w:val=""/>
      <w:lvlJc w:val="left"/>
      <w:pPr>
        <w:tabs>
          <w:tab w:val="num" w:pos="0"/>
        </w:tabs>
        <w:ind w:left="0" w:firstLine="0"/>
      </w:pPr>
      <w:rPr>
        <w:rFonts w:ascii="Symbol" w:hAnsi="Symbol" w:cs="Times New Roman"/>
      </w:rPr>
    </w:lvl>
  </w:abstractNum>
  <w:abstractNum w:abstractNumId="6">
    <w:nsid w:val="0000000B"/>
    <w:multiLevelType w:val="multilevel"/>
    <w:tmpl w:val="0000000B"/>
    <w:name w:val="WW8Num11"/>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
      <w:lvlJc w:val="left"/>
      <w:pPr>
        <w:tabs>
          <w:tab w:val="num" w:pos="0"/>
        </w:tabs>
        <w:ind w:left="0" w:firstLine="0"/>
      </w:pPr>
      <w:rPr>
        <w:rFonts w:ascii="Symbol" w:hAnsi="Symbol" w:cs="Times New Roman"/>
      </w:rPr>
    </w:lvl>
    <w:lvl w:ilvl="2">
      <w:start w:val="1"/>
      <w:numFmt w:val="bullet"/>
      <w:suff w:val="nothing"/>
      <w:lvlText w:val=""/>
      <w:lvlJc w:val="left"/>
      <w:pPr>
        <w:tabs>
          <w:tab w:val="num" w:pos="0"/>
        </w:tabs>
        <w:ind w:left="0" w:firstLine="0"/>
      </w:pPr>
      <w:rPr>
        <w:rFonts w:ascii="Symbol" w:hAnsi="Symbol" w:cs="Times New Roman"/>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
      <w:lvlJc w:val="left"/>
      <w:pPr>
        <w:tabs>
          <w:tab w:val="num" w:pos="0"/>
        </w:tabs>
        <w:ind w:left="0" w:firstLine="0"/>
      </w:pPr>
      <w:rPr>
        <w:rFonts w:ascii="Symbol" w:hAnsi="Symbol" w:cs="Times New Roman"/>
      </w:rPr>
    </w:lvl>
    <w:lvl w:ilvl="5">
      <w:start w:val="1"/>
      <w:numFmt w:val="bullet"/>
      <w:suff w:val="nothing"/>
      <w:lvlText w:val=""/>
      <w:lvlJc w:val="left"/>
      <w:pPr>
        <w:tabs>
          <w:tab w:val="num" w:pos="0"/>
        </w:tabs>
        <w:ind w:left="0" w:firstLine="0"/>
      </w:pPr>
      <w:rPr>
        <w:rFonts w:ascii="Symbol" w:hAnsi="Symbol" w:cs="Times New Roman"/>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
      <w:lvlJc w:val="left"/>
      <w:pPr>
        <w:tabs>
          <w:tab w:val="num" w:pos="0"/>
        </w:tabs>
        <w:ind w:left="0" w:firstLine="0"/>
      </w:pPr>
      <w:rPr>
        <w:rFonts w:ascii="Symbol" w:hAnsi="Symbol" w:cs="Times New Roman"/>
      </w:rPr>
    </w:lvl>
    <w:lvl w:ilvl="8">
      <w:start w:val="1"/>
      <w:numFmt w:val="bullet"/>
      <w:suff w:val="nothing"/>
      <w:lvlText w:val=""/>
      <w:lvlJc w:val="left"/>
      <w:pPr>
        <w:tabs>
          <w:tab w:val="num" w:pos="0"/>
        </w:tabs>
        <w:ind w:left="0" w:firstLine="0"/>
      </w:pPr>
      <w:rPr>
        <w:rFonts w:ascii="Symbol" w:hAnsi="Symbol" w:cs="Times New Roman"/>
      </w:rPr>
    </w:lvl>
  </w:abstractNum>
  <w:abstractNum w:abstractNumId="7">
    <w:nsid w:val="01D754D2"/>
    <w:multiLevelType w:val="hybridMultilevel"/>
    <w:tmpl w:val="F66E654A"/>
    <w:lvl w:ilvl="0" w:tplc="1FAA24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0AEE76BC"/>
    <w:multiLevelType w:val="hybridMultilevel"/>
    <w:tmpl w:val="937430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13B965CB"/>
    <w:multiLevelType w:val="hybridMultilevel"/>
    <w:tmpl w:val="C91009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4506439"/>
    <w:multiLevelType w:val="multilevel"/>
    <w:tmpl w:val="656A33CE"/>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3">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15145074"/>
    <w:multiLevelType w:val="hybridMultilevel"/>
    <w:tmpl w:val="60E6AD8E"/>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5E942BC"/>
    <w:multiLevelType w:val="hybridMultilevel"/>
    <w:tmpl w:val="D0F4C6CC"/>
    <w:lvl w:ilvl="0" w:tplc="615C92C2">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70A1E7B"/>
    <w:multiLevelType w:val="hybridMultilevel"/>
    <w:tmpl w:val="FAC28084"/>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D613B57"/>
    <w:multiLevelType w:val="hybridMultilevel"/>
    <w:tmpl w:val="6D82AA7E"/>
    <w:lvl w:ilvl="0" w:tplc="2D60414A">
      <w:start w:val="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268D3465"/>
    <w:multiLevelType w:val="hybridMultilevel"/>
    <w:tmpl w:val="A11AECE0"/>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F045CC9"/>
    <w:multiLevelType w:val="hybridMultilevel"/>
    <w:tmpl w:val="9724AC1E"/>
    <w:lvl w:ilvl="0" w:tplc="34A2728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nsid w:val="31CF1FB0"/>
    <w:multiLevelType w:val="hybridMultilevel"/>
    <w:tmpl w:val="AA6ED53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nsid w:val="32FD4117"/>
    <w:multiLevelType w:val="multilevel"/>
    <w:tmpl w:val="301AB29C"/>
    <w:lvl w:ilvl="0">
      <w:start w:val="1"/>
      <w:numFmt w:val="decimal"/>
      <w:lvlText w:val="%1."/>
      <w:lvlJc w:val="left"/>
      <w:pPr>
        <w:ind w:left="360" w:hanging="360"/>
      </w:pPr>
      <w:rPr>
        <w:rFonts w:ascii="Cambria" w:eastAsia="Times New Roman" w:hAnsi="Cambria" w:cs="Times New Roman"/>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nsid w:val="368141CC"/>
    <w:multiLevelType w:val="hybridMultilevel"/>
    <w:tmpl w:val="EAB4C220"/>
    <w:lvl w:ilvl="0" w:tplc="1FAA245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82E09E4"/>
    <w:multiLevelType w:val="hybridMultilevel"/>
    <w:tmpl w:val="1CC0320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9BD56A7"/>
    <w:multiLevelType w:val="hybridMultilevel"/>
    <w:tmpl w:val="2FF658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2C416DA"/>
    <w:multiLevelType w:val="hybridMultilevel"/>
    <w:tmpl w:val="EFCAB6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4B442CBF"/>
    <w:multiLevelType w:val="hybridMultilevel"/>
    <w:tmpl w:val="B4C8FCEC"/>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nsid w:val="4C4A6C4A"/>
    <w:multiLevelType w:val="hybridMultilevel"/>
    <w:tmpl w:val="75B62EC2"/>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3">
    <w:nsid w:val="4D4F06E6"/>
    <w:multiLevelType w:val="hybridMultilevel"/>
    <w:tmpl w:val="DBBA27EC"/>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5">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4922F81"/>
    <w:multiLevelType w:val="hybridMultilevel"/>
    <w:tmpl w:val="5B76581A"/>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51D024F"/>
    <w:multiLevelType w:val="hybridMultilevel"/>
    <w:tmpl w:val="866C3C28"/>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5CB2525"/>
    <w:multiLevelType w:val="hybridMultilevel"/>
    <w:tmpl w:val="6964B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6746C4B"/>
    <w:multiLevelType w:val="hybridMultilevel"/>
    <w:tmpl w:val="01348B94"/>
    <w:lvl w:ilvl="0" w:tplc="CF90737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582F538D"/>
    <w:multiLevelType w:val="hybridMultilevel"/>
    <w:tmpl w:val="3E0CE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nsid w:val="641B2C8D"/>
    <w:multiLevelType w:val="hybridMultilevel"/>
    <w:tmpl w:val="F9FAA8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91C3759"/>
    <w:multiLevelType w:val="hybridMultilevel"/>
    <w:tmpl w:val="2A148FF4"/>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9AA5FC8"/>
    <w:multiLevelType w:val="hybridMultilevel"/>
    <w:tmpl w:val="C742AED2"/>
    <w:lvl w:ilvl="0" w:tplc="B896D1B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nsid w:val="6E38301A"/>
    <w:multiLevelType w:val="hybridMultilevel"/>
    <w:tmpl w:val="403A694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20576A7"/>
    <w:multiLevelType w:val="hybridMultilevel"/>
    <w:tmpl w:val="7D9403B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9">
    <w:nsid w:val="768E72E4"/>
    <w:multiLevelType w:val="hybridMultilevel"/>
    <w:tmpl w:val="7BA6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7473293"/>
    <w:multiLevelType w:val="hybridMultilevel"/>
    <w:tmpl w:val="E5A0DE6C"/>
    <w:lvl w:ilvl="0" w:tplc="EF148938">
      <w:start w:val="2"/>
      <w:numFmt w:val="bullet"/>
      <w:lvlText w:val="-"/>
      <w:lvlJc w:val="left"/>
      <w:pPr>
        <w:ind w:left="1068" w:hanging="360"/>
      </w:pPr>
      <w:rPr>
        <w:rFonts w:ascii="Arial" w:eastAsia="Times New Roman" w:hAnsi="Aria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1">
    <w:nsid w:val="7A736EA3"/>
    <w:multiLevelType w:val="hybridMultilevel"/>
    <w:tmpl w:val="89AE449A"/>
    <w:lvl w:ilvl="0" w:tplc="04240001">
      <w:start w:val="1"/>
      <w:numFmt w:val="bullet"/>
      <w:lvlText w:val=""/>
      <w:lvlJc w:val="left"/>
      <w:pPr>
        <w:ind w:left="720" w:hanging="360"/>
      </w:pPr>
      <w:rPr>
        <w:rFonts w:ascii="Symbol" w:hAnsi="Symbol" w:hint="default"/>
      </w:rPr>
    </w:lvl>
    <w:lvl w:ilvl="1" w:tplc="AA1A109C">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7E42055E"/>
    <w:multiLevelType w:val="hybridMultilevel"/>
    <w:tmpl w:val="875C5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3"/>
  </w:num>
  <w:num w:numId="7">
    <w:abstractNumId w:val="21"/>
  </w:num>
  <w:num w:numId="8">
    <w:abstractNumId w:val="22"/>
  </w:num>
  <w:num w:numId="9">
    <w:abstractNumId w:val="11"/>
  </w:num>
  <w:num w:numId="10">
    <w:abstractNumId w:val="48"/>
  </w:num>
  <w:num w:numId="11">
    <w:abstractNumId w:val="22"/>
  </w:num>
  <w:num w:numId="12">
    <w:abstractNumId w:val="43"/>
  </w:num>
  <w:num w:numId="13">
    <w:abstractNumId w:val="44"/>
  </w:num>
  <w:num w:numId="14">
    <w:abstractNumId w:val="41"/>
  </w:num>
  <w:num w:numId="15">
    <w:abstractNumId w:val="27"/>
  </w:num>
  <w:num w:numId="16">
    <w:abstractNumId w:val="36"/>
  </w:num>
  <w:num w:numId="17">
    <w:abstractNumId w:val="37"/>
  </w:num>
  <w:num w:numId="18">
    <w:abstractNumId w:val="10"/>
  </w:num>
  <w:num w:numId="19">
    <w:abstractNumId w:val="42"/>
  </w:num>
  <w:num w:numId="20">
    <w:abstractNumId w:val="45"/>
  </w:num>
  <w:num w:numId="21">
    <w:abstractNumId w:val="12"/>
  </w:num>
  <w:num w:numId="22">
    <w:abstractNumId w:val="14"/>
  </w:num>
  <w:num w:numId="23">
    <w:abstractNumId w:val="16"/>
  </w:num>
  <w:num w:numId="24">
    <w:abstractNumId w:val="28"/>
  </w:num>
  <w:num w:numId="25">
    <w:abstractNumId w:val="9"/>
  </w:num>
  <w:num w:numId="26">
    <w:abstractNumId w:val="38"/>
  </w:num>
  <w:num w:numId="27">
    <w:abstractNumId w:val="23"/>
  </w:num>
  <w:num w:numId="28">
    <w:abstractNumId w:val="51"/>
  </w:num>
  <w:num w:numId="29">
    <w:abstractNumId w:val="46"/>
  </w:num>
  <w:num w:numId="30">
    <w:abstractNumId w:val="49"/>
  </w:num>
  <w:num w:numId="31">
    <w:abstractNumId w:val="52"/>
  </w:num>
  <w:num w:numId="32">
    <w:abstractNumId w:val="31"/>
  </w:num>
  <w:num w:numId="33">
    <w:abstractNumId w:val="32"/>
  </w:num>
  <w:num w:numId="34">
    <w:abstractNumId w:val="47"/>
  </w:num>
  <w:num w:numId="35">
    <w:abstractNumId w:val="40"/>
  </w:num>
  <w:num w:numId="36">
    <w:abstractNumId w:val="17"/>
  </w:num>
  <w:num w:numId="37">
    <w:abstractNumId w:val="33"/>
  </w:num>
  <w:num w:numId="38">
    <w:abstractNumId w:val="19"/>
  </w:num>
  <w:num w:numId="39">
    <w:abstractNumId w:val="50"/>
  </w:num>
  <w:num w:numId="40">
    <w:abstractNumId w:val="30"/>
  </w:num>
  <w:num w:numId="41">
    <w:abstractNumId w:val="20"/>
  </w:num>
  <w:num w:numId="42">
    <w:abstractNumId w:val="24"/>
  </w:num>
  <w:num w:numId="43">
    <w:abstractNumId w:val="15"/>
  </w:num>
  <w:num w:numId="44">
    <w:abstractNumId w:val="29"/>
  </w:num>
  <w:num w:numId="45">
    <w:abstractNumId w:val="24"/>
    <w:lvlOverride w:ilvl="0">
      <w:startOverride w:val="5"/>
    </w:lvlOverride>
  </w:num>
  <w:num w:numId="46">
    <w:abstractNumId w:val="24"/>
    <w:lvlOverride w:ilvl="0">
      <w:startOverride w:val="20"/>
    </w:lvlOverride>
  </w:num>
  <w:num w:numId="47">
    <w:abstractNumId w:val="24"/>
    <w:lvlOverride w:ilvl="0">
      <w:startOverride w:val="27"/>
    </w:lvlOverride>
  </w:num>
  <w:num w:numId="48">
    <w:abstractNumId w:val="39"/>
  </w:num>
  <w:num w:numId="49">
    <w:abstractNumId w:val="35"/>
  </w:num>
  <w:num w:numId="50">
    <w:abstractNumId w:val="24"/>
    <w:lvlOverride w:ilvl="0">
      <w:startOverride w:val="30"/>
    </w:lvlOverride>
  </w:num>
  <w:num w:numId="51">
    <w:abstractNumId w:val="24"/>
    <w:lvlOverride w:ilvl="0">
      <w:startOverride w:val="35"/>
    </w:lvlOverride>
  </w:num>
  <w:num w:numId="52">
    <w:abstractNumId w:val="24"/>
    <w:lvlOverride w:ilvl="0">
      <w:startOverride w:val="38"/>
    </w:lvlOverride>
  </w:num>
  <w:num w:numId="53">
    <w:abstractNumId w:val="7"/>
  </w:num>
  <w:num w:numId="54">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r Alenka">
    <w15:presenceInfo w15:providerId="AD" w15:userId="S-1-5-21-2118517303-1157644616-1897138802-1821885"/>
  </w15:person>
  <w15:person w15:author="Tušek Tomaž">
    <w15:presenceInfo w15:providerId="AD" w15:userId="S-1-5-21-2118517303-1157644616-1897138802-85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86"/>
    <w:rsid w:val="00005580"/>
    <w:rsid w:val="0002382D"/>
    <w:rsid w:val="000702BA"/>
    <w:rsid w:val="00075A7D"/>
    <w:rsid w:val="00076AFF"/>
    <w:rsid w:val="000811E3"/>
    <w:rsid w:val="00084576"/>
    <w:rsid w:val="000B35E1"/>
    <w:rsid w:val="000B4B74"/>
    <w:rsid w:val="000D2078"/>
    <w:rsid w:val="000D69A4"/>
    <w:rsid w:val="00124036"/>
    <w:rsid w:val="00151562"/>
    <w:rsid w:val="00164448"/>
    <w:rsid w:val="00183D00"/>
    <w:rsid w:val="00190FD5"/>
    <w:rsid w:val="0019657B"/>
    <w:rsid w:val="001979E8"/>
    <w:rsid w:val="001B0D34"/>
    <w:rsid w:val="001C09C5"/>
    <w:rsid w:val="001C37EA"/>
    <w:rsid w:val="001D027B"/>
    <w:rsid w:val="001D4877"/>
    <w:rsid w:val="001D68A9"/>
    <w:rsid w:val="001E58EB"/>
    <w:rsid w:val="001F13EB"/>
    <w:rsid w:val="002112CF"/>
    <w:rsid w:val="00216B2B"/>
    <w:rsid w:val="002202BC"/>
    <w:rsid w:val="002232E7"/>
    <w:rsid w:val="002424F6"/>
    <w:rsid w:val="00245B69"/>
    <w:rsid w:val="00267C57"/>
    <w:rsid w:val="0028170B"/>
    <w:rsid w:val="00292974"/>
    <w:rsid w:val="002957C1"/>
    <w:rsid w:val="00297736"/>
    <w:rsid w:val="002A1C01"/>
    <w:rsid w:val="002C4747"/>
    <w:rsid w:val="002E6A7B"/>
    <w:rsid w:val="002E769D"/>
    <w:rsid w:val="00300796"/>
    <w:rsid w:val="00307037"/>
    <w:rsid w:val="00334435"/>
    <w:rsid w:val="003369C8"/>
    <w:rsid w:val="0034068C"/>
    <w:rsid w:val="0036617D"/>
    <w:rsid w:val="00366CA3"/>
    <w:rsid w:val="003720E8"/>
    <w:rsid w:val="003751F6"/>
    <w:rsid w:val="00381896"/>
    <w:rsid w:val="00385234"/>
    <w:rsid w:val="00393680"/>
    <w:rsid w:val="003B3DFB"/>
    <w:rsid w:val="003B585D"/>
    <w:rsid w:val="003C6B66"/>
    <w:rsid w:val="003E3DB5"/>
    <w:rsid w:val="003E7247"/>
    <w:rsid w:val="003F1FCD"/>
    <w:rsid w:val="00421A13"/>
    <w:rsid w:val="00430B73"/>
    <w:rsid w:val="00475BE6"/>
    <w:rsid w:val="00493A75"/>
    <w:rsid w:val="00495C57"/>
    <w:rsid w:val="004A3ADD"/>
    <w:rsid w:val="004C6DFD"/>
    <w:rsid w:val="004C77EE"/>
    <w:rsid w:val="004D2A63"/>
    <w:rsid w:val="004E361F"/>
    <w:rsid w:val="005040B6"/>
    <w:rsid w:val="00535529"/>
    <w:rsid w:val="00535936"/>
    <w:rsid w:val="00551064"/>
    <w:rsid w:val="005736B7"/>
    <w:rsid w:val="005936D0"/>
    <w:rsid w:val="00593C81"/>
    <w:rsid w:val="005A1734"/>
    <w:rsid w:val="005A29D5"/>
    <w:rsid w:val="005A3E41"/>
    <w:rsid w:val="005A6C6C"/>
    <w:rsid w:val="005A7F99"/>
    <w:rsid w:val="005B7E86"/>
    <w:rsid w:val="005E5786"/>
    <w:rsid w:val="005F1790"/>
    <w:rsid w:val="0062036B"/>
    <w:rsid w:val="00625CCF"/>
    <w:rsid w:val="00627C16"/>
    <w:rsid w:val="00630534"/>
    <w:rsid w:val="006543C0"/>
    <w:rsid w:val="00654DF9"/>
    <w:rsid w:val="00663BCA"/>
    <w:rsid w:val="0066586D"/>
    <w:rsid w:val="0067328D"/>
    <w:rsid w:val="006A1BDC"/>
    <w:rsid w:val="006B1132"/>
    <w:rsid w:val="006B286A"/>
    <w:rsid w:val="006D2D01"/>
    <w:rsid w:val="006D7B5D"/>
    <w:rsid w:val="006E0830"/>
    <w:rsid w:val="006F3F61"/>
    <w:rsid w:val="006F6CF0"/>
    <w:rsid w:val="00732DB2"/>
    <w:rsid w:val="00746F2F"/>
    <w:rsid w:val="00770818"/>
    <w:rsid w:val="00776092"/>
    <w:rsid w:val="00782570"/>
    <w:rsid w:val="00794916"/>
    <w:rsid w:val="007A0468"/>
    <w:rsid w:val="007A6700"/>
    <w:rsid w:val="007A7CAD"/>
    <w:rsid w:val="007B34D4"/>
    <w:rsid w:val="007C7B4E"/>
    <w:rsid w:val="007C7C01"/>
    <w:rsid w:val="007F14CA"/>
    <w:rsid w:val="007F66C4"/>
    <w:rsid w:val="007F697B"/>
    <w:rsid w:val="00803877"/>
    <w:rsid w:val="0080670A"/>
    <w:rsid w:val="008077B3"/>
    <w:rsid w:val="00810B02"/>
    <w:rsid w:val="008167CF"/>
    <w:rsid w:val="0081757E"/>
    <w:rsid w:val="008231BC"/>
    <w:rsid w:val="00826B97"/>
    <w:rsid w:val="00834C68"/>
    <w:rsid w:val="00834F47"/>
    <w:rsid w:val="008470D4"/>
    <w:rsid w:val="008510CB"/>
    <w:rsid w:val="008649FD"/>
    <w:rsid w:val="00865E17"/>
    <w:rsid w:val="00892271"/>
    <w:rsid w:val="008B5615"/>
    <w:rsid w:val="008C64D3"/>
    <w:rsid w:val="008C6D3E"/>
    <w:rsid w:val="008D2B86"/>
    <w:rsid w:val="008F73B8"/>
    <w:rsid w:val="009003B2"/>
    <w:rsid w:val="00905991"/>
    <w:rsid w:val="0093217D"/>
    <w:rsid w:val="00935520"/>
    <w:rsid w:val="00956E96"/>
    <w:rsid w:val="00960712"/>
    <w:rsid w:val="009A22F2"/>
    <w:rsid w:val="009A635D"/>
    <w:rsid w:val="009B27E1"/>
    <w:rsid w:val="009B4E92"/>
    <w:rsid w:val="009C6B9C"/>
    <w:rsid w:val="009E4823"/>
    <w:rsid w:val="009F4B4C"/>
    <w:rsid w:val="00A17C30"/>
    <w:rsid w:val="00A21A0D"/>
    <w:rsid w:val="00A253A8"/>
    <w:rsid w:val="00A320B1"/>
    <w:rsid w:val="00A4478A"/>
    <w:rsid w:val="00A6005D"/>
    <w:rsid w:val="00A62815"/>
    <w:rsid w:val="00A7138C"/>
    <w:rsid w:val="00A74DC0"/>
    <w:rsid w:val="00AD7641"/>
    <w:rsid w:val="00AE1627"/>
    <w:rsid w:val="00AF0D58"/>
    <w:rsid w:val="00AF2B3F"/>
    <w:rsid w:val="00AF44B6"/>
    <w:rsid w:val="00B06B42"/>
    <w:rsid w:val="00B15496"/>
    <w:rsid w:val="00B20C3F"/>
    <w:rsid w:val="00B22C9D"/>
    <w:rsid w:val="00B311DD"/>
    <w:rsid w:val="00B43C79"/>
    <w:rsid w:val="00B51591"/>
    <w:rsid w:val="00B5270F"/>
    <w:rsid w:val="00B544B5"/>
    <w:rsid w:val="00B701C5"/>
    <w:rsid w:val="00B71A1E"/>
    <w:rsid w:val="00B7548C"/>
    <w:rsid w:val="00B76501"/>
    <w:rsid w:val="00B844D1"/>
    <w:rsid w:val="00B94404"/>
    <w:rsid w:val="00BC3D27"/>
    <w:rsid w:val="00BC3DEC"/>
    <w:rsid w:val="00BD7E7A"/>
    <w:rsid w:val="00BF02EF"/>
    <w:rsid w:val="00BF1798"/>
    <w:rsid w:val="00BF60B7"/>
    <w:rsid w:val="00BF64E3"/>
    <w:rsid w:val="00BF7A08"/>
    <w:rsid w:val="00C11699"/>
    <w:rsid w:val="00C27713"/>
    <w:rsid w:val="00C3132B"/>
    <w:rsid w:val="00C46719"/>
    <w:rsid w:val="00C47145"/>
    <w:rsid w:val="00C50D3A"/>
    <w:rsid w:val="00C5623C"/>
    <w:rsid w:val="00C57012"/>
    <w:rsid w:val="00C62D92"/>
    <w:rsid w:val="00C7264B"/>
    <w:rsid w:val="00C730E6"/>
    <w:rsid w:val="00C75704"/>
    <w:rsid w:val="00C87354"/>
    <w:rsid w:val="00CB735F"/>
    <w:rsid w:val="00CC6B6C"/>
    <w:rsid w:val="00CD59F0"/>
    <w:rsid w:val="00D10CD7"/>
    <w:rsid w:val="00D14E06"/>
    <w:rsid w:val="00D21501"/>
    <w:rsid w:val="00D23250"/>
    <w:rsid w:val="00D67DC6"/>
    <w:rsid w:val="00D72236"/>
    <w:rsid w:val="00D761FC"/>
    <w:rsid w:val="00D81C7C"/>
    <w:rsid w:val="00D85256"/>
    <w:rsid w:val="00D90BCA"/>
    <w:rsid w:val="00D94343"/>
    <w:rsid w:val="00DC2747"/>
    <w:rsid w:val="00DC2E33"/>
    <w:rsid w:val="00DC4F52"/>
    <w:rsid w:val="00DD1D00"/>
    <w:rsid w:val="00DD6FAA"/>
    <w:rsid w:val="00DE4866"/>
    <w:rsid w:val="00DE629D"/>
    <w:rsid w:val="00E0100F"/>
    <w:rsid w:val="00E14DBF"/>
    <w:rsid w:val="00E153D5"/>
    <w:rsid w:val="00E20FDE"/>
    <w:rsid w:val="00E32E9D"/>
    <w:rsid w:val="00E33DEB"/>
    <w:rsid w:val="00E460DD"/>
    <w:rsid w:val="00E8473B"/>
    <w:rsid w:val="00E9615B"/>
    <w:rsid w:val="00EA3B34"/>
    <w:rsid w:val="00EA7A15"/>
    <w:rsid w:val="00EC6B03"/>
    <w:rsid w:val="00EE5C1E"/>
    <w:rsid w:val="00F015EB"/>
    <w:rsid w:val="00F047B1"/>
    <w:rsid w:val="00F07204"/>
    <w:rsid w:val="00F37832"/>
    <w:rsid w:val="00F53327"/>
    <w:rsid w:val="00F559C3"/>
    <w:rsid w:val="00F614C5"/>
    <w:rsid w:val="00F702A1"/>
    <w:rsid w:val="00F70FC8"/>
    <w:rsid w:val="00F724E4"/>
    <w:rsid w:val="00F81B35"/>
    <w:rsid w:val="00F83527"/>
    <w:rsid w:val="00F85421"/>
    <w:rsid w:val="00FB0FE8"/>
    <w:rsid w:val="00FB399B"/>
    <w:rsid w:val="00FD35BF"/>
    <w:rsid w:val="00FD3B92"/>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9F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5E5786"/>
    <w:rPr>
      <w:color w:val="0000FF"/>
      <w:u w:val="single"/>
    </w:rPr>
  </w:style>
  <w:style w:type="paragraph" w:styleId="Title">
    <w:name w:val="Title"/>
    <w:basedOn w:val="Normal"/>
    <w:link w:val="TitleChar"/>
    <w:qFormat/>
    <w:rsid w:val="005E5786"/>
    <w:pPr>
      <w:jc w:val="center"/>
    </w:pPr>
    <w:rPr>
      <w:b/>
      <w:sz w:val="32"/>
    </w:rPr>
  </w:style>
  <w:style w:type="character" w:customStyle="1" w:styleId="TitleChar">
    <w:name w:val="Title Char"/>
    <w:basedOn w:val="DefaultParagraphFont"/>
    <w:link w:val="Title"/>
    <w:rsid w:val="005E5786"/>
    <w:rPr>
      <w:rFonts w:ascii="Arial" w:hAnsi="Arial"/>
      <w:b/>
      <w:sz w:val="32"/>
      <w:lang w:val="sl-SI" w:eastAsia="sl-SI"/>
    </w:rPr>
  </w:style>
  <w:style w:type="character" w:customStyle="1" w:styleId="BodyTextChar">
    <w:name w:val="Body Text Char"/>
    <w:aliases w:val="TabelTekst Char"/>
    <w:link w:val="BodyText"/>
    <w:rsid w:val="005E5786"/>
    <w:rPr>
      <w:rFonts w:ascii="Arial" w:hAnsi="Arial"/>
      <w:lang w:val="sl-SI" w:eastAsia="sl-SI"/>
    </w:rPr>
  </w:style>
  <w:style w:type="paragraph" w:customStyle="1" w:styleId="BESEDILO">
    <w:name w:val="BESEDILO"/>
    <w:rsid w:val="005E5786"/>
    <w:pPr>
      <w:keepLines/>
      <w:widowControl w:val="0"/>
      <w:tabs>
        <w:tab w:val="left" w:pos="2155"/>
      </w:tabs>
      <w:jc w:val="both"/>
    </w:pPr>
    <w:rPr>
      <w:rFonts w:ascii="Arial" w:hAnsi="Arial"/>
      <w:kern w:val="16"/>
    </w:rPr>
  </w:style>
  <w:style w:type="paragraph" w:customStyle="1" w:styleId="Poglavje1">
    <w:name w:val="Poglavje 1"/>
    <w:basedOn w:val="BodyText"/>
    <w:qFormat/>
    <w:rsid w:val="005E5786"/>
    <w:pPr>
      <w:numPr>
        <w:numId w:val="1"/>
      </w:numPr>
    </w:pPr>
    <w:rPr>
      <w:b/>
      <w:i/>
      <w:szCs w:val="24"/>
    </w:rPr>
  </w:style>
  <w:style w:type="paragraph" w:customStyle="1" w:styleId="Poglavje2">
    <w:name w:val="Poglavje 2"/>
    <w:basedOn w:val="BodyText"/>
    <w:qFormat/>
    <w:rsid w:val="005E5786"/>
    <w:pPr>
      <w:numPr>
        <w:ilvl w:val="1"/>
        <w:numId w:val="1"/>
      </w:numPr>
    </w:pPr>
    <w:rPr>
      <w:b/>
    </w:rPr>
  </w:style>
  <w:style w:type="paragraph" w:customStyle="1" w:styleId="Poglavje3">
    <w:name w:val="Poglavje 3"/>
    <w:basedOn w:val="BodyText"/>
    <w:rsid w:val="005E5786"/>
    <w:pPr>
      <w:numPr>
        <w:ilvl w:val="2"/>
        <w:numId w:val="1"/>
      </w:numPr>
    </w:pPr>
    <w:rPr>
      <w:b/>
    </w:rPr>
  </w:style>
  <w:style w:type="paragraph" w:styleId="NormalWeb">
    <w:name w:val="Normal (Web)"/>
    <w:basedOn w:val="Normal"/>
    <w:uiPriority w:val="99"/>
    <w:unhideWhenUsed/>
    <w:rsid w:val="005E5786"/>
    <w:pPr>
      <w:spacing w:before="100" w:beforeAutospacing="1" w:after="100" w:afterAutospacing="1"/>
    </w:pPr>
    <w:rPr>
      <w:rFonts w:ascii="Times New Roman" w:hAnsi="Times New Roman"/>
      <w:sz w:val="24"/>
      <w:szCs w:val="24"/>
    </w:rPr>
  </w:style>
  <w:style w:type="character" w:customStyle="1" w:styleId="HeaderChar">
    <w:name w:val="Header Char"/>
    <w:link w:val="Header"/>
    <w:rsid w:val="005E5786"/>
    <w:rPr>
      <w:rFonts w:ascii="Arial" w:hAnsi="Arial"/>
      <w:lang w:val="sl-SI" w:eastAsia="sl-SI"/>
    </w:rPr>
  </w:style>
  <w:style w:type="paragraph" w:styleId="BodyText3">
    <w:name w:val="Body Text 3"/>
    <w:basedOn w:val="Normal"/>
    <w:link w:val="BodyText3Char"/>
    <w:rsid w:val="005E5786"/>
    <w:pPr>
      <w:spacing w:after="120"/>
    </w:pPr>
    <w:rPr>
      <w:sz w:val="16"/>
      <w:szCs w:val="16"/>
    </w:rPr>
  </w:style>
  <w:style w:type="character" w:customStyle="1" w:styleId="BodyText3Char">
    <w:name w:val="Body Text 3 Char"/>
    <w:basedOn w:val="DefaultParagraphFont"/>
    <w:link w:val="BodyText3"/>
    <w:rsid w:val="005E5786"/>
    <w:rPr>
      <w:rFonts w:ascii="Arial" w:hAnsi="Arial"/>
      <w:sz w:val="16"/>
      <w:szCs w:val="16"/>
      <w:lang w:val="sl-SI" w:eastAsia="sl-SI"/>
    </w:rPr>
  </w:style>
  <w:style w:type="paragraph" w:customStyle="1" w:styleId="Slika">
    <w:name w:val="Slika"/>
    <w:basedOn w:val="Normal"/>
    <w:rsid w:val="005E5786"/>
    <w:pPr>
      <w:spacing w:before="240" w:after="120"/>
      <w:jc w:val="center"/>
    </w:pPr>
    <w:rPr>
      <w:rFonts w:ascii="Times New Roman" w:hAnsi="Times New Roman"/>
      <w:sz w:val="24"/>
    </w:rPr>
  </w:style>
  <w:style w:type="paragraph" w:styleId="BodyText2">
    <w:name w:val="Body Text 2"/>
    <w:basedOn w:val="Normal"/>
    <w:link w:val="BodyText2Char"/>
    <w:rsid w:val="005E5786"/>
    <w:pPr>
      <w:spacing w:after="120" w:line="480" w:lineRule="auto"/>
    </w:pPr>
  </w:style>
  <w:style w:type="character" w:customStyle="1" w:styleId="BodyText2Char">
    <w:name w:val="Body Text 2 Char"/>
    <w:basedOn w:val="DefaultParagraphFont"/>
    <w:link w:val="BodyText2"/>
    <w:rsid w:val="005E5786"/>
    <w:rPr>
      <w:rFonts w:ascii="Arial" w:hAnsi="Arial"/>
      <w:lang w:val="sl-SI" w:eastAsia="sl-SI"/>
    </w:rPr>
  </w:style>
  <w:style w:type="paragraph" w:customStyle="1" w:styleId="StyleJustified">
    <w:name w:val="Style Justified"/>
    <w:basedOn w:val="Normal"/>
    <w:uiPriority w:val="99"/>
    <w:rsid w:val="003E3DB5"/>
    <w:pPr>
      <w:jc w:val="both"/>
    </w:pPr>
  </w:style>
  <w:style w:type="paragraph" w:styleId="BalloonText">
    <w:name w:val="Balloon Text"/>
    <w:basedOn w:val="Normal"/>
    <w:link w:val="BalloonTextChar"/>
    <w:rsid w:val="00393680"/>
    <w:rPr>
      <w:rFonts w:ascii="Tahoma" w:hAnsi="Tahoma" w:cs="Tahoma"/>
      <w:sz w:val="16"/>
      <w:szCs w:val="16"/>
    </w:rPr>
  </w:style>
  <w:style w:type="character" w:customStyle="1" w:styleId="BalloonTextChar">
    <w:name w:val="Balloon Text Char"/>
    <w:basedOn w:val="DefaultParagraphFont"/>
    <w:link w:val="BalloonText"/>
    <w:rsid w:val="00393680"/>
    <w:rPr>
      <w:rFonts w:ascii="Tahoma" w:hAnsi="Tahoma" w:cs="Tahoma"/>
      <w:sz w:val="16"/>
      <w:szCs w:val="16"/>
    </w:rPr>
  </w:style>
  <w:style w:type="paragraph" w:styleId="ListParagraph">
    <w:name w:val="List Paragraph"/>
    <w:basedOn w:val="Normal"/>
    <w:link w:val="ListParagraphChar"/>
    <w:uiPriority w:val="34"/>
    <w:qFormat/>
    <w:rsid w:val="00D761FC"/>
    <w:pPr>
      <w:ind w:left="720"/>
      <w:contextualSpacing/>
    </w:pPr>
  </w:style>
  <w:style w:type="table" w:styleId="TableGrid">
    <w:name w:val="Table Grid"/>
    <w:basedOn w:val="TableNormal"/>
    <w:rsid w:val="00D76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7138C"/>
    <w:rPr>
      <w:sz w:val="16"/>
      <w:szCs w:val="16"/>
    </w:rPr>
  </w:style>
  <w:style w:type="paragraph" w:styleId="CommentText">
    <w:name w:val="annotation text"/>
    <w:basedOn w:val="Normal"/>
    <w:link w:val="CommentTextChar"/>
    <w:rsid w:val="00A7138C"/>
  </w:style>
  <w:style w:type="character" w:customStyle="1" w:styleId="CommentTextChar">
    <w:name w:val="Comment Text Char"/>
    <w:basedOn w:val="DefaultParagraphFont"/>
    <w:link w:val="CommentText"/>
    <w:rsid w:val="00A7138C"/>
    <w:rPr>
      <w:rFonts w:ascii="Arial" w:hAnsi="Arial"/>
    </w:rPr>
  </w:style>
  <w:style w:type="paragraph" w:styleId="CommentSubject">
    <w:name w:val="annotation subject"/>
    <w:basedOn w:val="CommentText"/>
    <w:next w:val="CommentText"/>
    <w:link w:val="CommentSubjectChar"/>
    <w:rsid w:val="00A7138C"/>
    <w:rPr>
      <w:b/>
      <w:bCs/>
    </w:rPr>
  </w:style>
  <w:style w:type="character" w:customStyle="1" w:styleId="CommentSubjectChar">
    <w:name w:val="Comment Subject Char"/>
    <w:basedOn w:val="CommentTextChar"/>
    <w:link w:val="CommentSubject"/>
    <w:rsid w:val="00A7138C"/>
    <w:rPr>
      <w:rFonts w:ascii="Arial" w:hAnsi="Arial"/>
      <w:b/>
      <w:bCs/>
    </w:rPr>
  </w:style>
  <w:style w:type="character" w:customStyle="1" w:styleId="ListParagraphChar">
    <w:name w:val="List Paragraph Char"/>
    <w:link w:val="ListParagraph"/>
    <w:uiPriority w:val="34"/>
    <w:locked/>
    <w:rsid w:val="005A29D5"/>
    <w:rPr>
      <w:rFonts w:ascii="Arial" w:hAnsi="Arial"/>
    </w:rPr>
  </w:style>
  <w:style w:type="paragraph" w:styleId="NoSpacing">
    <w:name w:val="No Spacing"/>
    <w:uiPriority w:val="1"/>
    <w:qFormat/>
    <w:rsid w:val="00B51591"/>
    <w:rPr>
      <w:rFonts w:ascii="Arial" w:hAnsi="Arial"/>
    </w:rPr>
  </w:style>
  <w:style w:type="paragraph" w:customStyle="1" w:styleId="Navaden2">
    <w:name w:val="Navaden2"/>
    <w:basedOn w:val="Normal"/>
    <w:rsid w:val="00385234"/>
    <w:pPr>
      <w:widowControl w:val="0"/>
      <w:suppressAutoHyphens/>
      <w:overflowPunct w:val="0"/>
      <w:autoSpaceDE w:val="0"/>
      <w:jc w:val="both"/>
    </w:pPr>
    <w:rPr>
      <w:rFonts w:ascii="Verdana" w:hAnsi="Verdana"/>
      <w:szCs w:val="22"/>
      <w:lang w:eastAsia="ar-SA"/>
    </w:rPr>
  </w:style>
  <w:style w:type="paragraph" w:customStyle="1" w:styleId="TableContents">
    <w:name w:val="Table Contents"/>
    <w:basedOn w:val="Normal"/>
    <w:rsid w:val="000811E3"/>
    <w:pPr>
      <w:widowControl w:val="0"/>
      <w:suppressLineNumbers/>
      <w:suppressAutoHyphens/>
    </w:pPr>
    <w:rPr>
      <w:rFonts w:ascii="Verdana" w:hAnsi="Verdana"/>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9F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5E5786"/>
    <w:rPr>
      <w:color w:val="0000FF"/>
      <w:u w:val="single"/>
    </w:rPr>
  </w:style>
  <w:style w:type="paragraph" w:styleId="Title">
    <w:name w:val="Title"/>
    <w:basedOn w:val="Normal"/>
    <w:link w:val="TitleChar"/>
    <w:qFormat/>
    <w:rsid w:val="005E5786"/>
    <w:pPr>
      <w:jc w:val="center"/>
    </w:pPr>
    <w:rPr>
      <w:b/>
      <w:sz w:val="32"/>
    </w:rPr>
  </w:style>
  <w:style w:type="character" w:customStyle="1" w:styleId="TitleChar">
    <w:name w:val="Title Char"/>
    <w:basedOn w:val="DefaultParagraphFont"/>
    <w:link w:val="Title"/>
    <w:rsid w:val="005E5786"/>
    <w:rPr>
      <w:rFonts w:ascii="Arial" w:hAnsi="Arial"/>
      <w:b/>
      <w:sz w:val="32"/>
      <w:lang w:val="sl-SI" w:eastAsia="sl-SI"/>
    </w:rPr>
  </w:style>
  <w:style w:type="character" w:customStyle="1" w:styleId="BodyTextChar">
    <w:name w:val="Body Text Char"/>
    <w:aliases w:val="TabelTekst Char"/>
    <w:link w:val="BodyText"/>
    <w:rsid w:val="005E5786"/>
    <w:rPr>
      <w:rFonts w:ascii="Arial" w:hAnsi="Arial"/>
      <w:lang w:val="sl-SI" w:eastAsia="sl-SI"/>
    </w:rPr>
  </w:style>
  <w:style w:type="paragraph" w:customStyle="1" w:styleId="BESEDILO">
    <w:name w:val="BESEDILO"/>
    <w:rsid w:val="005E5786"/>
    <w:pPr>
      <w:keepLines/>
      <w:widowControl w:val="0"/>
      <w:tabs>
        <w:tab w:val="left" w:pos="2155"/>
      </w:tabs>
      <w:jc w:val="both"/>
    </w:pPr>
    <w:rPr>
      <w:rFonts w:ascii="Arial" w:hAnsi="Arial"/>
      <w:kern w:val="16"/>
    </w:rPr>
  </w:style>
  <w:style w:type="paragraph" w:customStyle="1" w:styleId="Poglavje1">
    <w:name w:val="Poglavje 1"/>
    <w:basedOn w:val="BodyText"/>
    <w:qFormat/>
    <w:rsid w:val="005E5786"/>
    <w:pPr>
      <w:numPr>
        <w:numId w:val="1"/>
      </w:numPr>
    </w:pPr>
    <w:rPr>
      <w:b/>
      <w:i/>
      <w:szCs w:val="24"/>
    </w:rPr>
  </w:style>
  <w:style w:type="paragraph" w:customStyle="1" w:styleId="Poglavje2">
    <w:name w:val="Poglavje 2"/>
    <w:basedOn w:val="BodyText"/>
    <w:qFormat/>
    <w:rsid w:val="005E5786"/>
    <w:pPr>
      <w:numPr>
        <w:ilvl w:val="1"/>
        <w:numId w:val="1"/>
      </w:numPr>
    </w:pPr>
    <w:rPr>
      <w:b/>
    </w:rPr>
  </w:style>
  <w:style w:type="paragraph" w:customStyle="1" w:styleId="Poglavje3">
    <w:name w:val="Poglavje 3"/>
    <w:basedOn w:val="BodyText"/>
    <w:rsid w:val="005E5786"/>
    <w:pPr>
      <w:numPr>
        <w:ilvl w:val="2"/>
        <w:numId w:val="1"/>
      </w:numPr>
    </w:pPr>
    <w:rPr>
      <w:b/>
    </w:rPr>
  </w:style>
  <w:style w:type="paragraph" w:styleId="NormalWeb">
    <w:name w:val="Normal (Web)"/>
    <w:basedOn w:val="Normal"/>
    <w:uiPriority w:val="99"/>
    <w:unhideWhenUsed/>
    <w:rsid w:val="005E5786"/>
    <w:pPr>
      <w:spacing w:before="100" w:beforeAutospacing="1" w:after="100" w:afterAutospacing="1"/>
    </w:pPr>
    <w:rPr>
      <w:rFonts w:ascii="Times New Roman" w:hAnsi="Times New Roman"/>
      <w:sz w:val="24"/>
      <w:szCs w:val="24"/>
    </w:rPr>
  </w:style>
  <w:style w:type="character" w:customStyle="1" w:styleId="HeaderChar">
    <w:name w:val="Header Char"/>
    <w:link w:val="Header"/>
    <w:rsid w:val="005E5786"/>
    <w:rPr>
      <w:rFonts w:ascii="Arial" w:hAnsi="Arial"/>
      <w:lang w:val="sl-SI" w:eastAsia="sl-SI"/>
    </w:rPr>
  </w:style>
  <w:style w:type="paragraph" w:styleId="BodyText3">
    <w:name w:val="Body Text 3"/>
    <w:basedOn w:val="Normal"/>
    <w:link w:val="BodyText3Char"/>
    <w:rsid w:val="005E5786"/>
    <w:pPr>
      <w:spacing w:after="120"/>
    </w:pPr>
    <w:rPr>
      <w:sz w:val="16"/>
      <w:szCs w:val="16"/>
    </w:rPr>
  </w:style>
  <w:style w:type="character" w:customStyle="1" w:styleId="BodyText3Char">
    <w:name w:val="Body Text 3 Char"/>
    <w:basedOn w:val="DefaultParagraphFont"/>
    <w:link w:val="BodyText3"/>
    <w:rsid w:val="005E5786"/>
    <w:rPr>
      <w:rFonts w:ascii="Arial" w:hAnsi="Arial"/>
      <w:sz w:val="16"/>
      <w:szCs w:val="16"/>
      <w:lang w:val="sl-SI" w:eastAsia="sl-SI"/>
    </w:rPr>
  </w:style>
  <w:style w:type="paragraph" w:customStyle="1" w:styleId="Slika">
    <w:name w:val="Slika"/>
    <w:basedOn w:val="Normal"/>
    <w:rsid w:val="005E5786"/>
    <w:pPr>
      <w:spacing w:before="240" w:after="120"/>
      <w:jc w:val="center"/>
    </w:pPr>
    <w:rPr>
      <w:rFonts w:ascii="Times New Roman" w:hAnsi="Times New Roman"/>
      <w:sz w:val="24"/>
    </w:rPr>
  </w:style>
  <w:style w:type="paragraph" w:styleId="BodyText2">
    <w:name w:val="Body Text 2"/>
    <w:basedOn w:val="Normal"/>
    <w:link w:val="BodyText2Char"/>
    <w:rsid w:val="005E5786"/>
    <w:pPr>
      <w:spacing w:after="120" w:line="480" w:lineRule="auto"/>
    </w:pPr>
  </w:style>
  <w:style w:type="character" w:customStyle="1" w:styleId="BodyText2Char">
    <w:name w:val="Body Text 2 Char"/>
    <w:basedOn w:val="DefaultParagraphFont"/>
    <w:link w:val="BodyText2"/>
    <w:rsid w:val="005E5786"/>
    <w:rPr>
      <w:rFonts w:ascii="Arial" w:hAnsi="Arial"/>
      <w:lang w:val="sl-SI" w:eastAsia="sl-SI"/>
    </w:rPr>
  </w:style>
  <w:style w:type="paragraph" w:customStyle="1" w:styleId="StyleJustified">
    <w:name w:val="Style Justified"/>
    <w:basedOn w:val="Normal"/>
    <w:uiPriority w:val="99"/>
    <w:rsid w:val="003E3DB5"/>
    <w:pPr>
      <w:jc w:val="both"/>
    </w:pPr>
  </w:style>
  <w:style w:type="paragraph" w:styleId="BalloonText">
    <w:name w:val="Balloon Text"/>
    <w:basedOn w:val="Normal"/>
    <w:link w:val="BalloonTextChar"/>
    <w:rsid w:val="00393680"/>
    <w:rPr>
      <w:rFonts w:ascii="Tahoma" w:hAnsi="Tahoma" w:cs="Tahoma"/>
      <w:sz w:val="16"/>
      <w:szCs w:val="16"/>
    </w:rPr>
  </w:style>
  <w:style w:type="character" w:customStyle="1" w:styleId="BalloonTextChar">
    <w:name w:val="Balloon Text Char"/>
    <w:basedOn w:val="DefaultParagraphFont"/>
    <w:link w:val="BalloonText"/>
    <w:rsid w:val="00393680"/>
    <w:rPr>
      <w:rFonts w:ascii="Tahoma" w:hAnsi="Tahoma" w:cs="Tahoma"/>
      <w:sz w:val="16"/>
      <w:szCs w:val="16"/>
    </w:rPr>
  </w:style>
  <w:style w:type="paragraph" w:styleId="ListParagraph">
    <w:name w:val="List Paragraph"/>
    <w:basedOn w:val="Normal"/>
    <w:link w:val="ListParagraphChar"/>
    <w:uiPriority w:val="34"/>
    <w:qFormat/>
    <w:rsid w:val="00D761FC"/>
    <w:pPr>
      <w:ind w:left="720"/>
      <w:contextualSpacing/>
    </w:pPr>
  </w:style>
  <w:style w:type="table" w:styleId="TableGrid">
    <w:name w:val="Table Grid"/>
    <w:basedOn w:val="TableNormal"/>
    <w:rsid w:val="00D76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7138C"/>
    <w:rPr>
      <w:sz w:val="16"/>
      <w:szCs w:val="16"/>
    </w:rPr>
  </w:style>
  <w:style w:type="paragraph" w:styleId="CommentText">
    <w:name w:val="annotation text"/>
    <w:basedOn w:val="Normal"/>
    <w:link w:val="CommentTextChar"/>
    <w:rsid w:val="00A7138C"/>
  </w:style>
  <w:style w:type="character" w:customStyle="1" w:styleId="CommentTextChar">
    <w:name w:val="Comment Text Char"/>
    <w:basedOn w:val="DefaultParagraphFont"/>
    <w:link w:val="CommentText"/>
    <w:rsid w:val="00A7138C"/>
    <w:rPr>
      <w:rFonts w:ascii="Arial" w:hAnsi="Arial"/>
    </w:rPr>
  </w:style>
  <w:style w:type="paragraph" w:styleId="CommentSubject">
    <w:name w:val="annotation subject"/>
    <w:basedOn w:val="CommentText"/>
    <w:next w:val="CommentText"/>
    <w:link w:val="CommentSubjectChar"/>
    <w:rsid w:val="00A7138C"/>
    <w:rPr>
      <w:b/>
      <w:bCs/>
    </w:rPr>
  </w:style>
  <w:style w:type="character" w:customStyle="1" w:styleId="CommentSubjectChar">
    <w:name w:val="Comment Subject Char"/>
    <w:basedOn w:val="CommentTextChar"/>
    <w:link w:val="CommentSubject"/>
    <w:rsid w:val="00A7138C"/>
    <w:rPr>
      <w:rFonts w:ascii="Arial" w:hAnsi="Arial"/>
      <w:b/>
      <w:bCs/>
    </w:rPr>
  </w:style>
  <w:style w:type="character" w:customStyle="1" w:styleId="ListParagraphChar">
    <w:name w:val="List Paragraph Char"/>
    <w:link w:val="ListParagraph"/>
    <w:uiPriority w:val="34"/>
    <w:locked/>
    <w:rsid w:val="005A29D5"/>
    <w:rPr>
      <w:rFonts w:ascii="Arial" w:hAnsi="Arial"/>
    </w:rPr>
  </w:style>
  <w:style w:type="paragraph" w:styleId="NoSpacing">
    <w:name w:val="No Spacing"/>
    <w:uiPriority w:val="1"/>
    <w:qFormat/>
    <w:rsid w:val="00B51591"/>
    <w:rPr>
      <w:rFonts w:ascii="Arial" w:hAnsi="Arial"/>
    </w:rPr>
  </w:style>
  <w:style w:type="paragraph" w:customStyle="1" w:styleId="Navaden2">
    <w:name w:val="Navaden2"/>
    <w:basedOn w:val="Normal"/>
    <w:rsid w:val="00385234"/>
    <w:pPr>
      <w:widowControl w:val="0"/>
      <w:suppressAutoHyphens/>
      <w:overflowPunct w:val="0"/>
      <w:autoSpaceDE w:val="0"/>
      <w:jc w:val="both"/>
    </w:pPr>
    <w:rPr>
      <w:rFonts w:ascii="Verdana" w:hAnsi="Verdana"/>
      <w:szCs w:val="22"/>
      <w:lang w:eastAsia="ar-SA"/>
    </w:rPr>
  </w:style>
  <w:style w:type="paragraph" w:customStyle="1" w:styleId="TableContents">
    <w:name w:val="Table Contents"/>
    <w:basedOn w:val="Normal"/>
    <w:rsid w:val="000811E3"/>
    <w:pPr>
      <w:widowControl w:val="0"/>
      <w:suppressLineNumbers/>
      <w:suppressAutoHyphens/>
    </w:pPr>
    <w:rPr>
      <w:rFonts w:ascii="Verdana" w:hAnsi="Verdana"/>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12202">
      <w:bodyDiv w:val="1"/>
      <w:marLeft w:val="0"/>
      <w:marRight w:val="0"/>
      <w:marTop w:val="0"/>
      <w:marBottom w:val="0"/>
      <w:divBdr>
        <w:top w:val="none" w:sz="0" w:space="0" w:color="auto"/>
        <w:left w:val="none" w:sz="0" w:space="0" w:color="auto"/>
        <w:bottom w:val="none" w:sz="0" w:space="0" w:color="auto"/>
        <w:right w:val="none" w:sz="0" w:space="0" w:color="auto"/>
      </w:divBdr>
    </w:div>
    <w:div w:id="83689810">
      <w:bodyDiv w:val="1"/>
      <w:marLeft w:val="0"/>
      <w:marRight w:val="0"/>
      <w:marTop w:val="0"/>
      <w:marBottom w:val="0"/>
      <w:divBdr>
        <w:top w:val="none" w:sz="0" w:space="0" w:color="auto"/>
        <w:left w:val="none" w:sz="0" w:space="0" w:color="auto"/>
        <w:bottom w:val="none" w:sz="0" w:space="0" w:color="auto"/>
        <w:right w:val="none" w:sz="0" w:space="0" w:color="auto"/>
      </w:divBdr>
    </w:div>
    <w:div w:id="231627860">
      <w:bodyDiv w:val="1"/>
      <w:marLeft w:val="0"/>
      <w:marRight w:val="0"/>
      <w:marTop w:val="0"/>
      <w:marBottom w:val="0"/>
      <w:divBdr>
        <w:top w:val="none" w:sz="0" w:space="0" w:color="auto"/>
        <w:left w:val="none" w:sz="0" w:space="0" w:color="auto"/>
        <w:bottom w:val="none" w:sz="0" w:space="0" w:color="auto"/>
        <w:right w:val="none" w:sz="0" w:space="0" w:color="auto"/>
      </w:divBdr>
    </w:div>
    <w:div w:id="335158863">
      <w:bodyDiv w:val="1"/>
      <w:marLeft w:val="0"/>
      <w:marRight w:val="0"/>
      <w:marTop w:val="0"/>
      <w:marBottom w:val="0"/>
      <w:divBdr>
        <w:top w:val="none" w:sz="0" w:space="0" w:color="auto"/>
        <w:left w:val="none" w:sz="0" w:space="0" w:color="auto"/>
        <w:bottom w:val="none" w:sz="0" w:space="0" w:color="auto"/>
        <w:right w:val="none" w:sz="0" w:space="0" w:color="auto"/>
      </w:divBdr>
    </w:div>
    <w:div w:id="441339694">
      <w:bodyDiv w:val="1"/>
      <w:marLeft w:val="0"/>
      <w:marRight w:val="0"/>
      <w:marTop w:val="0"/>
      <w:marBottom w:val="0"/>
      <w:divBdr>
        <w:top w:val="none" w:sz="0" w:space="0" w:color="auto"/>
        <w:left w:val="none" w:sz="0" w:space="0" w:color="auto"/>
        <w:bottom w:val="none" w:sz="0" w:space="0" w:color="auto"/>
        <w:right w:val="none" w:sz="0" w:space="0" w:color="auto"/>
      </w:divBdr>
    </w:div>
    <w:div w:id="468744831">
      <w:bodyDiv w:val="1"/>
      <w:marLeft w:val="0"/>
      <w:marRight w:val="0"/>
      <w:marTop w:val="0"/>
      <w:marBottom w:val="0"/>
      <w:divBdr>
        <w:top w:val="none" w:sz="0" w:space="0" w:color="auto"/>
        <w:left w:val="none" w:sz="0" w:space="0" w:color="auto"/>
        <w:bottom w:val="none" w:sz="0" w:space="0" w:color="auto"/>
        <w:right w:val="none" w:sz="0" w:space="0" w:color="auto"/>
      </w:divBdr>
    </w:div>
    <w:div w:id="614168144">
      <w:bodyDiv w:val="1"/>
      <w:marLeft w:val="0"/>
      <w:marRight w:val="0"/>
      <w:marTop w:val="0"/>
      <w:marBottom w:val="0"/>
      <w:divBdr>
        <w:top w:val="none" w:sz="0" w:space="0" w:color="auto"/>
        <w:left w:val="none" w:sz="0" w:space="0" w:color="auto"/>
        <w:bottom w:val="none" w:sz="0" w:space="0" w:color="auto"/>
        <w:right w:val="none" w:sz="0" w:space="0" w:color="auto"/>
      </w:divBdr>
    </w:div>
    <w:div w:id="616569946">
      <w:bodyDiv w:val="1"/>
      <w:marLeft w:val="0"/>
      <w:marRight w:val="0"/>
      <w:marTop w:val="0"/>
      <w:marBottom w:val="0"/>
      <w:divBdr>
        <w:top w:val="none" w:sz="0" w:space="0" w:color="auto"/>
        <w:left w:val="none" w:sz="0" w:space="0" w:color="auto"/>
        <w:bottom w:val="none" w:sz="0" w:space="0" w:color="auto"/>
        <w:right w:val="none" w:sz="0" w:space="0" w:color="auto"/>
      </w:divBdr>
    </w:div>
    <w:div w:id="673726725">
      <w:bodyDiv w:val="1"/>
      <w:marLeft w:val="0"/>
      <w:marRight w:val="0"/>
      <w:marTop w:val="0"/>
      <w:marBottom w:val="0"/>
      <w:divBdr>
        <w:top w:val="none" w:sz="0" w:space="0" w:color="auto"/>
        <w:left w:val="none" w:sz="0" w:space="0" w:color="auto"/>
        <w:bottom w:val="none" w:sz="0" w:space="0" w:color="auto"/>
        <w:right w:val="none" w:sz="0" w:space="0" w:color="auto"/>
      </w:divBdr>
    </w:div>
    <w:div w:id="727849745">
      <w:bodyDiv w:val="1"/>
      <w:marLeft w:val="0"/>
      <w:marRight w:val="0"/>
      <w:marTop w:val="0"/>
      <w:marBottom w:val="0"/>
      <w:divBdr>
        <w:top w:val="none" w:sz="0" w:space="0" w:color="auto"/>
        <w:left w:val="none" w:sz="0" w:space="0" w:color="auto"/>
        <w:bottom w:val="none" w:sz="0" w:space="0" w:color="auto"/>
        <w:right w:val="none" w:sz="0" w:space="0" w:color="auto"/>
      </w:divBdr>
    </w:div>
    <w:div w:id="732699788">
      <w:bodyDiv w:val="1"/>
      <w:marLeft w:val="0"/>
      <w:marRight w:val="0"/>
      <w:marTop w:val="0"/>
      <w:marBottom w:val="0"/>
      <w:divBdr>
        <w:top w:val="none" w:sz="0" w:space="0" w:color="auto"/>
        <w:left w:val="none" w:sz="0" w:space="0" w:color="auto"/>
        <w:bottom w:val="none" w:sz="0" w:space="0" w:color="auto"/>
        <w:right w:val="none" w:sz="0" w:space="0" w:color="auto"/>
      </w:divBdr>
    </w:div>
    <w:div w:id="745152646">
      <w:bodyDiv w:val="1"/>
      <w:marLeft w:val="0"/>
      <w:marRight w:val="0"/>
      <w:marTop w:val="0"/>
      <w:marBottom w:val="0"/>
      <w:divBdr>
        <w:top w:val="none" w:sz="0" w:space="0" w:color="auto"/>
        <w:left w:val="none" w:sz="0" w:space="0" w:color="auto"/>
        <w:bottom w:val="none" w:sz="0" w:space="0" w:color="auto"/>
        <w:right w:val="none" w:sz="0" w:space="0" w:color="auto"/>
      </w:divBdr>
    </w:div>
    <w:div w:id="853541030">
      <w:bodyDiv w:val="1"/>
      <w:marLeft w:val="0"/>
      <w:marRight w:val="0"/>
      <w:marTop w:val="0"/>
      <w:marBottom w:val="0"/>
      <w:divBdr>
        <w:top w:val="none" w:sz="0" w:space="0" w:color="auto"/>
        <w:left w:val="none" w:sz="0" w:space="0" w:color="auto"/>
        <w:bottom w:val="none" w:sz="0" w:space="0" w:color="auto"/>
        <w:right w:val="none" w:sz="0" w:space="0" w:color="auto"/>
      </w:divBdr>
    </w:div>
    <w:div w:id="85573385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8359550">
      <w:bodyDiv w:val="1"/>
      <w:marLeft w:val="0"/>
      <w:marRight w:val="0"/>
      <w:marTop w:val="0"/>
      <w:marBottom w:val="0"/>
      <w:divBdr>
        <w:top w:val="none" w:sz="0" w:space="0" w:color="auto"/>
        <w:left w:val="none" w:sz="0" w:space="0" w:color="auto"/>
        <w:bottom w:val="none" w:sz="0" w:space="0" w:color="auto"/>
        <w:right w:val="none" w:sz="0" w:space="0" w:color="auto"/>
      </w:divBdr>
    </w:div>
    <w:div w:id="1675451509">
      <w:bodyDiv w:val="1"/>
      <w:marLeft w:val="0"/>
      <w:marRight w:val="0"/>
      <w:marTop w:val="0"/>
      <w:marBottom w:val="0"/>
      <w:divBdr>
        <w:top w:val="none" w:sz="0" w:space="0" w:color="auto"/>
        <w:left w:val="none" w:sz="0" w:space="0" w:color="auto"/>
        <w:bottom w:val="none" w:sz="0" w:space="0" w:color="auto"/>
        <w:right w:val="none" w:sz="0" w:space="0" w:color="auto"/>
      </w:divBdr>
    </w:div>
    <w:div w:id="1711102405">
      <w:bodyDiv w:val="1"/>
      <w:marLeft w:val="0"/>
      <w:marRight w:val="0"/>
      <w:marTop w:val="0"/>
      <w:marBottom w:val="0"/>
      <w:divBdr>
        <w:top w:val="none" w:sz="0" w:space="0" w:color="auto"/>
        <w:left w:val="none" w:sz="0" w:space="0" w:color="auto"/>
        <w:bottom w:val="none" w:sz="0" w:space="0" w:color="auto"/>
        <w:right w:val="none" w:sz="0" w:space="0" w:color="auto"/>
      </w:divBdr>
    </w:div>
    <w:div w:id="1800226958">
      <w:bodyDiv w:val="1"/>
      <w:marLeft w:val="0"/>
      <w:marRight w:val="0"/>
      <w:marTop w:val="0"/>
      <w:marBottom w:val="0"/>
      <w:divBdr>
        <w:top w:val="none" w:sz="0" w:space="0" w:color="auto"/>
        <w:left w:val="none" w:sz="0" w:space="0" w:color="auto"/>
        <w:bottom w:val="none" w:sz="0" w:space="0" w:color="auto"/>
        <w:right w:val="none" w:sz="0" w:space="0" w:color="auto"/>
      </w:divBdr>
    </w:div>
    <w:div w:id="1819493908">
      <w:bodyDiv w:val="1"/>
      <w:marLeft w:val="0"/>
      <w:marRight w:val="0"/>
      <w:marTop w:val="0"/>
      <w:marBottom w:val="0"/>
      <w:divBdr>
        <w:top w:val="none" w:sz="0" w:space="0" w:color="auto"/>
        <w:left w:val="none" w:sz="0" w:space="0" w:color="auto"/>
        <w:bottom w:val="none" w:sz="0" w:space="0" w:color="auto"/>
        <w:right w:val="none" w:sz="0" w:space="0" w:color="auto"/>
      </w:divBdr>
    </w:div>
    <w:div w:id="1872062271">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71982068">
      <w:bodyDiv w:val="1"/>
      <w:marLeft w:val="0"/>
      <w:marRight w:val="0"/>
      <w:marTop w:val="0"/>
      <w:marBottom w:val="0"/>
      <w:divBdr>
        <w:top w:val="none" w:sz="0" w:space="0" w:color="auto"/>
        <w:left w:val="none" w:sz="0" w:space="0" w:color="auto"/>
        <w:bottom w:val="none" w:sz="0" w:space="0" w:color="auto"/>
        <w:right w:val="none" w:sz="0" w:space="0" w:color="auto"/>
      </w:divBdr>
    </w:div>
    <w:div w:id="1984582592">
      <w:bodyDiv w:val="1"/>
      <w:marLeft w:val="0"/>
      <w:marRight w:val="0"/>
      <w:marTop w:val="0"/>
      <w:marBottom w:val="0"/>
      <w:divBdr>
        <w:top w:val="none" w:sz="0" w:space="0" w:color="auto"/>
        <w:left w:val="none" w:sz="0" w:space="0" w:color="auto"/>
        <w:bottom w:val="none" w:sz="0" w:space="0" w:color="auto"/>
        <w:right w:val="none" w:sz="0" w:space="0" w:color="auto"/>
      </w:divBdr>
    </w:div>
    <w:div w:id="1986011131">
      <w:bodyDiv w:val="1"/>
      <w:marLeft w:val="0"/>
      <w:marRight w:val="0"/>
      <w:marTop w:val="0"/>
      <w:marBottom w:val="0"/>
      <w:divBdr>
        <w:top w:val="none" w:sz="0" w:space="0" w:color="auto"/>
        <w:left w:val="none" w:sz="0" w:space="0" w:color="auto"/>
        <w:bottom w:val="none" w:sz="0" w:space="0" w:color="auto"/>
        <w:right w:val="none" w:sz="0" w:space="0" w:color="auto"/>
      </w:divBdr>
    </w:div>
    <w:div w:id="203063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rtalerevizija.si"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jn@onko-i.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eJN2" TargetMode="External"/><Relationship Id="rId5" Type="http://schemas.openxmlformats.org/officeDocument/2006/relationships/settings" Target="settings.xml"/><Relationship Id="rId15" Type="http://schemas.openxmlformats.org/officeDocument/2006/relationships/hyperlink" Target="https://ejn.gov.si/sistem/pravno-varstvo.html" TargetMode="External"/><Relationship Id="rId10" Type="http://schemas.openxmlformats.org/officeDocument/2006/relationships/hyperlink" Target="https://ejn.gov.si/documents/10193/191051/ejn_Navodila_za_uporabo_ponudniki.pdf"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assets/documents/Navodila_za_uporabo_portala_eRevizija.pdf"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C74F9-E9C8-45B0-9459-AA71D62BB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59</Pages>
  <Words>19383</Words>
  <Characters>110485</Characters>
  <Application>Microsoft Office Word</Application>
  <DocSecurity>0</DocSecurity>
  <Lines>920</Lines>
  <Paragraphs>259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My Title</vt:lpstr>
      <vt:lpstr>My Title</vt:lpstr>
    </vt:vector>
  </TitlesOfParts>
  <Company>Ascent d.o.o.</Company>
  <LinksUpToDate>false</LinksUpToDate>
  <CharactersWithSpaces>129609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Sluga Jamnik Mojca</dc:creator>
  <dc:description>Dokument ustvarjen s programom JANA (Javna Naročila).</dc:description>
  <cp:lastModifiedBy>Zadel Vidmar Marinka</cp:lastModifiedBy>
  <cp:revision>3</cp:revision>
  <cp:lastPrinted>2022-05-18T13:08:00Z</cp:lastPrinted>
  <dcterms:created xsi:type="dcterms:W3CDTF">2022-06-08T10:02:00Z</dcterms:created>
  <dcterms:modified xsi:type="dcterms:W3CDTF">2022-06-08T10:24:00Z</dcterms:modified>
</cp:coreProperties>
</file>